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1C4B" w:rsidRPr="00260B00" w:rsidRDefault="00260B00" w:rsidP="00260B00">
      <w:pPr>
        <w:ind w:firstLine="709"/>
        <w:jc w:val="center"/>
        <w:rPr>
          <w:b/>
          <w:sz w:val="24"/>
          <w:szCs w:val="24"/>
        </w:rPr>
      </w:pPr>
      <w:r w:rsidRPr="00260B00">
        <w:rPr>
          <w:b/>
          <w:sz w:val="24"/>
          <w:szCs w:val="24"/>
        </w:rPr>
        <w:t>ТЕЗИСЫ ЛЕКЦИЙ</w:t>
      </w:r>
    </w:p>
    <w:p w:rsidR="00B01871" w:rsidRPr="00260B00" w:rsidRDefault="00B01871" w:rsidP="00260B00">
      <w:pPr>
        <w:ind w:firstLine="709"/>
        <w:jc w:val="both"/>
        <w:rPr>
          <w:sz w:val="24"/>
          <w:szCs w:val="24"/>
        </w:rPr>
      </w:pPr>
    </w:p>
    <w:p w:rsidR="00B01871" w:rsidRDefault="00B01871" w:rsidP="00260B00">
      <w:pPr>
        <w:pStyle w:val="a4"/>
        <w:ind w:firstLine="709"/>
        <w:jc w:val="both"/>
        <w:rPr>
          <w:b/>
          <w:bCs/>
          <w:sz w:val="24"/>
        </w:rPr>
      </w:pPr>
      <w:r w:rsidRPr="00260B00">
        <w:rPr>
          <w:b/>
          <w:sz w:val="24"/>
        </w:rPr>
        <w:t>Лекция № 1</w:t>
      </w:r>
      <w:r w:rsidRPr="00260B00">
        <w:rPr>
          <w:sz w:val="24"/>
        </w:rPr>
        <w:t xml:space="preserve"> - </w:t>
      </w:r>
      <w:r w:rsidRPr="00260B00">
        <w:rPr>
          <w:b/>
          <w:bCs/>
          <w:sz w:val="24"/>
        </w:rPr>
        <w:t>Цитологические основы наследственности</w:t>
      </w:r>
    </w:p>
    <w:p w:rsidR="00260B00" w:rsidRPr="00260B00" w:rsidRDefault="00260B00" w:rsidP="00260B00">
      <w:pPr>
        <w:pStyle w:val="a4"/>
        <w:ind w:firstLine="709"/>
        <w:jc w:val="both"/>
        <w:rPr>
          <w:b/>
          <w:bCs/>
          <w:sz w:val="24"/>
        </w:rPr>
      </w:pPr>
      <w:r>
        <w:rPr>
          <w:b/>
          <w:bCs/>
          <w:sz w:val="24"/>
        </w:rPr>
        <w:t>План:</w:t>
      </w:r>
    </w:p>
    <w:p w:rsidR="00B01871" w:rsidRPr="00260B00" w:rsidRDefault="00B01871" w:rsidP="00260B00">
      <w:pPr>
        <w:pStyle w:val="a4"/>
        <w:numPr>
          <w:ilvl w:val="0"/>
          <w:numId w:val="5"/>
        </w:numPr>
        <w:suppressAutoHyphens/>
        <w:ind w:left="0" w:firstLine="709"/>
        <w:jc w:val="both"/>
        <w:rPr>
          <w:sz w:val="24"/>
        </w:rPr>
      </w:pPr>
      <w:r w:rsidRPr="00260B00">
        <w:rPr>
          <w:sz w:val="24"/>
        </w:rPr>
        <w:t>Клетка, как генетическая система.</w:t>
      </w:r>
    </w:p>
    <w:p w:rsidR="00B01871" w:rsidRPr="00260B00" w:rsidRDefault="00B01871" w:rsidP="00260B00">
      <w:pPr>
        <w:pStyle w:val="a4"/>
        <w:numPr>
          <w:ilvl w:val="0"/>
          <w:numId w:val="5"/>
        </w:numPr>
        <w:suppressAutoHyphens/>
        <w:ind w:left="0" w:firstLine="709"/>
        <w:jc w:val="both"/>
        <w:rPr>
          <w:sz w:val="24"/>
        </w:rPr>
      </w:pPr>
      <w:r w:rsidRPr="00260B00">
        <w:rPr>
          <w:sz w:val="24"/>
        </w:rPr>
        <w:t>Роль органоидов цитоплазмы в жизнедеятельности клетки и передаче наследственной информации.</w:t>
      </w:r>
    </w:p>
    <w:p w:rsidR="00B01871" w:rsidRPr="00260B00" w:rsidRDefault="00B01871" w:rsidP="00260B00">
      <w:pPr>
        <w:pStyle w:val="a4"/>
        <w:numPr>
          <w:ilvl w:val="0"/>
          <w:numId w:val="5"/>
        </w:numPr>
        <w:suppressAutoHyphens/>
        <w:ind w:left="0" w:firstLine="709"/>
        <w:jc w:val="both"/>
        <w:rPr>
          <w:sz w:val="24"/>
        </w:rPr>
      </w:pPr>
      <w:r w:rsidRPr="00260B00">
        <w:rPr>
          <w:sz w:val="24"/>
        </w:rPr>
        <w:t>Хромосомы, их строение и биологическое значение.</w:t>
      </w:r>
    </w:p>
    <w:p w:rsidR="00B01871" w:rsidRPr="00260B00" w:rsidRDefault="00B01871" w:rsidP="00260B00">
      <w:pPr>
        <w:pStyle w:val="a4"/>
        <w:numPr>
          <w:ilvl w:val="0"/>
          <w:numId w:val="5"/>
        </w:numPr>
        <w:suppressAutoHyphens/>
        <w:ind w:left="0" w:firstLine="709"/>
        <w:jc w:val="both"/>
        <w:rPr>
          <w:sz w:val="24"/>
        </w:rPr>
      </w:pPr>
      <w:r w:rsidRPr="00260B00">
        <w:rPr>
          <w:sz w:val="24"/>
        </w:rPr>
        <w:t>Деление клеток – митоз, мейоз. Фазы деления.</w:t>
      </w:r>
    </w:p>
    <w:p w:rsidR="00B01871" w:rsidRPr="00260B00" w:rsidRDefault="00B01871" w:rsidP="00260B00">
      <w:pPr>
        <w:pStyle w:val="a4"/>
        <w:numPr>
          <w:ilvl w:val="0"/>
          <w:numId w:val="5"/>
        </w:numPr>
        <w:suppressAutoHyphens/>
        <w:ind w:left="0" w:firstLine="709"/>
        <w:jc w:val="both"/>
        <w:rPr>
          <w:sz w:val="24"/>
        </w:rPr>
      </w:pPr>
      <w:r w:rsidRPr="00260B00">
        <w:rPr>
          <w:sz w:val="24"/>
        </w:rPr>
        <w:t>Оплодотворение и его генетическое значение.</w:t>
      </w:r>
    </w:p>
    <w:p w:rsidR="00B01871" w:rsidRPr="00260B00" w:rsidRDefault="00B01871" w:rsidP="00260B00">
      <w:pPr>
        <w:pStyle w:val="a4"/>
        <w:ind w:firstLine="709"/>
        <w:jc w:val="both"/>
        <w:rPr>
          <w:sz w:val="24"/>
        </w:rPr>
      </w:pPr>
    </w:p>
    <w:p w:rsidR="00B01871" w:rsidRPr="00260B00" w:rsidRDefault="00B01871" w:rsidP="00260B00">
      <w:pPr>
        <w:pStyle w:val="a4"/>
        <w:ind w:firstLine="709"/>
        <w:jc w:val="both"/>
        <w:rPr>
          <w:b/>
          <w:bCs/>
          <w:sz w:val="24"/>
        </w:rPr>
      </w:pPr>
      <w:r w:rsidRPr="00260B00">
        <w:rPr>
          <w:b/>
          <w:bCs/>
          <w:sz w:val="24"/>
        </w:rPr>
        <w:t>1.Клетка, как генетическая система</w:t>
      </w:r>
    </w:p>
    <w:p w:rsidR="00B01871" w:rsidRPr="00260B00" w:rsidRDefault="00B01871" w:rsidP="00260B00">
      <w:pPr>
        <w:pStyle w:val="a4"/>
        <w:ind w:firstLine="709"/>
        <w:jc w:val="both"/>
        <w:rPr>
          <w:sz w:val="24"/>
        </w:rPr>
      </w:pPr>
      <w:r w:rsidRPr="00260B00">
        <w:rPr>
          <w:sz w:val="24"/>
        </w:rPr>
        <w:t>Все живые организмы состоят из клеток. Из клеток построены все ткани и органы растений и животных. В настоящее время подсчитано, что человеческое тело состоит приблизительно из 250 триллионов клеток, мозг обладает тремя триллионами клеток, в кровяном русле находится три миллиарда лейкоцитов. Таким образом, клетка является тем кирпичиком, из которого строится вся жизнь на земном шаре.   Различают две группы клеток, это соматические клетки, из которых состоит тело, органы и ткани живых организмов. А также имеются половые клетки, которые несут наследственную информацию.   Соединение двух половых клеток мужской и женской дают начало новому организму, т.е. зиготе, которая имеет гены родителей. Необходимо отметить, что строение клетки в настоящее время хорошо изучена, и она представляет собой сложную генетическую систему. Клетка состоит из ядра и цитоплазмы. Ядро клетки является хранилищем наследственной информации, так как содержит хромосомы, в которых содержатся молекулы ДНК.</w:t>
      </w:r>
    </w:p>
    <w:p w:rsidR="00B01871" w:rsidRPr="00260B00" w:rsidRDefault="00B01871" w:rsidP="00260B00">
      <w:pPr>
        <w:pStyle w:val="a4"/>
        <w:ind w:firstLine="709"/>
        <w:jc w:val="both"/>
        <w:rPr>
          <w:sz w:val="24"/>
        </w:rPr>
      </w:pPr>
      <w:r w:rsidRPr="00260B00">
        <w:rPr>
          <w:sz w:val="24"/>
        </w:rPr>
        <w:t>Цитоплазма является местом, где реализуется наследственная информация, в ней происходит синтез белка. Синтез белка происходит в рибосомах.</w:t>
      </w:r>
    </w:p>
    <w:p w:rsidR="00B01871" w:rsidRPr="00260B00" w:rsidRDefault="00B01871" w:rsidP="00260B00">
      <w:pPr>
        <w:pStyle w:val="a4"/>
        <w:ind w:firstLine="709"/>
        <w:jc w:val="both"/>
        <w:rPr>
          <w:sz w:val="24"/>
        </w:rPr>
      </w:pPr>
      <w:r w:rsidRPr="00260B00">
        <w:rPr>
          <w:sz w:val="24"/>
        </w:rPr>
        <w:t>Форма и размер клеток отличается большим разнообразием. Она определяется в основном их функциями и местоположением в организме. Свободные клетки, как правило, имеют овальную форму, например яйцеклетки. Клетки органов и тканей имеют вытянутую форму.</w:t>
      </w:r>
    </w:p>
    <w:p w:rsidR="00B01871" w:rsidRPr="00260B00" w:rsidRDefault="00B01871" w:rsidP="00260B00">
      <w:pPr>
        <w:pStyle w:val="a4"/>
        <w:ind w:firstLine="709"/>
        <w:jc w:val="both"/>
        <w:rPr>
          <w:sz w:val="24"/>
        </w:rPr>
      </w:pPr>
      <w:r w:rsidRPr="00260B00">
        <w:rPr>
          <w:sz w:val="24"/>
        </w:rPr>
        <w:t>Размер клеток, так же разнообразен, как и их форма. Диаметр их колеблется от несколько микронов до нескольких сантиметров. Например, диаметр куриного яйца составляет в среднем 6 см, а уже у страуса 20 – 30 см. Длина нервной клетки, находящейся в спинном мозге человека достигает 120 – 150 см.</w:t>
      </w:r>
    </w:p>
    <w:p w:rsidR="00B01871" w:rsidRPr="00260B00" w:rsidRDefault="00B01871" w:rsidP="00260B00">
      <w:pPr>
        <w:pStyle w:val="a4"/>
        <w:ind w:firstLine="709"/>
        <w:jc w:val="both"/>
        <w:rPr>
          <w:sz w:val="24"/>
        </w:rPr>
      </w:pPr>
      <w:r w:rsidRPr="00260B00">
        <w:rPr>
          <w:sz w:val="24"/>
        </w:rPr>
        <w:t>Общая численность клеток в организме животных или растений выражается огромными цифрами. Например, только в коре больших полушарий мозга человека содержится 14 – 15 миллиардов клеток, а в теле 250 триллионов.</w:t>
      </w:r>
    </w:p>
    <w:p w:rsidR="00B01871" w:rsidRPr="00260B00" w:rsidRDefault="00B01871" w:rsidP="00260B00">
      <w:pPr>
        <w:pStyle w:val="ad"/>
        <w:spacing w:before="0" w:after="0"/>
        <w:ind w:firstLine="709"/>
        <w:jc w:val="both"/>
        <w:rPr>
          <w:rFonts w:ascii="Times New Roman" w:hAnsi="Times New Roman" w:cs="Times New Roman"/>
          <w:b/>
          <w:bCs/>
          <w:i w:val="0"/>
          <w:iCs w:val="0"/>
          <w:sz w:val="24"/>
          <w:szCs w:val="24"/>
        </w:rPr>
      </w:pPr>
      <w:r w:rsidRPr="00260B00">
        <w:rPr>
          <w:rFonts w:ascii="Times New Roman" w:hAnsi="Times New Roman" w:cs="Times New Roman"/>
          <w:b/>
          <w:bCs/>
          <w:i w:val="0"/>
          <w:iCs w:val="0"/>
          <w:sz w:val="24"/>
          <w:szCs w:val="24"/>
        </w:rPr>
        <w:t>2.Роль органоидов цитоплазмы в жизнедеятельности клетки и передаче наследственной информации</w:t>
      </w:r>
    </w:p>
    <w:p w:rsidR="00B01871" w:rsidRPr="00260B00" w:rsidRDefault="00B01871" w:rsidP="00260B00">
      <w:pPr>
        <w:pStyle w:val="a4"/>
        <w:ind w:firstLine="709"/>
        <w:jc w:val="both"/>
        <w:rPr>
          <w:sz w:val="24"/>
        </w:rPr>
      </w:pPr>
      <w:r w:rsidRPr="00260B00">
        <w:rPr>
          <w:sz w:val="24"/>
        </w:rPr>
        <w:t>Несмотря на огромное разнообразие клеток,  все они состоят из ядра и цитоплазмы. Ни ядро без цитоплазмы, ни цитоплазма без ядра самостоятельно длительное время существовать не могут.</w:t>
      </w:r>
    </w:p>
    <w:p w:rsidR="00B01871" w:rsidRPr="00260B00" w:rsidRDefault="00B01871" w:rsidP="00260B00">
      <w:pPr>
        <w:pStyle w:val="a4"/>
        <w:ind w:firstLine="709"/>
        <w:jc w:val="both"/>
        <w:rPr>
          <w:sz w:val="24"/>
        </w:rPr>
      </w:pPr>
      <w:r w:rsidRPr="00260B00">
        <w:rPr>
          <w:i/>
          <w:iCs/>
          <w:sz w:val="24"/>
        </w:rPr>
        <w:t xml:space="preserve">Ядро </w:t>
      </w:r>
      <w:r w:rsidRPr="00260B00">
        <w:rPr>
          <w:sz w:val="24"/>
        </w:rPr>
        <w:t xml:space="preserve">клетки занимает около 10-20% ее общего объема. Оно отделено от цитоплазмы ядерной оболочкой, т.е. мембраной, которая состоит из двух слоев: внутреннего сплошного и наружного пористого. Ядерная оболочка регулирует поступление веществ из ядра в цитоплазму и наоборот. Внутри ядра имеется хроматин, это не что иное, как хромосомы, которые хорошо видны во время деления клетки. В ядре находится ядерный сок, а также несколько ядрышек. Ядрышки – это тельца, которые связаны с хромосомами и содержат большое количество </w:t>
      </w:r>
      <w:proofErr w:type="spellStart"/>
      <w:r w:rsidRPr="00260B00">
        <w:rPr>
          <w:sz w:val="24"/>
        </w:rPr>
        <w:t>рибосомальной</w:t>
      </w:r>
      <w:proofErr w:type="spellEnd"/>
      <w:r w:rsidRPr="00260B00">
        <w:rPr>
          <w:sz w:val="24"/>
        </w:rPr>
        <w:t xml:space="preserve"> РНК (Р-РНК). В ядрышках происходит синтез Р-РНК и образование рибосом. Все клетки снаружи окружены оболочкой, мембраной, отделяющей их содержимое от внешней среды или других клеток. Цитоплазма занимает основную часть объема клетки. В ней располагается ядро и все органоиды. Она состоит из основного прозрачного вещества – </w:t>
      </w:r>
      <w:proofErr w:type="spellStart"/>
      <w:r w:rsidRPr="00260B00">
        <w:rPr>
          <w:sz w:val="24"/>
        </w:rPr>
        <w:t>гиалоплазмы</w:t>
      </w:r>
      <w:proofErr w:type="spellEnd"/>
      <w:r w:rsidRPr="00260B00">
        <w:rPr>
          <w:sz w:val="24"/>
        </w:rPr>
        <w:t xml:space="preserve">, где происходят различные биохимические процессы, обеспечивающие жизнедеятельность клетки, как дыхание, синтез белков, жиров, углеводов, витаминов, </w:t>
      </w:r>
      <w:r w:rsidRPr="00260B00">
        <w:rPr>
          <w:sz w:val="24"/>
        </w:rPr>
        <w:lastRenderedPageBreak/>
        <w:t xml:space="preserve">аминокислот, минеральных веществ. В цитоплазме клетки находятся такие постоянные органоиды, как: </w:t>
      </w:r>
    </w:p>
    <w:p w:rsidR="00B01871" w:rsidRPr="00260B00" w:rsidRDefault="00B01871" w:rsidP="00260B00">
      <w:pPr>
        <w:pStyle w:val="a4"/>
        <w:ind w:firstLine="709"/>
        <w:jc w:val="both"/>
        <w:rPr>
          <w:sz w:val="24"/>
        </w:rPr>
      </w:pPr>
      <w:r w:rsidRPr="00260B00">
        <w:rPr>
          <w:sz w:val="24"/>
        </w:rPr>
        <w:t xml:space="preserve">1.митохондрии, </w:t>
      </w:r>
    </w:p>
    <w:p w:rsidR="00B01871" w:rsidRPr="00260B00" w:rsidRDefault="00B01871" w:rsidP="00260B00">
      <w:pPr>
        <w:pStyle w:val="a4"/>
        <w:ind w:firstLine="709"/>
        <w:jc w:val="both"/>
        <w:rPr>
          <w:sz w:val="24"/>
        </w:rPr>
      </w:pPr>
      <w:r w:rsidRPr="00260B00">
        <w:rPr>
          <w:sz w:val="24"/>
        </w:rPr>
        <w:t>2. рибосомы,</w:t>
      </w:r>
    </w:p>
    <w:p w:rsidR="00B01871" w:rsidRPr="00260B00" w:rsidRDefault="00B01871" w:rsidP="00260B00">
      <w:pPr>
        <w:pStyle w:val="a4"/>
        <w:ind w:firstLine="709"/>
        <w:jc w:val="both"/>
        <w:rPr>
          <w:sz w:val="24"/>
        </w:rPr>
      </w:pPr>
      <w:r w:rsidRPr="00260B00">
        <w:rPr>
          <w:sz w:val="24"/>
        </w:rPr>
        <w:t xml:space="preserve">3. лизосомы, </w:t>
      </w:r>
    </w:p>
    <w:p w:rsidR="00B01871" w:rsidRPr="00260B00" w:rsidRDefault="00B01871" w:rsidP="00260B00">
      <w:pPr>
        <w:pStyle w:val="a4"/>
        <w:ind w:firstLine="709"/>
        <w:jc w:val="both"/>
        <w:rPr>
          <w:sz w:val="24"/>
        </w:rPr>
      </w:pPr>
      <w:r w:rsidRPr="00260B00">
        <w:rPr>
          <w:sz w:val="24"/>
        </w:rPr>
        <w:t xml:space="preserve">4. комплекс </w:t>
      </w:r>
      <w:proofErr w:type="spellStart"/>
      <w:r w:rsidRPr="00260B00">
        <w:rPr>
          <w:sz w:val="24"/>
        </w:rPr>
        <w:t>Гольджи</w:t>
      </w:r>
      <w:proofErr w:type="spellEnd"/>
      <w:r w:rsidRPr="00260B00">
        <w:rPr>
          <w:sz w:val="24"/>
        </w:rPr>
        <w:t xml:space="preserve">, </w:t>
      </w:r>
    </w:p>
    <w:p w:rsidR="00B01871" w:rsidRPr="00260B00" w:rsidRDefault="00B01871" w:rsidP="00260B00">
      <w:pPr>
        <w:pStyle w:val="a4"/>
        <w:ind w:firstLine="709"/>
        <w:jc w:val="both"/>
        <w:rPr>
          <w:sz w:val="24"/>
        </w:rPr>
      </w:pPr>
      <w:r w:rsidRPr="00260B00">
        <w:rPr>
          <w:sz w:val="24"/>
        </w:rPr>
        <w:t>5.центросомы</w:t>
      </w:r>
    </w:p>
    <w:p w:rsidR="00B01871" w:rsidRPr="00260B00" w:rsidRDefault="00B01871" w:rsidP="00260B00">
      <w:pPr>
        <w:pStyle w:val="a4"/>
        <w:ind w:firstLine="709"/>
        <w:jc w:val="both"/>
        <w:rPr>
          <w:sz w:val="24"/>
        </w:rPr>
      </w:pPr>
      <w:r w:rsidRPr="00260B00">
        <w:rPr>
          <w:sz w:val="24"/>
        </w:rPr>
        <w:t>6. эндоплазматическая сеть.</w:t>
      </w:r>
    </w:p>
    <w:p w:rsidR="00B01871" w:rsidRPr="00260B00" w:rsidRDefault="00B01871" w:rsidP="00260B00">
      <w:pPr>
        <w:pStyle w:val="a4"/>
        <w:ind w:firstLine="709"/>
        <w:jc w:val="both"/>
        <w:rPr>
          <w:sz w:val="24"/>
        </w:rPr>
      </w:pPr>
      <w:r w:rsidRPr="00260B00">
        <w:rPr>
          <w:sz w:val="24"/>
        </w:rPr>
        <w:t xml:space="preserve">В отдельные периоды жизни клетки появляются мелкие тельца – </w:t>
      </w:r>
      <w:proofErr w:type="spellStart"/>
      <w:r w:rsidRPr="00260B00">
        <w:rPr>
          <w:sz w:val="24"/>
        </w:rPr>
        <w:t>полисомы</w:t>
      </w:r>
      <w:proofErr w:type="spellEnd"/>
      <w:r w:rsidRPr="00260B00">
        <w:rPr>
          <w:sz w:val="24"/>
        </w:rPr>
        <w:t xml:space="preserve">, они представляют собой цепь нескольких рибосом. В растительных клетках нет митохондрий вместо их пластиды. </w:t>
      </w:r>
    </w:p>
    <w:p w:rsidR="00B01871" w:rsidRPr="00260B00" w:rsidRDefault="00B01871" w:rsidP="00260B00">
      <w:pPr>
        <w:pStyle w:val="a4"/>
        <w:ind w:firstLine="709"/>
        <w:jc w:val="both"/>
        <w:rPr>
          <w:sz w:val="24"/>
        </w:rPr>
      </w:pPr>
      <w:r w:rsidRPr="00260B00">
        <w:rPr>
          <w:i/>
          <w:iCs/>
          <w:sz w:val="24"/>
        </w:rPr>
        <w:t xml:space="preserve">Митохондрии (хондриосомы)  </w:t>
      </w:r>
      <w:r w:rsidRPr="00260B00">
        <w:rPr>
          <w:sz w:val="24"/>
        </w:rPr>
        <w:t xml:space="preserve">– это энергетическая база клетки. В них накапливается энергия, необходимая для поддержания всех процессов жизнедеятельности организма. В митохондриях происходит синтез </w:t>
      </w:r>
      <w:proofErr w:type="spellStart"/>
      <w:r w:rsidRPr="00260B00">
        <w:rPr>
          <w:sz w:val="24"/>
        </w:rPr>
        <w:t>аденозинтрифосфат</w:t>
      </w:r>
      <w:proofErr w:type="spellEnd"/>
      <w:r w:rsidRPr="00260B00">
        <w:rPr>
          <w:sz w:val="24"/>
        </w:rPr>
        <w:t xml:space="preserve"> (АТФ). АТФ является универсальным источником энергии. В результате гидролитической реакции от АТФ отцепляется одна молекула фосфорной кислоты, и получают АДФ.  АТФ → АДФ→АМФ. При этом получают большое количество энергии, которая направляется в те части клетки, где она требуется.</w:t>
      </w:r>
    </w:p>
    <w:p w:rsidR="00B01871" w:rsidRPr="00260B00" w:rsidRDefault="00B01871" w:rsidP="00260B00">
      <w:pPr>
        <w:pStyle w:val="a4"/>
        <w:ind w:firstLine="709"/>
        <w:jc w:val="both"/>
        <w:rPr>
          <w:sz w:val="24"/>
        </w:rPr>
      </w:pPr>
      <w:r w:rsidRPr="00260B00">
        <w:rPr>
          <w:sz w:val="24"/>
        </w:rPr>
        <w:t>Митохондрии имеют различную форму: палочковидные, зернистые, нитеобразные. Длина их 0,5 – 0,7 мкм, ширина 0,5 – 1 мкм.</w:t>
      </w:r>
    </w:p>
    <w:p w:rsidR="00B01871" w:rsidRPr="00260B00" w:rsidRDefault="00B01871" w:rsidP="00260B00">
      <w:pPr>
        <w:pStyle w:val="a4"/>
        <w:ind w:firstLine="709"/>
        <w:jc w:val="both"/>
        <w:rPr>
          <w:sz w:val="24"/>
        </w:rPr>
      </w:pPr>
      <w:r w:rsidRPr="00260B00">
        <w:rPr>
          <w:sz w:val="24"/>
        </w:rPr>
        <w:t xml:space="preserve">В клетке  содержится  от нескольких до 5 тыс. митохондрий. Митохондрии снаружи покрыты мембраной. Внутренность митохондрии заполнена жидкостью -  матрикс. Внутренность имеет выступы, которые образуют перегородки, называемые </w:t>
      </w:r>
      <w:proofErr w:type="spellStart"/>
      <w:r w:rsidRPr="00260B00">
        <w:rPr>
          <w:sz w:val="24"/>
        </w:rPr>
        <w:t>кристами</w:t>
      </w:r>
      <w:proofErr w:type="spellEnd"/>
      <w:r w:rsidRPr="00260B00">
        <w:rPr>
          <w:sz w:val="24"/>
        </w:rPr>
        <w:t xml:space="preserve">. Митохондрии состоят, главным образом, из белка, липидов и небольшого количества ДНК и РНК. Митохондрии способны к перемещению в клетке. Они также способны к самоудвоению, т.е. размножаются делением. Продолжительность их существования составляет 5 – 10 дней.  </w:t>
      </w:r>
    </w:p>
    <w:p w:rsidR="00B01871" w:rsidRPr="00260B00" w:rsidRDefault="00B01871" w:rsidP="00260B00">
      <w:pPr>
        <w:pStyle w:val="a4"/>
        <w:ind w:firstLine="709"/>
        <w:jc w:val="both"/>
        <w:rPr>
          <w:sz w:val="24"/>
        </w:rPr>
      </w:pPr>
      <w:r w:rsidRPr="00260B00">
        <w:rPr>
          <w:i/>
          <w:iCs/>
          <w:sz w:val="24"/>
        </w:rPr>
        <w:t>Рибосомы</w:t>
      </w:r>
      <w:r w:rsidRPr="00260B00">
        <w:rPr>
          <w:sz w:val="24"/>
        </w:rPr>
        <w:t xml:space="preserve"> – это фабрика белка, где происходит его синтез из аминокислот. Синтез белка ведут не только отдельные рибосомы, но и группы 5 – 10 рибосом, связанные между собой и такой комплекс получил название </w:t>
      </w:r>
      <w:proofErr w:type="spellStart"/>
      <w:r w:rsidRPr="00260B00">
        <w:rPr>
          <w:sz w:val="24"/>
        </w:rPr>
        <w:t>полисома</w:t>
      </w:r>
      <w:proofErr w:type="spellEnd"/>
      <w:r w:rsidRPr="00260B00">
        <w:rPr>
          <w:sz w:val="24"/>
        </w:rPr>
        <w:t xml:space="preserve">. В </w:t>
      </w:r>
      <w:proofErr w:type="spellStart"/>
      <w:r w:rsidRPr="00260B00">
        <w:rPr>
          <w:sz w:val="24"/>
        </w:rPr>
        <w:t>полисоме</w:t>
      </w:r>
      <w:proofErr w:type="spellEnd"/>
      <w:r w:rsidRPr="00260B00">
        <w:rPr>
          <w:sz w:val="24"/>
        </w:rPr>
        <w:t xml:space="preserve"> отдельные рибосомы связаны тонкими нитями и-РНК и на и-РНК происходит синтез белка. Синтезированный рибосомой белок направляется в каналы эндоплазматической сети (ЭПС), а оттуда во все органоиды клетки. Рибосомы работают очень производительно, за час они синтезируют белка больше своего веса. </w:t>
      </w:r>
    </w:p>
    <w:p w:rsidR="00B01871" w:rsidRPr="00260B00" w:rsidRDefault="00B01871" w:rsidP="00260B00">
      <w:pPr>
        <w:pStyle w:val="a4"/>
        <w:ind w:firstLine="709"/>
        <w:jc w:val="both"/>
        <w:rPr>
          <w:sz w:val="24"/>
        </w:rPr>
      </w:pPr>
      <w:r w:rsidRPr="00260B00">
        <w:rPr>
          <w:sz w:val="24"/>
        </w:rPr>
        <w:t>Рибосомы</w:t>
      </w:r>
      <w:r w:rsidRPr="00260B00">
        <w:rPr>
          <w:i/>
          <w:iCs/>
          <w:sz w:val="24"/>
        </w:rPr>
        <w:t xml:space="preserve"> </w:t>
      </w:r>
      <w:r w:rsidRPr="00260B00">
        <w:rPr>
          <w:sz w:val="24"/>
        </w:rPr>
        <w:t xml:space="preserve">представляют собой плотные округлые гранулы, размер которых колеблется от 150- 300А°, они находятся как в свободном состоянии, так и прикрепляются к канальцам эндоплазматической сети (ЭПС). Они могут встречаться и в ядре клетки. Химический состав рибосом во всех организмах одинаков. Они на половину состоят из белка и на половину из </w:t>
      </w:r>
      <w:proofErr w:type="spellStart"/>
      <w:r w:rsidRPr="00260B00">
        <w:rPr>
          <w:sz w:val="24"/>
        </w:rPr>
        <w:t>рРНК</w:t>
      </w:r>
      <w:proofErr w:type="spellEnd"/>
      <w:r w:rsidRPr="00260B00">
        <w:rPr>
          <w:sz w:val="24"/>
        </w:rPr>
        <w:t xml:space="preserve">. Так, например, у бактерий РНК содержится 60 – 64%, а белка 36 – 40%, у млекопитающих РНК – 45%, белка – 55%. Таким образом, синтезируемый рибосомами белок используется в клетке как строительный материал гормонов, ферментов и органоидов в клетке. </w:t>
      </w:r>
    </w:p>
    <w:p w:rsidR="00B01871" w:rsidRPr="00260B00" w:rsidRDefault="00B01871" w:rsidP="00260B00">
      <w:pPr>
        <w:pStyle w:val="a4"/>
        <w:ind w:firstLine="709"/>
        <w:jc w:val="both"/>
        <w:rPr>
          <w:sz w:val="24"/>
        </w:rPr>
      </w:pPr>
      <w:proofErr w:type="gramStart"/>
      <w:r w:rsidRPr="00260B00">
        <w:rPr>
          <w:i/>
          <w:iCs/>
          <w:sz w:val="24"/>
        </w:rPr>
        <w:t>Лизосомы</w:t>
      </w:r>
      <w:r w:rsidRPr="00260B00">
        <w:rPr>
          <w:sz w:val="24"/>
        </w:rPr>
        <w:t xml:space="preserve"> – (от греческого </w:t>
      </w:r>
      <w:proofErr w:type="spellStart"/>
      <w:r w:rsidRPr="00260B00">
        <w:rPr>
          <w:sz w:val="24"/>
          <w:lang w:val="en-US"/>
        </w:rPr>
        <w:t>Lisis</w:t>
      </w:r>
      <w:proofErr w:type="spellEnd"/>
      <w:r w:rsidRPr="00260B00">
        <w:rPr>
          <w:sz w:val="24"/>
        </w:rPr>
        <w:t xml:space="preserve">-растворение и </w:t>
      </w:r>
      <w:r w:rsidRPr="00260B00">
        <w:rPr>
          <w:sz w:val="24"/>
          <w:lang w:val="en-US"/>
        </w:rPr>
        <w:t>soma</w:t>
      </w:r>
      <w:r w:rsidRPr="00260B00">
        <w:rPr>
          <w:sz w:val="24"/>
        </w:rPr>
        <w:t>-тело) небольшие округлые тельца, которые покрыты мембраной и заполнены жидкостью, которая содержит набор гидролитических ферментов, способных расщеплять любые биополимеры, белки, нуклеиновые кислоты, липиды, полисахариды.</w:t>
      </w:r>
      <w:proofErr w:type="gramEnd"/>
      <w:r w:rsidRPr="00260B00">
        <w:rPr>
          <w:sz w:val="24"/>
        </w:rPr>
        <w:t xml:space="preserve"> Таким образом, лизосомы как бы выполняют функцию пищеварения. Внутри лизосом иногда можно встретить обрывки митохондрий или </w:t>
      </w:r>
      <w:proofErr w:type="gramStart"/>
      <w:r w:rsidRPr="00260B00">
        <w:rPr>
          <w:sz w:val="24"/>
        </w:rPr>
        <w:t>эндоплазматического</w:t>
      </w:r>
      <w:proofErr w:type="gramEnd"/>
      <w:r w:rsidRPr="00260B00">
        <w:rPr>
          <w:sz w:val="24"/>
        </w:rPr>
        <w:t xml:space="preserve">  </w:t>
      </w:r>
      <w:proofErr w:type="spellStart"/>
      <w:r w:rsidRPr="00260B00">
        <w:rPr>
          <w:sz w:val="24"/>
        </w:rPr>
        <w:t>ретикулума</w:t>
      </w:r>
      <w:proofErr w:type="spellEnd"/>
      <w:r w:rsidRPr="00260B00">
        <w:rPr>
          <w:sz w:val="24"/>
        </w:rPr>
        <w:t>.</w:t>
      </w:r>
    </w:p>
    <w:p w:rsidR="00B01871" w:rsidRPr="00260B00" w:rsidRDefault="00B01871" w:rsidP="00260B00">
      <w:pPr>
        <w:pStyle w:val="a4"/>
        <w:ind w:firstLine="709"/>
        <w:jc w:val="both"/>
        <w:rPr>
          <w:sz w:val="24"/>
        </w:rPr>
      </w:pPr>
      <w:r w:rsidRPr="00260B00">
        <w:rPr>
          <w:sz w:val="24"/>
        </w:rPr>
        <w:t xml:space="preserve"> Кроме того, что лизосомы являются органеллами живой клетки, содержащими переваривающие ферменты и играющими важную роль в процессах жизнедеятельности, они связаны с различными патологическими нарушениями. В случае, когда мембрана рибосомы разрывается, ферменты переходят в цитоплазму, происходит как </w:t>
      </w:r>
      <w:proofErr w:type="spellStart"/>
      <w:r w:rsidRPr="00260B00">
        <w:rPr>
          <w:sz w:val="24"/>
        </w:rPr>
        <w:t>самопоедание</w:t>
      </w:r>
      <w:proofErr w:type="spellEnd"/>
      <w:r w:rsidRPr="00260B00">
        <w:rPr>
          <w:sz w:val="24"/>
        </w:rPr>
        <w:t xml:space="preserve"> клеток</w:t>
      </w:r>
    </w:p>
    <w:p w:rsidR="00B01871" w:rsidRPr="00260B00" w:rsidRDefault="00B01871" w:rsidP="00260B00">
      <w:pPr>
        <w:pStyle w:val="a4"/>
        <w:tabs>
          <w:tab w:val="left" w:pos="284"/>
        </w:tabs>
        <w:ind w:firstLine="709"/>
        <w:jc w:val="both"/>
        <w:rPr>
          <w:sz w:val="24"/>
        </w:rPr>
      </w:pPr>
      <w:r w:rsidRPr="00260B00">
        <w:rPr>
          <w:sz w:val="24"/>
        </w:rPr>
        <w:t xml:space="preserve">Лизосомы, как известно, встречаются постоянно в лейкоцитах,  как и в других клетках, кроме эритроцитов. С лизосомами связано возникновение </w:t>
      </w:r>
      <w:r w:rsidRPr="00260B00">
        <w:rPr>
          <w:i/>
          <w:iCs/>
          <w:sz w:val="24"/>
        </w:rPr>
        <w:t xml:space="preserve">подагры. </w:t>
      </w:r>
      <w:r w:rsidRPr="00260B00">
        <w:rPr>
          <w:sz w:val="24"/>
        </w:rPr>
        <w:t xml:space="preserve">Вследствие нарушения обмена в суставах накапливаются мелкие кристаллы </w:t>
      </w:r>
      <w:proofErr w:type="spellStart"/>
      <w:r w:rsidRPr="00260B00">
        <w:rPr>
          <w:sz w:val="24"/>
        </w:rPr>
        <w:t>урата</w:t>
      </w:r>
      <w:proofErr w:type="spellEnd"/>
      <w:r w:rsidRPr="00260B00">
        <w:rPr>
          <w:sz w:val="24"/>
        </w:rPr>
        <w:t xml:space="preserve"> натрия, что сопровождается болью, отеком и другими явлениями. Установлено, что  эти кристаллы заглатываются фагоцитами и в результате накапливается какое-то вещество, вызывающее боль. Если болезнь наступает быстро и внезапно, то лизосомы выступают в роли «убийц» клетки.  При медленном развитии патологического процесса эта функция им не свойственна. Они играют роль в защитно-</w:t>
      </w:r>
      <w:r w:rsidRPr="00260B00">
        <w:rPr>
          <w:sz w:val="24"/>
        </w:rPr>
        <w:lastRenderedPageBreak/>
        <w:t>приспособительных реакциях организма. При болезнях сердца в его клетках увеличивается количество лизосом. Лизосомы могут вызвать изменения в хромосомах, поэтому некоторые исследователи считают, что лизосомы в какой-то мере играют определенную роль при возникновении рака.</w:t>
      </w:r>
    </w:p>
    <w:p w:rsidR="00B01871" w:rsidRPr="00260B00" w:rsidRDefault="00B01871" w:rsidP="00260B00">
      <w:pPr>
        <w:pStyle w:val="a4"/>
        <w:ind w:firstLine="709"/>
        <w:jc w:val="both"/>
        <w:rPr>
          <w:sz w:val="24"/>
        </w:rPr>
      </w:pPr>
      <w:r w:rsidRPr="00260B00">
        <w:rPr>
          <w:i/>
          <w:iCs/>
          <w:sz w:val="24"/>
        </w:rPr>
        <w:t xml:space="preserve">Аппарат </w:t>
      </w:r>
      <w:proofErr w:type="spellStart"/>
      <w:r w:rsidRPr="00260B00">
        <w:rPr>
          <w:i/>
          <w:iCs/>
          <w:sz w:val="24"/>
        </w:rPr>
        <w:t>Гольджи</w:t>
      </w:r>
      <w:proofErr w:type="spellEnd"/>
      <w:r w:rsidRPr="00260B00">
        <w:rPr>
          <w:i/>
          <w:iCs/>
          <w:sz w:val="24"/>
        </w:rPr>
        <w:t xml:space="preserve"> — это комплекс сложной структуры, состоящий из мембран, гранул и вакуолей.</w:t>
      </w:r>
      <w:r w:rsidRPr="00260B00">
        <w:rPr>
          <w:sz w:val="24"/>
        </w:rPr>
        <w:t xml:space="preserve"> В нем происходит синтез разнообразных сложных углеводов. Считают, что он является местом временного хранения веществ, вырабатываемых эндоплазматической сетью (ЭПС), а также выполняет выделительную функцию, так как в нем накапливаются различные отбросы жизнедеятельности клетки. Этими продуктами могут быть секреты, отбросы жизнедеятельности клетки, вода, а также ядовитые вещества, попавшие в клетку извне.  Иногда комплекс </w:t>
      </w:r>
      <w:proofErr w:type="spellStart"/>
      <w:r w:rsidRPr="00260B00">
        <w:rPr>
          <w:sz w:val="24"/>
        </w:rPr>
        <w:t>Гольджи</w:t>
      </w:r>
      <w:proofErr w:type="spellEnd"/>
      <w:r w:rsidRPr="00260B00">
        <w:rPr>
          <w:sz w:val="24"/>
        </w:rPr>
        <w:t xml:space="preserve"> называют углеводной фабрикой клетки. В тоже время необходимо отметить, что функции комплекса </w:t>
      </w:r>
      <w:proofErr w:type="spellStart"/>
      <w:r w:rsidRPr="00260B00">
        <w:rPr>
          <w:sz w:val="24"/>
        </w:rPr>
        <w:t>Гольджи</w:t>
      </w:r>
      <w:proofErr w:type="spellEnd"/>
      <w:r w:rsidRPr="00260B00">
        <w:rPr>
          <w:sz w:val="24"/>
        </w:rPr>
        <w:t xml:space="preserve"> еще полностью не выявлены и требуют детального изучения. </w:t>
      </w:r>
    </w:p>
    <w:p w:rsidR="00B01871" w:rsidRPr="00260B00" w:rsidRDefault="00B01871" w:rsidP="00260B00">
      <w:pPr>
        <w:pStyle w:val="a4"/>
        <w:ind w:firstLine="709"/>
        <w:jc w:val="both"/>
        <w:rPr>
          <w:sz w:val="24"/>
        </w:rPr>
      </w:pPr>
      <w:r w:rsidRPr="00260B00">
        <w:rPr>
          <w:i/>
          <w:iCs/>
          <w:sz w:val="24"/>
        </w:rPr>
        <w:t>Центросома или клеточный центр.</w:t>
      </w:r>
      <w:r w:rsidRPr="00260B00">
        <w:rPr>
          <w:sz w:val="24"/>
        </w:rPr>
        <w:t xml:space="preserve"> Он наблюдается в неделящейся клетки и содержит две мелкие частицы, называемые центриоли. Центросома является динамическим центром, участвует в ее делении и регулирует правильность расхождения хромосом в дочерние клетки, с помощью формирования </w:t>
      </w:r>
      <w:proofErr w:type="spellStart"/>
      <w:r w:rsidRPr="00260B00">
        <w:rPr>
          <w:sz w:val="24"/>
        </w:rPr>
        <w:t>ахромотинового</w:t>
      </w:r>
      <w:proofErr w:type="spellEnd"/>
      <w:r w:rsidRPr="00260B00">
        <w:rPr>
          <w:sz w:val="24"/>
        </w:rPr>
        <w:t xml:space="preserve"> веретена. </w:t>
      </w:r>
    </w:p>
    <w:p w:rsidR="00B01871" w:rsidRPr="00260B00" w:rsidRDefault="00B01871" w:rsidP="00260B00">
      <w:pPr>
        <w:pStyle w:val="a4"/>
        <w:ind w:firstLine="709"/>
        <w:jc w:val="both"/>
        <w:rPr>
          <w:sz w:val="24"/>
        </w:rPr>
      </w:pPr>
      <w:r w:rsidRPr="00260B00">
        <w:rPr>
          <w:i/>
          <w:iCs/>
          <w:sz w:val="24"/>
        </w:rPr>
        <w:t>Эндоплазматическая сеть (ЭПС),</w:t>
      </w:r>
      <w:r w:rsidRPr="00260B00">
        <w:rPr>
          <w:sz w:val="24"/>
        </w:rPr>
        <w:t xml:space="preserve"> она представляет разветвленную систему канальцев различной формы. Канальца покрыты мембранами, на наружной стороне которых располагаются мелкие гранулы – рибосомы. Эндоплазматическая сеть (ЭПС) связана со всеми органоидами клетки и ядром. Она является проводящей системой клетки, транспортирующая продукты ее синтеза. Эндоплазматическую сеть еще называют эндоплазматическим </w:t>
      </w:r>
      <w:proofErr w:type="spellStart"/>
      <w:r w:rsidRPr="00260B00">
        <w:rPr>
          <w:sz w:val="24"/>
        </w:rPr>
        <w:t>ритикулумом</w:t>
      </w:r>
      <w:proofErr w:type="spellEnd"/>
      <w:r w:rsidRPr="00260B00">
        <w:rPr>
          <w:sz w:val="24"/>
        </w:rPr>
        <w:t xml:space="preserve">, или комплексом. Она принимает участие  в образовании комплекса </w:t>
      </w:r>
      <w:proofErr w:type="spellStart"/>
      <w:r w:rsidRPr="00260B00">
        <w:rPr>
          <w:sz w:val="24"/>
        </w:rPr>
        <w:t>Гольджи</w:t>
      </w:r>
      <w:proofErr w:type="spellEnd"/>
      <w:r w:rsidRPr="00260B00">
        <w:rPr>
          <w:sz w:val="24"/>
        </w:rPr>
        <w:t xml:space="preserve">, </w:t>
      </w:r>
      <w:proofErr w:type="spellStart"/>
      <w:r w:rsidRPr="00260B00">
        <w:rPr>
          <w:sz w:val="24"/>
        </w:rPr>
        <w:t>лизосомной</w:t>
      </w:r>
      <w:proofErr w:type="spellEnd"/>
      <w:r w:rsidRPr="00260B00">
        <w:rPr>
          <w:sz w:val="24"/>
        </w:rPr>
        <w:t xml:space="preserve"> мембраны, плазматической мембраны, секреторных пузырьков и </w:t>
      </w:r>
      <w:proofErr w:type="spellStart"/>
      <w:r w:rsidRPr="00260B00">
        <w:rPr>
          <w:sz w:val="24"/>
        </w:rPr>
        <w:t>эндосом</w:t>
      </w:r>
      <w:proofErr w:type="spellEnd"/>
      <w:r w:rsidRPr="00260B00">
        <w:rPr>
          <w:sz w:val="24"/>
        </w:rPr>
        <w:t xml:space="preserve">. </w:t>
      </w:r>
    </w:p>
    <w:p w:rsidR="00B01871" w:rsidRPr="00260B00" w:rsidRDefault="00B01871" w:rsidP="00260B00">
      <w:pPr>
        <w:pStyle w:val="a4"/>
        <w:ind w:firstLine="709"/>
        <w:jc w:val="both"/>
        <w:rPr>
          <w:b/>
          <w:bCs/>
          <w:sz w:val="24"/>
        </w:rPr>
      </w:pPr>
      <w:r w:rsidRPr="00260B00">
        <w:rPr>
          <w:b/>
          <w:bCs/>
          <w:sz w:val="24"/>
        </w:rPr>
        <w:t>3.Хромосомы, их строение и биологическое значение</w:t>
      </w:r>
    </w:p>
    <w:p w:rsidR="00B01871" w:rsidRPr="00260B00" w:rsidRDefault="00B01871" w:rsidP="00260B00">
      <w:pPr>
        <w:pStyle w:val="a4"/>
        <w:ind w:firstLine="709"/>
        <w:jc w:val="both"/>
        <w:rPr>
          <w:sz w:val="24"/>
        </w:rPr>
      </w:pPr>
      <w:r w:rsidRPr="00260B00">
        <w:rPr>
          <w:sz w:val="24"/>
        </w:rPr>
        <w:t>Обязательным элементом ядра являются хромосомы. Хромосомы хорошо видны только у делящей клетки на стадии метафазы, когда они располагаются в экваториальной плоскости ядра, они хорошо видны, и их можно подсчитать. Название хромосомы они получили от способности интенсивно окрашиваться специальными красками (т.е. «хромо» - краска, «</w:t>
      </w:r>
      <w:proofErr w:type="spellStart"/>
      <w:r w:rsidRPr="00260B00">
        <w:rPr>
          <w:sz w:val="24"/>
        </w:rPr>
        <w:t>сомо</w:t>
      </w:r>
      <w:proofErr w:type="spellEnd"/>
      <w:r w:rsidRPr="00260B00">
        <w:rPr>
          <w:sz w:val="24"/>
        </w:rPr>
        <w:t>» – тело, т.е. окрашенное тело).</w:t>
      </w:r>
    </w:p>
    <w:p w:rsidR="00B01871" w:rsidRPr="00260B00" w:rsidRDefault="00B01871" w:rsidP="00260B00">
      <w:pPr>
        <w:pStyle w:val="a4"/>
        <w:ind w:firstLine="709"/>
        <w:jc w:val="both"/>
        <w:rPr>
          <w:sz w:val="24"/>
        </w:rPr>
      </w:pPr>
      <w:r w:rsidRPr="00260B00">
        <w:rPr>
          <w:sz w:val="24"/>
        </w:rPr>
        <w:t xml:space="preserve">В клетке обычно содержится по две хромосомы каждого сорта, следовательно, по форме и величине они парные и эти парные хромосомы называют гомологическими. Соматические клетки имеют диплоидный набор хромосом – 2п т.е. парный, половые клетки имеют гаплоидный набор – </w:t>
      </w:r>
      <w:proofErr w:type="gramStart"/>
      <w:r w:rsidRPr="00260B00">
        <w:rPr>
          <w:sz w:val="24"/>
        </w:rPr>
        <w:t>п</w:t>
      </w:r>
      <w:proofErr w:type="gramEnd"/>
      <w:r w:rsidRPr="00260B00">
        <w:rPr>
          <w:sz w:val="24"/>
        </w:rPr>
        <w:t xml:space="preserve"> – одинарный. Например, у человека 23 пары хромосом, половые клетки содержат – 23 хромосомы;  у крупного рогатого скота в соматических клетках содержится – 30 пар хромосом, в половых клетках- 30 хромосом, у мухи дрозофилы – 4 пары хромосом содержится в соматических клетках и 4 хромосомы в половых и так далее. Все хромосомы клетки разделяют на два вида: половые хромосомы  </w:t>
      </w:r>
      <w:r w:rsidRPr="00260B00">
        <w:rPr>
          <w:sz w:val="24"/>
          <w:lang w:val="en-US"/>
        </w:rPr>
        <w:t>xx</w:t>
      </w:r>
      <w:proofErr w:type="gramStart"/>
      <w:r w:rsidRPr="00260B00">
        <w:rPr>
          <w:sz w:val="24"/>
        </w:rPr>
        <w:t xml:space="preserve"> ;</w:t>
      </w:r>
      <w:proofErr w:type="gramEnd"/>
      <w:r w:rsidRPr="00260B00">
        <w:rPr>
          <w:sz w:val="24"/>
        </w:rPr>
        <w:t xml:space="preserve"> </w:t>
      </w:r>
      <w:proofErr w:type="spellStart"/>
      <w:r w:rsidRPr="00260B00">
        <w:rPr>
          <w:sz w:val="24"/>
          <w:lang w:val="en-US"/>
        </w:rPr>
        <w:t>xy</w:t>
      </w:r>
      <w:proofErr w:type="spellEnd"/>
      <w:r w:rsidRPr="00260B00">
        <w:rPr>
          <w:sz w:val="24"/>
        </w:rPr>
        <w:t xml:space="preserve"> и </w:t>
      </w:r>
      <w:proofErr w:type="spellStart"/>
      <w:r w:rsidRPr="00260B00">
        <w:rPr>
          <w:sz w:val="24"/>
        </w:rPr>
        <w:t>аутосомы</w:t>
      </w:r>
      <w:proofErr w:type="spellEnd"/>
      <w:r w:rsidRPr="00260B00">
        <w:rPr>
          <w:sz w:val="24"/>
        </w:rPr>
        <w:t xml:space="preserve">. Каждая клетка содержит одну пару половых хромосом, а остальные пары – </w:t>
      </w:r>
      <w:proofErr w:type="spellStart"/>
      <w:r w:rsidRPr="00260B00">
        <w:rPr>
          <w:sz w:val="24"/>
        </w:rPr>
        <w:t>аутосомы</w:t>
      </w:r>
      <w:proofErr w:type="spellEnd"/>
      <w:r w:rsidRPr="00260B00">
        <w:rPr>
          <w:sz w:val="24"/>
        </w:rPr>
        <w:t xml:space="preserve"> (Например, у человека – 22 пары </w:t>
      </w:r>
      <w:proofErr w:type="spellStart"/>
      <w:r w:rsidRPr="00260B00">
        <w:rPr>
          <w:sz w:val="24"/>
        </w:rPr>
        <w:t>аутосом</w:t>
      </w:r>
      <w:proofErr w:type="spellEnd"/>
      <w:r w:rsidRPr="00260B00">
        <w:rPr>
          <w:sz w:val="24"/>
        </w:rPr>
        <w:t xml:space="preserve">, 1 пара половых хромосом). Одинарный или гаплоидный набор хромосом и находящейся в нем  гены или ДНК называется геномом. </w:t>
      </w:r>
    </w:p>
    <w:p w:rsidR="00B01871" w:rsidRPr="00260B00" w:rsidRDefault="00B01871" w:rsidP="00260B00">
      <w:pPr>
        <w:pStyle w:val="a4"/>
        <w:ind w:firstLine="709"/>
        <w:jc w:val="both"/>
        <w:rPr>
          <w:sz w:val="24"/>
        </w:rPr>
      </w:pPr>
      <w:r w:rsidRPr="00260B00">
        <w:rPr>
          <w:sz w:val="24"/>
        </w:rPr>
        <w:t>Соединение двух геномов мужского и женского дают начало зиготе, которая имеет половину хромосом мужского организма, а половину хромосом женского организма.</w:t>
      </w:r>
    </w:p>
    <w:p w:rsidR="00B01871" w:rsidRPr="00260B00" w:rsidRDefault="00B01871" w:rsidP="00260B00">
      <w:pPr>
        <w:pStyle w:val="a4"/>
        <w:ind w:firstLine="709"/>
        <w:jc w:val="both"/>
        <w:rPr>
          <w:sz w:val="24"/>
        </w:rPr>
      </w:pPr>
      <w:r w:rsidRPr="00260B00">
        <w:rPr>
          <w:sz w:val="24"/>
        </w:rPr>
        <w:t>По внешнему виду хромосома состоит из двух половинок, называемых хроматидами. Хроматида содержит одну нить хромонему, а каждая хромонема состоит из молекулы ДНК.</w:t>
      </w:r>
    </w:p>
    <w:p w:rsidR="00B01871" w:rsidRPr="00260B00" w:rsidRDefault="00B01871" w:rsidP="00260B00">
      <w:pPr>
        <w:pStyle w:val="a4"/>
        <w:ind w:firstLine="709"/>
        <w:jc w:val="both"/>
        <w:rPr>
          <w:sz w:val="24"/>
        </w:rPr>
      </w:pPr>
      <w:r w:rsidRPr="00260B00">
        <w:rPr>
          <w:sz w:val="24"/>
        </w:rPr>
        <w:t xml:space="preserve">Хромосома имеет </w:t>
      </w:r>
      <w:proofErr w:type="spellStart"/>
      <w:r w:rsidRPr="00260B00">
        <w:rPr>
          <w:sz w:val="24"/>
        </w:rPr>
        <w:t>центромеру</w:t>
      </w:r>
      <w:proofErr w:type="spellEnd"/>
      <w:r w:rsidRPr="00260B00">
        <w:rPr>
          <w:sz w:val="24"/>
        </w:rPr>
        <w:t xml:space="preserve">, которая выполняет функции механического центра. К </w:t>
      </w:r>
      <w:proofErr w:type="spellStart"/>
      <w:r w:rsidRPr="00260B00">
        <w:rPr>
          <w:sz w:val="24"/>
        </w:rPr>
        <w:t>центромере</w:t>
      </w:r>
      <w:proofErr w:type="spellEnd"/>
      <w:r w:rsidRPr="00260B00">
        <w:rPr>
          <w:sz w:val="24"/>
        </w:rPr>
        <w:t xml:space="preserve"> прикрепляется нити веретена во время деления клетки. </w:t>
      </w:r>
      <w:proofErr w:type="spellStart"/>
      <w:r w:rsidRPr="00260B00">
        <w:rPr>
          <w:sz w:val="24"/>
        </w:rPr>
        <w:t>Центромера</w:t>
      </w:r>
      <w:proofErr w:type="spellEnd"/>
      <w:r w:rsidRPr="00260B00">
        <w:rPr>
          <w:sz w:val="24"/>
        </w:rPr>
        <w:t xml:space="preserve"> занимает в хромосоме определенное и постоянное положение и разделяя ее на два плеча. По величине плеч хромосомы как бы делятся на четыре типа. Равноплечие – </w:t>
      </w:r>
      <w:r w:rsidRPr="00260B00">
        <w:rPr>
          <w:i/>
          <w:iCs/>
          <w:sz w:val="24"/>
        </w:rPr>
        <w:t>метацентрические,</w:t>
      </w:r>
      <w:r w:rsidRPr="00260B00">
        <w:rPr>
          <w:sz w:val="24"/>
        </w:rPr>
        <w:t xml:space="preserve">  </w:t>
      </w:r>
      <w:proofErr w:type="spellStart"/>
      <w:r w:rsidRPr="00260B00">
        <w:rPr>
          <w:sz w:val="24"/>
        </w:rPr>
        <w:t>центромера</w:t>
      </w:r>
      <w:proofErr w:type="spellEnd"/>
      <w:r w:rsidRPr="00260B00">
        <w:rPr>
          <w:sz w:val="24"/>
        </w:rPr>
        <w:t xml:space="preserve"> занимает среднее положение и делит хромосому на равных плеча; неравноплечие – </w:t>
      </w:r>
      <w:proofErr w:type="spellStart"/>
      <w:r w:rsidRPr="00260B00">
        <w:rPr>
          <w:sz w:val="24"/>
        </w:rPr>
        <w:t>с</w:t>
      </w:r>
      <w:r w:rsidRPr="00260B00">
        <w:rPr>
          <w:i/>
          <w:iCs/>
          <w:sz w:val="24"/>
        </w:rPr>
        <w:t>убметацентрические</w:t>
      </w:r>
      <w:proofErr w:type="spellEnd"/>
      <w:r w:rsidRPr="00260B00">
        <w:rPr>
          <w:sz w:val="24"/>
        </w:rPr>
        <w:t xml:space="preserve">, </w:t>
      </w:r>
      <w:proofErr w:type="spellStart"/>
      <w:r w:rsidRPr="00260B00">
        <w:rPr>
          <w:sz w:val="24"/>
        </w:rPr>
        <w:t>центромера</w:t>
      </w:r>
      <w:proofErr w:type="spellEnd"/>
      <w:r w:rsidRPr="00260B00">
        <w:rPr>
          <w:sz w:val="24"/>
        </w:rPr>
        <w:t xml:space="preserve"> </w:t>
      </w:r>
      <w:proofErr w:type="gramStart"/>
      <w:r w:rsidRPr="00260B00">
        <w:rPr>
          <w:sz w:val="24"/>
        </w:rPr>
        <w:t>смещена</w:t>
      </w:r>
      <w:proofErr w:type="gramEnd"/>
      <w:r w:rsidRPr="00260B00">
        <w:rPr>
          <w:sz w:val="24"/>
        </w:rPr>
        <w:t xml:space="preserve"> в сторону от центра и делит хромосому на два плеча разной длины. Резко неравноплечие – </w:t>
      </w:r>
      <w:proofErr w:type="spellStart"/>
      <w:r w:rsidRPr="00260B00">
        <w:rPr>
          <w:i/>
          <w:iCs/>
          <w:sz w:val="24"/>
        </w:rPr>
        <w:t>акроцентрические</w:t>
      </w:r>
      <w:proofErr w:type="spellEnd"/>
      <w:r w:rsidRPr="00260B00">
        <w:rPr>
          <w:sz w:val="24"/>
        </w:rPr>
        <w:t xml:space="preserve">,  </w:t>
      </w:r>
      <w:proofErr w:type="spellStart"/>
      <w:r w:rsidRPr="00260B00">
        <w:rPr>
          <w:sz w:val="24"/>
        </w:rPr>
        <w:t>центромера</w:t>
      </w:r>
      <w:proofErr w:type="spellEnd"/>
      <w:r w:rsidRPr="00260B00">
        <w:rPr>
          <w:sz w:val="24"/>
        </w:rPr>
        <w:t xml:space="preserve"> </w:t>
      </w:r>
      <w:proofErr w:type="gramStart"/>
      <w:r w:rsidRPr="00260B00">
        <w:rPr>
          <w:sz w:val="24"/>
        </w:rPr>
        <w:t>смещена</w:t>
      </w:r>
      <w:proofErr w:type="gramEnd"/>
      <w:r w:rsidRPr="00260B00">
        <w:rPr>
          <w:sz w:val="24"/>
        </w:rPr>
        <w:t xml:space="preserve"> от центра  очень близко к одному из концов хромосомы. </w:t>
      </w:r>
      <w:r w:rsidRPr="00260B00">
        <w:rPr>
          <w:i/>
          <w:iCs/>
          <w:sz w:val="24"/>
        </w:rPr>
        <w:t>Телоцентрические</w:t>
      </w:r>
      <w:r w:rsidRPr="00260B00">
        <w:rPr>
          <w:sz w:val="24"/>
        </w:rPr>
        <w:t xml:space="preserve"> </w:t>
      </w:r>
      <w:proofErr w:type="gramStart"/>
      <w:r w:rsidRPr="00260B00">
        <w:rPr>
          <w:sz w:val="24"/>
        </w:rPr>
        <w:t>–</w:t>
      </w:r>
      <w:proofErr w:type="spellStart"/>
      <w:r w:rsidRPr="00260B00">
        <w:rPr>
          <w:sz w:val="24"/>
        </w:rPr>
        <w:t>ц</w:t>
      </w:r>
      <w:proofErr w:type="gramEnd"/>
      <w:r w:rsidRPr="00260B00">
        <w:rPr>
          <w:sz w:val="24"/>
        </w:rPr>
        <w:t>ентромера</w:t>
      </w:r>
      <w:proofErr w:type="spellEnd"/>
      <w:r w:rsidRPr="00260B00">
        <w:rPr>
          <w:sz w:val="24"/>
        </w:rPr>
        <w:t xml:space="preserve"> расположена на самом конце хромосомы. Такие хромосомы имеют только одно плечо.</w:t>
      </w:r>
    </w:p>
    <w:p w:rsidR="00B01871" w:rsidRPr="00260B00" w:rsidRDefault="00B01871" w:rsidP="00260B00">
      <w:pPr>
        <w:pStyle w:val="a4"/>
        <w:ind w:firstLine="709"/>
        <w:jc w:val="both"/>
        <w:rPr>
          <w:sz w:val="24"/>
        </w:rPr>
      </w:pPr>
      <w:r w:rsidRPr="00260B00">
        <w:rPr>
          <w:sz w:val="24"/>
        </w:rPr>
        <w:t xml:space="preserve">Расположение </w:t>
      </w:r>
      <w:proofErr w:type="spellStart"/>
      <w:r w:rsidRPr="00260B00">
        <w:rPr>
          <w:sz w:val="24"/>
        </w:rPr>
        <w:t>центромеры</w:t>
      </w:r>
      <w:proofErr w:type="spellEnd"/>
      <w:r w:rsidRPr="00260B00">
        <w:rPr>
          <w:sz w:val="24"/>
        </w:rPr>
        <w:t xml:space="preserve"> служит основой для классификации, идентификации хромосом. Потеря </w:t>
      </w:r>
      <w:proofErr w:type="spellStart"/>
      <w:r w:rsidRPr="00260B00">
        <w:rPr>
          <w:sz w:val="24"/>
        </w:rPr>
        <w:t>центромеры</w:t>
      </w:r>
      <w:proofErr w:type="spellEnd"/>
      <w:r w:rsidRPr="00260B00">
        <w:rPr>
          <w:sz w:val="24"/>
        </w:rPr>
        <w:t xml:space="preserve"> ведет к потере хромосомы, к ее лизису в цитоплазме.</w:t>
      </w:r>
    </w:p>
    <w:p w:rsidR="00B01871" w:rsidRPr="00260B00" w:rsidRDefault="00B01871" w:rsidP="00260B00">
      <w:pPr>
        <w:pStyle w:val="a4"/>
        <w:ind w:firstLine="709"/>
        <w:jc w:val="both"/>
        <w:rPr>
          <w:sz w:val="24"/>
        </w:rPr>
      </w:pPr>
      <w:r w:rsidRPr="00260B00">
        <w:rPr>
          <w:sz w:val="24"/>
        </w:rPr>
        <w:lastRenderedPageBreak/>
        <w:t>В состав хромосом, кроме ДНК, входят еще три типа макромолекул: РНК, низкомолекулярный основной белок</w:t>
      </w:r>
      <w:r w:rsidRPr="00260B00">
        <w:rPr>
          <w:i/>
          <w:iCs/>
          <w:sz w:val="24"/>
        </w:rPr>
        <w:t xml:space="preserve"> гистон</w:t>
      </w:r>
      <w:r w:rsidRPr="00260B00">
        <w:rPr>
          <w:sz w:val="24"/>
        </w:rPr>
        <w:t xml:space="preserve">,  который в сперматозоидах  некоторых видов замещен сходным белком протамином, и более сложный белок, называемый остаточным белком. В хромосоме присутствуют  липиды, кальций, магний, железо. В хромосоме находится </w:t>
      </w:r>
      <w:r w:rsidRPr="00260B00">
        <w:rPr>
          <w:i/>
          <w:iCs/>
          <w:sz w:val="24"/>
        </w:rPr>
        <w:t xml:space="preserve">ДНК-полимераза. </w:t>
      </w:r>
      <w:r w:rsidRPr="00260B00">
        <w:rPr>
          <w:sz w:val="24"/>
        </w:rPr>
        <w:t>Этот фермент необходим при репликации ДНК.</w:t>
      </w:r>
    </w:p>
    <w:p w:rsidR="00B01871" w:rsidRPr="00260B00" w:rsidRDefault="00B01871" w:rsidP="00260B00">
      <w:pPr>
        <w:pStyle w:val="a4"/>
        <w:ind w:firstLine="709"/>
        <w:jc w:val="both"/>
        <w:rPr>
          <w:sz w:val="24"/>
        </w:rPr>
      </w:pPr>
      <w:r w:rsidRPr="00260B00">
        <w:rPr>
          <w:sz w:val="24"/>
        </w:rPr>
        <w:t xml:space="preserve"> У бактерий и фагов обнаружена одна молекула ДНК. Считают, что у высших организмов в хромосоме   точно не </w:t>
      </w:r>
      <w:proofErr w:type="gramStart"/>
      <w:r w:rsidRPr="00260B00">
        <w:rPr>
          <w:sz w:val="24"/>
        </w:rPr>
        <w:t>установлено</w:t>
      </w:r>
      <w:proofErr w:type="gramEnd"/>
      <w:r w:rsidRPr="00260B00">
        <w:rPr>
          <w:sz w:val="24"/>
        </w:rPr>
        <w:t xml:space="preserve"> может быть 4 – 6 молекул ДНК. Длина ДНК в хромосоме тоже не одинакова. Так, предполагают, что общая длина хромосом растянутых молекул ДНК в 46 хромосомах человека составляет 1м. В секреторных клетках число хромосом в ядре клетке часто бывает удвоенным, такие клетки содержат удвоенное количество ДНК.</w:t>
      </w:r>
    </w:p>
    <w:p w:rsidR="00B01871" w:rsidRPr="00260B00" w:rsidRDefault="00B01871" w:rsidP="00260B00">
      <w:pPr>
        <w:pStyle w:val="a4"/>
        <w:ind w:firstLine="709"/>
        <w:jc w:val="both"/>
        <w:rPr>
          <w:sz w:val="24"/>
        </w:rPr>
      </w:pPr>
      <w:r w:rsidRPr="00260B00">
        <w:rPr>
          <w:sz w:val="24"/>
        </w:rPr>
        <w:t>Для хромосом характерны следующие закономерности:</w:t>
      </w:r>
    </w:p>
    <w:p w:rsidR="00B01871" w:rsidRPr="00260B00" w:rsidRDefault="00B01871" w:rsidP="00260B00">
      <w:pPr>
        <w:pStyle w:val="a4"/>
        <w:numPr>
          <w:ilvl w:val="0"/>
          <w:numId w:val="1"/>
        </w:numPr>
        <w:suppressAutoHyphens/>
        <w:ind w:left="0" w:firstLine="709"/>
        <w:jc w:val="both"/>
        <w:rPr>
          <w:sz w:val="24"/>
        </w:rPr>
      </w:pPr>
      <w:r w:rsidRPr="00260B00">
        <w:rPr>
          <w:sz w:val="24"/>
        </w:rPr>
        <w:t xml:space="preserve">Каждая хромосома имеет присущею ей форму. Форма хромосомы определяется расположением механического центра, т.е. </w:t>
      </w:r>
      <w:proofErr w:type="spellStart"/>
      <w:r w:rsidRPr="00260B00">
        <w:rPr>
          <w:sz w:val="24"/>
        </w:rPr>
        <w:t>центромеры</w:t>
      </w:r>
      <w:proofErr w:type="spellEnd"/>
      <w:r w:rsidRPr="00260B00">
        <w:rPr>
          <w:sz w:val="24"/>
        </w:rPr>
        <w:t xml:space="preserve"> и могут быть равноплечими, </w:t>
      </w:r>
      <w:proofErr w:type="spellStart"/>
      <w:r w:rsidRPr="00260B00">
        <w:rPr>
          <w:sz w:val="24"/>
        </w:rPr>
        <w:t>разноплечими</w:t>
      </w:r>
      <w:proofErr w:type="spellEnd"/>
      <w:r w:rsidRPr="00260B00">
        <w:rPr>
          <w:sz w:val="24"/>
        </w:rPr>
        <w:t>, палочковидными, изогнутые, точкообразные. Иногда на конце хромосома имеет небольшое тельце, т.е. хромосома со спутником и другие.</w:t>
      </w:r>
    </w:p>
    <w:p w:rsidR="00B01871" w:rsidRPr="00260B00" w:rsidRDefault="00B01871" w:rsidP="00260B00">
      <w:pPr>
        <w:pStyle w:val="a4"/>
        <w:numPr>
          <w:ilvl w:val="0"/>
          <w:numId w:val="1"/>
        </w:numPr>
        <w:tabs>
          <w:tab w:val="clear" w:pos="659"/>
        </w:tabs>
        <w:suppressAutoHyphens/>
        <w:ind w:left="0" w:firstLine="709"/>
        <w:jc w:val="both"/>
        <w:rPr>
          <w:sz w:val="24"/>
        </w:rPr>
      </w:pPr>
      <w:r w:rsidRPr="00260B00">
        <w:rPr>
          <w:sz w:val="24"/>
        </w:rPr>
        <w:t xml:space="preserve">Парность хромосом. Парные хромосомы одинаковые, они обычно называются гомологичными </w:t>
      </w:r>
      <w:proofErr w:type="gramStart"/>
      <w:r w:rsidRPr="00260B00">
        <w:rPr>
          <w:sz w:val="24"/>
        </w:rPr>
        <w:t>хромосомами</w:t>
      </w:r>
      <w:proofErr w:type="gramEnd"/>
      <w:r w:rsidRPr="00260B00">
        <w:rPr>
          <w:sz w:val="24"/>
        </w:rPr>
        <w:t xml:space="preserve"> и соматические клетки имеют диплоидный набор хромосом 2п, а половые гаплоидный – п. Полученная после оплодотворения зигота всегда будет иметь диплоидный набор хромосом, т.е. она получит гаплоидный набор от матери и от отца.</w:t>
      </w:r>
    </w:p>
    <w:p w:rsidR="00B01871" w:rsidRPr="00260B00" w:rsidRDefault="00B01871" w:rsidP="00260B00">
      <w:pPr>
        <w:pStyle w:val="a4"/>
        <w:numPr>
          <w:ilvl w:val="0"/>
          <w:numId w:val="1"/>
        </w:numPr>
        <w:tabs>
          <w:tab w:val="clear" w:pos="659"/>
        </w:tabs>
        <w:suppressAutoHyphens/>
        <w:ind w:left="0" w:firstLine="709"/>
        <w:jc w:val="both"/>
        <w:rPr>
          <w:sz w:val="24"/>
        </w:rPr>
      </w:pPr>
      <w:r w:rsidRPr="00260B00">
        <w:rPr>
          <w:sz w:val="24"/>
        </w:rPr>
        <w:t>Способность хромосом к самоудвоению. Это хорошо видно при делении клеток, когда дочерние клетки имеют идентичные наборы с материнской клеткой.</w:t>
      </w:r>
    </w:p>
    <w:p w:rsidR="00B01871" w:rsidRPr="00260B00" w:rsidRDefault="00B01871" w:rsidP="00260B00">
      <w:pPr>
        <w:pStyle w:val="a4"/>
        <w:numPr>
          <w:ilvl w:val="0"/>
          <w:numId w:val="1"/>
        </w:numPr>
        <w:tabs>
          <w:tab w:val="clear" w:pos="659"/>
        </w:tabs>
        <w:suppressAutoHyphens/>
        <w:ind w:left="0" w:firstLine="709"/>
        <w:jc w:val="both"/>
        <w:rPr>
          <w:sz w:val="24"/>
        </w:rPr>
      </w:pPr>
      <w:r w:rsidRPr="00260B00">
        <w:rPr>
          <w:sz w:val="24"/>
        </w:rPr>
        <w:t>Постоянство числа хромосом для каждого вида. Так,  у крупного рогатого скота – 60 хромосом, лошади – 66, овцы – 54, свиньи – 38, собаки – 78, мухи дрозофилы – 8, человека – 46.</w:t>
      </w:r>
    </w:p>
    <w:p w:rsidR="00B01871" w:rsidRPr="00260B00" w:rsidRDefault="00B01871" w:rsidP="00260B00">
      <w:pPr>
        <w:pStyle w:val="a4"/>
        <w:ind w:firstLine="709"/>
        <w:jc w:val="both"/>
        <w:rPr>
          <w:sz w:val="24"/>
        </w:rPr>
      </w:pPr>
      <w:r w:rsidRPr="00260B00">
        <w:rPr>
          <w:sz w:val="24"/>
        </w:rPr>
        <w:t>Необходимо отметить, что число хромосом не зависит от величины животного. Лошадь  имеет – 66, крупный рогатый скот– 60, овца – 54, голубь- 80, курица – 78, сазан – 104, мыши – 40 хромосом.</w:t>
      </w:r>
    </w:p>
    <w:p w:rsidR="00B01871" w:rsidRPr="00260B00" w:rsidRDefault="00B01871" w:rsidP="00260B00">
      <w:pPr>
        <w:pStyle w:val="a4"/>
        <w:ind w:firstLine="709"/>
        <w:jc w:val="both"/>
        <w:rPr>
          <w:sz w:val="24"/>
        </w:rPr>
      </w:pPr>
      <w:r w:rsidRPr="00260B00">
        <w:rPr>
          <w:sz w:val="24"/>
        </w:rPr>
        <w:t xml:space="preserve">Число хромосом, их размеры, форма для каждого вида постоянны и могут служить видовым признаком. Такой типичный для каждого вида набор хромосом называется </w:t>
      </w:r>
      <w:r w:rsidRPr="00260B00">
        <w:rPr>
          <w:i/>
          <w:iCs/>
          <w:sz w:val="24"/>
        </w:rPr>
        <w:t>кариотипом</w:t>
      </w:r>
      <w:r w:rsidRPr="00260B00">
        <w:rPr>
          <w:sz w:val="24"/>
        </w:rPr>
        <w:t>. Кариотип является важной видовой характеристикой организмов. В связи с тем, что существует различие по кариотипам, между видами наблюдается не  скрещиваемость (овца – 54, коза – 60).</w:t>
      </w:r>
    </w:p>
    <w:p w:rsidR="00B01871" w:rsidRPr="00260B00" w:rsidRDefault="00B01871" w:rsidP="00260B00">
      <w:pPr>
        <w:pStyle w:val="a4"/>
        <w:ind w:firstLine="709"/>
        <w:jc w:val="both"/>
        <w:rPr>
          <w:sz w:val="24"/>
        </w:rPr>
      </w:pPr>
      <w:r w:rsidRPr="00260B00">
        <w:rPr>
          <w:sz w:val="24"/>
        </w:rPr>
        <w:t>Связь хромосом из молекулы ДНК делает их ведущими в наследственности. Поэтому и существует ядерная или хромосомная наследственность. В доказательство роли хромосом в наследственности можно привести очень много примеров.</w:t>
      </w:r>
    </w:p>
    <w:p w:rsidR="00B01871" w:rsidRPr="00260B00" w:rsidRDefault="00B01871" w:rsidP="00260B00">
      <w:pPr>
        <w:pStyle w:val="a4"/>
        <w:ind w:firstLine="709"/>
        <w:jc w:val="both"/>
        <w:rPr>
          <w:sz w:val="24"/>
        </w:rPr>
      </w:pPr>
      <w:r w:rsidRPr="00260B00">
        <w:rPr>
          <w:sz w:val="24"/>
        </w:rPr>
        <w:t xml:space="preserve">Так, всем известно растение дурман, который имеет 24 хромосомы или 12 пар. Установлено, что появление в кариотипе дурмана одной линии хромосом, т.е. 25 хромосом, ведет к изменению ряда признаков. В зависимости, к какой паре добавляется лишняя хромосома, приводит к изменению различной формы коробочки и ее величины. Это явление получило название </w:t>
      </w:r>
      <w:proofErr w:type="spellStart"/>
      <w:r w:rsidRPr="00260B00">
        <w:rPr>
          <w:sz w:val="24"/>
        </w:rPr>
        <w:t>гетероплодии</w:t>
      </w:r>
      <w:proofErr w:type="spellEnd"/>
      <w:r w:rsidRPr="00260B00">
        <w:rPr>
          <w:sz w:val="24"/>
        </w:rPr>
        <w:t xml:space="preserve">. Существует так </w:t>
      </w:r>
      <w:proofErr w:type="gramStart"/>
      <w:r w:rsidRPr="00260B00">
        <w:rPr>
          <w:sz w:val="24"/>
        </w:rPr>
        <w:t>называемая</w:t>
      </w:r>
      <w:proofErr w:type="gramEnd"/>
      <w:r w:rsidRPr="00260B00">
        <w:rPr>
          <w:sz w:val="24"/>
        </w:rPr>
        <w:t xml:space="preserve"> </w:t>
      </w:r>
      <w:proofErr w:type="spellStart"/>
      <w:r w:rsidRPr="00260B00">
        <w:rPr>
          <w:sz w:val="24"/>
        </w:rPr>
        <w:t>полиплодия</w:t>
      </w:r>
      <w:proofErr w:type="spellEnd"/>
      <w:r w:rsidRPr="00260B00">
        <w:rPr>
          <w:sz w:val="24"/>
        </w:rPr>
        <w:t xml:space="preserve">, т.е. краткое увеличение числа хромосом. При этом увеличивается размер растений, размер семян, растения становятся </w:t>
      </w:r>
      <w:proofErr w:type="gramStart"/>
      <w:r w:rsidRPr="00260B00">
        <w:rPr>
          <w:sz w:val="24"/>
        </w:rPr>
        <w:t>из</w:t>
      </w:r>
      <w:proofErr w:type="gramEnd"/>
      <w:r w:rsidRPr="00260B00">
        <w:rPr>
          <w:sz w:val="24"/>
        </w:rPr>
        <w:t xml:space="preserve"> однолетних многолетними. Болезнь Дауна у человека, когда к 21 паре хромосом присоединяется одна лишняя, т.е. человек имеет 47 хромосом.</w:t>
      </w:r>
    </w:p>
    <w:p w:rsidR="00B01871" w:rsidRPr="00260B00" w:rsidRDefault="00B01871" w:rsidP="00260B00">
      <w:pPr>
        <w:pStyle w:val="a4"/>
        <w:ind w:firstLine="709"/>
        <w:jc w:val="both"/>
        <w:rPr>
          <w:sz w:val="24"/>
        </w:rPr>
      </w:pPr>
      <w:r w:rsidRPr="00260B00">
        <w:rPr>
          <w:sz w:val="24"/>
        </w:rPr>
        <w:t>Таким образом, необходимо отметить, что наследственность является свойством клетки. Но нельзя считать, что для осуществления наследственности важно ядро, но не важна цитоплазма. Однако можно отметить, что во всякой работающей системе все детали важны и важны в наследственности все органоиды клетки.</w:t>
      </w:r>
    </w:p>
    <w:p w:rsidR="00B01871" w:rsidRPr="00260B00" w:rsidRDefault="00B01871" w:rsidP="00260B00">
      <w:pPr>
        <w:pStyle w:val="a4"/>
        <w:ind w:firstLine="709"/>
        <w:jc w:val="both"/>
        <w:rPr>
          <w:sz w:val="24"/>
        </w:rPr>
      </w:pPr>
      <w:r w:rsidRPr="00260B00">
        <w:rPr>
          <w:sz w:val="24"/>
        </w:rPr>
        <w:t>Ядро можно назвать органом хранения наследственной информации, а цитоплазму органом ее реализации. Из всего сказанного можно сделать вывод, что ядру принадлежит доминирующая роль в определении наследственности.</w:t>
      </w:r>
    </w:p>
    <w:p w:rsidR="00B01871" w:rsidRPr="00260B00" w:rsidRDefault="00B01871" w:rsidP="00260B00">
      <w:pPr>
        <w:pStyle w:val="a4"/>
        <w:ind w:firstLine="709"/>
        <w:jc w:val="both"/>
        <w:rPr>
          <w:sz w:val="24"/>
        </w:rPr>
      </w:pPr>
      <w:r w:rsidRPr="00260B00">
        <w:rPr>
          <w:sz w:val="24"/>
        </w:rPr>
        <w:t xml:space="preserve">Это хорошо видно  в опытах </w:t>
      </w:r>
      <w:proofErr w:type="spellStart"/>
      <w:r w:rsidRPr="00260B00">
        <w:rPr>
          <w:sz w:val="24"/>
        </w:rPr>
        <w:t>Астаурова</w:t>
      </w:r>
      <w:proofErr w:type="spellEnd"/>
      <w:r w:rsidRPr="00260B00">
        <w:rPr>
          <w:sz w:val="24"/>
        </w:rPr>
        <w:t xml:space="preserve"> на тутовом шелкопряде. Он убивал высокой температурой ядро яйцеклетки и затем такую яйцеклетку оплодотворял сперматозоидами. Два сперматозоида проникали в цитоплазму клетки с убитым ядром, сливались между собой и давали начало зиготе исключительно с отцовскими признаками. Это еще раз подтверждает, что основным носителем наследственности является ядро.</w:t>
      </w:r>
    </w:p>
    <w:p w:rsidR="00B01871" w:rsidRPr="00260B00" w:rsidRDefault="00B01871" w:rsidP="00260B00">
      <w:pPr>
        <w:pStyle w:val="a4"/>
        <w:ind w:firstLine="709"/>
        <w:jc w:val="both"/>
        <w:rPr>
          <w:sz w:val="24"/>
        </w:rPr>
      </w:pPr>
      <w:r w:rsidRPr="00260B00">
        <w:rPr>
          <w:sz w:val="24"/>
        </w:rPr>
        <w:lastRenderedPageBreak/>
        <w:t>Все перечисленные органоиды цитоплазмы, за исключением центросомы содержаться в ней в большом количестве и зависят от состояния клетки. При делении клетки они распределяются случайно, и в последующем число их восстанавливается путем деления, а в некоторых случаях они образуются вновь из элементов цитоплазмы.</w:t>
      </w:r>
    </w:p>
    <w:p w:rsidR="00B01871" w:rsidRPr="00260B00" w:rsidRDefault="00B01871" w:rsidP="00260B00">
      <w:pPr>
        <w:pStyle w:val="a4"/>
        <w:ind w:firstLine="709"/>
        <w:jc w:val="both"/>
        <w:rPr>
          <w:sz w:val="24"/>
        </w:rPr>
      </w:pPr>
      <w:r w:rsidRPr="00260B00">
        <w:rPr>
          <w:sz w:val="24"/>
        </w:rPr>
        <w:t>В заключении необходимо отметить, что клетку нужно рассматривать, как целостную генетическую систему, которую широко используют при клонировании органов, тканей, даже живых организмов.</w:t>
      </w:r>
    </w:p>
    <w:p w:rsidR="00B01871" w:rsidRPr="00260B00" w:rsidRDefault="00B01871" w:rsidP="00260B00">
      <w:pPr>
        <w:pStyle w:val="a4"/>
        <w:ind w:firstLine="709"/>
        <w:jc w:val="both"/>
        <w:rPr>
          <w:b/>
          <w:bCs/>
          <w:sz w:val="24"/>
        </w:rPr>
      </w:pPr>
      <w:r w:rsidRPr="00260B00">
        <w:rPr>
          <w:b/>
          <w:bCs/>
          <w:sz w:val="24"/>
        </w:rPr>
        <w:t>4.Деление клеток – митоз, мейоз. Фазы деления</w:t>
      </w:r>
    </w:p>
    <w:p w:rsidR="00B01871" w:rsidRPr="00260B00" w:rsidRDefault="00B01871" w:rsidP="00260B00">
      <w:pPr>
        <w:pStyle w:val="a4"/>
        <w:ind w:firstLine="709"/>
        <w:jc w:val="both"/>
        <w:rPr>
          <w:sz w:val="24"/>
        </w:rPr>
      </w:pPr>
      <w:r w:rsidRPr="00260B00">
        <w:rPr>
          <w:sz w:val="24"/>
        </w:rPr>
        <w:t>Преемственность в развитии организмов из поколения в поколение осуществляется через деление клеток. Деление клеток – это главный момент размножения. В процессе деления клетки создается две подобные клетки, которые имеют одинаковую наследственную информацию.  В делении клетки наблюдается два момента деления: ядро – митоз и цитоплазма – цитокинез. Особое внимание ученых привлекает деление ядра, так как ядро является хранилищем наследственной информации. В настоящее время различают в основном два типа деления клеток: митоз и мейоз. Митозом делятся соматические клетки, а мейозом – половые. Однако встречается и третий тип деления клеток, так называемый амитоз, т. е. деление клетки с помощью перетяжки. Этот тип деления в основном наблюдается в простейших организмах.</w:t>
      </w:r>
    </w:p>
    <w:p w:rsidR="00B01871" w:rsidRPr="00260B00" w:rsidRDefault="00B01871" w:rsidP="00260B00">
      <w:pPr>
        <w:pStyle w:val="a4"/>
        <w:ind w:firstLine="709"/>
        <w:jc w:val="both"/>
        <w:rPr>
          <w:sz w:val="24"/>
        </w:rPr>
      </w:pPr>
      <w:r w:rsidRPr="00260B00">
        <w:rPr>
          <w:sz w:val="24"/>
        </w:rPr>
        <w:t>Под митозом понимают уравнительное деление клеток, когда число хромосом у дочерних клеток остается таким, каким оно было у родителей. В процессе митоза происходит:</w:t>
      </w:r>
    </w:p>
    <w:p w:rsidR="00B01871" w:rsidRPr="00260B00" w:rsidRDefault="00B01871" w:rsidP="00260B00">
      <w:pPr>
        <w:pStyle w:val="a4"/>
        <w:numPr>
          <w:ilvl w:val="0"/>
          <w:numId w:val="7"/>
        </w:numPr>
        <w:suppressAutoHyphens/>
        <w:ind w:left="0" w:firstLine="709"/>
        <w:jc w:val="both"/>
        <w:rPr>
          <w:sz w:val="24"/>
        </w:rPr>
      </w:pPr>
      <w:r w:rsidRPr="00260B00">
        <w:rPr>
          <w:sz w:val="24"/>
        </w:rPr>
        <w:t>удвоение вещества хромосом;</w:t>
      </w:r>
    </w:p>
    <w:p w:rsidR="00B01871" w:rsidRPr="00260B00" w:rsidRDefault="00B01871" w:rsidP="00260B00">
      <w:pPr>
        <w:pStyle w:val="a4"/>
        <w:numPr>
          <w:ilvl w:val="0"/>
          <w:numId w:val="7"/>
        </w:numPr>
        <w:suppressAutoHyphens/>
        <w:ind w:left="0" w:firstLine="709"/>
        <w:jc w:val="both"/>
        <w:rPr>
          <w:sz w:val="24"/>
        </w:rPr>
      </w:pPr>
      <w:r w:rsidRPr="00260B00">
        <w:rPr>
          <w:sz w:val="24"/>
        </w:rPr>
        <w:t>изменение физического состояния и химической организации хромосом;</w:t>
      </w:r>
    </w:p>
    <w:p w:rsidR="00B01871" w:rsidRPr="00260B00" w:rsidRDefault="00B01871" w:rsidP="00260B00">
      <w:pPr>
        <w:pStyle w:val="a4"/>
        <w:numPr>
          <w:ilvl w:val="0"/>
          <w:numId w:val="7"/>
        </w:numPr>
        <w:suppressAutoHyphens/>
        <w:ind w:left="0" w:firstLine="709"/>
        <w:jc w:val="both"/>
        <w:rPr>
          <w:sz w:val="24"/>
        </w:rPr>
      </w:pPr>
      <w:r w:rsidRPr="00260B00">
        <w:rPr>
          <w:sz w:val="24"/>
        </w:rPr>
        <w:t>расхождение дочерних хромосом к полюсам клетки;</w:t>
      </w:r>
    </w:p>
    <w:p w:rsidR="00B01871" w:rsidRPr="00260B00" w:rsidRDefault="00B01871" w:rsidP="00260B00">
      <w:pPr>
        <w:pStyle w:val="a4"/>
        <w:numPr>
          <w:ilvl w:val="0"/>
          <w:numId w:val="7"/>
        </w:numPr>
        <w:suppressAutoHyphens/>
        <w:ind w:left="0" w:firstLine="709"/>
        <w:jc w:val="both"/>
        <w:rPr>
          <w:sz w:val="24"/>
        </w:rPr>
      </w:pPr>
      <w:r w:rsidRPr="00260B00">
        <w:rPr>
          <w:sz w:val="24"/>
        </w:rPr>
        <w:t>деление цитоплазмы и восстановление двух новых ядер в дочерних клетках;</w:t>
      </w:r>
    </w:p>
    <w:p w:rsidR="00B01871" w:rsidRPr="00260B00" w:rsidRDefault="00B01871" w:rsidP="00260B00">
      <w:pPr>
        <w:pStyle w:val="a4"/>
        <w:ind w:firstLine="709"/>
        <w:jc w:val="both"/>
        <w:rPr>
          <w:sz w:val="24"/>
        </w:rPr>
      </w:pPr>
      <w:r w:rsidRPr="00260B00">
        <w:rPr>
          <w:sz w:val="24"/>
        </w:rPr>
        <w:t xml:space="preserve">Таким образом, при митозе происходит точное распределение генетического материала между дочерними клетками. Полученные дочерние клетки полностью несут наследственную информацию, характеризующую данный организм. При делении ядра, т.е. митозе, в клетки происходят пять последовательных фаз: </w:t>
      </w:r>
    </w:p>
    <w:p w:rsidR="00B01871" w:rsidRPr="00260B00" w:rsidRDefault="00B01871" w:rsidP="00260B00">
      <w:pPr>
        <w:pStyle w:val="a4"/>
        <w:numPr>
          <w:ilvl w:val="0"/>
          <w:numId w:val="4"/>
        </w:numPr>
        <w:suppressAutoHyphens/>
        <w:ind w:left="0" w:firstLine="709"/>
        <w:jc w:val="both"/>
        <w:rPr>
          <w:i/>
          <w:iCs/>
          <w:sz w:val="24"/>
        </w:rPr>
      </w:pPr>
      <w:r w:rsidRPr="00260B00">
        <w:rPr>
          <w:i/>
          <w:iCs/>
          <w:sz w:val="24"/>
        </w:rPr>
        <w:t>интерфаза;</w:t>
      </w:r>
    </w:p>
    <w:p w:rsidR="00B01871" w:rsidRPr="00260B00" w:rsidRDefault="00B01871" w:rsidP="00260B00">
      <w:pPr>
        <w:pStyle w:val="a4"/>
        <w:numPr>
          <w:ilvl w:val="0"/>
          <w:numId w:val="4"/>
        </w:numPr>
        <w:suppressAutoHyphens/>
        <w:ind w:left="0" w:firstLine="709"/>
        <w:jc w:val="both"/>
        <w:rPr>
          <w:i/>
          <w:iCs/>
          <w:sz w:val="24"/>
        </w:rPr>
      </w:pPr>
      <w:r w:rsidRPr="00260B00">
        <w:rPr>
          <w:i/>
          <w:iCs/>
          <w:sz w:val="24"/>
        </w:rPr>
        <w:t>профаза;</w:t>
      </w:r>
    </w:p>
    <w:p w:rsidR="00B01871" w:rsidRPr="00260B00" w:rsidRDefault="00B01871" w:rsidP="00260B00">
      <w:pPr>
        <w:pStyle w:val="a4"/>
        <w:numPr>
          <w:ilvl w:val="0"/>
          <w:numId w:val="4"/>
        </w:numPr>
        <w:suppressAutoHyphens/>
        <w:ind w:left="0" w:firstLine="709"/>
        <w:jc w:val="both"/>
        <w:rPr>
          <w:i/>
          <w:iCs/>
          <w:sz w:val="24"/>
        </w:rPr>
      </w:pPr>
      <w:r w:rsidRPr="00260B00">
        <w:rPr>
          <w:i/>
          <w:iCs/>
          <w:sz w:val="24"/>
        </w:rPr>
        <w:t>метафаза;</w:t>
      </w:r>
    </w:p>
    <w:p w:rsidR="00B01871" w:rsidRPr="00260B00" w:rsidRDefault="00B01871" w:rsidP="00260B00">
      <w:pPr>
        <w:pStyle w:val="a4"/>
        <w:numPr>
          <w:ilvl w:val="0"/>
          <w:numId w:val="4"/>
        </w:numPr>
        <w:suppressAutoHyphens/>
        <w:ind w:left="0" w:firstLine="709"/>
        <w:jc w:val="both"/>
        <w:rPr>
          <w:i/>
          <w:iCs/>
          <w:sz w:val="24"/>
        </w:rPr>
      </w:pPr>
      <w:r w:rsidRPr="00260B00">
        <w:rPr>
          <w:i/>
          <w:iCs/>
          <w:sz w:val="24"/>
        </w:rPr>
        <w:t>анафаза;</w:t>
      </w:r>
    </w:p>
    <w:p w:rsidR="00B01871" w:rsidRPr="00260B00" w:rsidRDefault="00B01871" w:rsidP="00260B00">
      <w:pPr>
        <w:pStyle w:val="a4"/>
        <w:numPr>
          <w:ilvl w:val="0"/>
          <w:numId w:val="4"/>
        </w:numPr>
        <w:suppressAutoHyphens/>
        <w:ind w:left="0" w:firstLine="709"/>
        <w:jc w:val="both"/>
        <w:rPr>
          <w:i/>
          <w:iCs/>
          <w:sz w:val="24"/>
        </w:rPr>
      </w:pPr>
      <w:r w:rsidRPr="00260B00">
        <w:rPr>
          <w:i/>
          <w:iCs/>
          <w:sz w:val="24"/>
        </w:rPr>
        <w:t>телофаза.</w:t>
      </w:r>
    </w:p>
    <w:p w:rsidR="00B01871" w:rsidRPr="00260B00" w:rsidRDefault="00B01871" w:rsidP="00260B00">
      <w:pPr>
        <w:pStyle w:val="a4"/>
        <w:ind w:firstLine="709"/>
        <w:jc w:val="both"/>
        <w:rPr>
          <w:sz w:val="24"/>
        </w:rPr>
      </w:pPr>
      <w:r w:rsidRPr="00260B00">
        <w:rPr>
          <w:i/>
          <w:iCs/>
          <w:sz w:val="24"/>
        </w:rPr>
        <w:t xml:space="preserve">1. Интерфаза </w:t>
      </w:r>
      <w:r w:rsidRPr="00260B00">
        <w:rPr>
          <w:sz w:val="24"/>
        </w:rPr>
        <w:t>– это фаза называется стадией покоя клетки между двумя делениями, т.е. митозами. В интерфазе ядро кажется оптически пустым. Отдельные хромосомы в нем не различимы. Нить ДНК освобождается от всех оболочек, очень тонка и не видна даже при большом увеличении. Однако</w:t>
      </w:r>
      <w:proofErr w:type="gramStart"/>
      <w:r w:rsidRPr="00260B00">
        <w:rPr>
          <w:sz w:val="24"/>
        </w:rPr>
        <w:t>,</w:t>
      </w:r>
      <w:proofErr w:type="gramEnd"/>
      <w:r w:rsidRPr="00260B00">
        <w:rPr>
          <w:sz w:val="24"/>
        </w:rPr>
        <w:t xml:space="preserve"> применение радиоактивных изотопов показало, что в этой фазе имеются хромосомы. Хотя эта фаза называется стадией покоя, однако в ядре клетки в этот период идут интенсивные обменные процессы. Здесь происходит удвоение ДНК и хромосом. Хромосомы выходят из этой фазы продольно расщепленными, но удерживаются вместе </w:t>
      </w:r>
      <w:proofErr w:type="spellStart"/>
      <w:r w:rsidRPr="00260B00">
        <w:rPr>
          <w:sz w:val="24"/>
        </w:rPr>
        <w:t>центромерой</w:t>
      </w:r>
      <w:proofErr w:type="spellEnd"/>
      <w:r w:rsidRPr="00260B00">
        <w:rPr>
          <w:sz w:val="24"/>
        </w:rPr>
        <w:t>. Переход к делению клетки начинается с команды, идущей с цитоплазмы к ядру, и контролируется генами.</w:t>
      </w:r>
    </w:p>
    <w:p w:rsidR="00B01871" w:rsidRPr="00260B00" w:rsidRDefault="00B01871" w:rsidP="00260B00">
      <w:pPr>
        <w:pStyle w:val="a4"/>
        <w:ind w:firstLine="709"/>
        <w:jc w:val="both"/>
        <w:rPr>
          <w:sz w:val="24"/>
        </w:rPr>
      </w:pPr>
      <w:r w:rsidRPr="00260B00">
        <w:rPr>
          <w:i/>
          <w:iCs/>
          <w:sz w:val="24"/>
        </w:rPr>
        <w:t>2. Профаза</w:t>
      </w:r>
      <w:r w:rsidRPr="00260B00">
        <w:rPr>
          <w:sz w:val="24"/>
        </w:rPr>
        <w:t xml:space="preserve"> – первая стадия подготовки ядра делению. Каждая хромосома состоит из двух хроматид, спирально закрученных друг относительно друга. В ходе профазы хроматиды укорачиваются и утолщаются в результате внутренней </w:t>
      </w:r>
      <w:proofErr w:type="spellStart"/>
      <w:r w:rsidRPr="00260B00">
        <w:rPr>
          <w:sz w:val="24"/>
        </w:rPr>
        <w:t>спирализации</w:t>
      </w:r>
      <w:proofErr w:type="spellEnd"/>
      <w:r w:rsidRPr="00260B00">
        <w:rPr>
          <w:sz w:val="24"/>
        </w:rPr>
        <w:t xml:space="preserve">.  В этой фазе происходит деление центросомы на две центриоли, которые потом движутся к полюсам. В профазе хромосомы претерпевают процесс, скручивания, </w:t>
      </w:r>
      <w:proofErr w:type="spellStart"/>
      <w:r w:rsidRPr="00260B00">
        <w:rPr>
          <w:sz w:val="24"/>
        </w:rPr>
        <w:t>спирализации</w:t>
      </w:r>
      <w:proofErr w:type="spellEnd"/>
      <w:r w:rsidRPr="00260B00">
        <w:rPr>
          <w:sz w:val="24"/>
        </w:rPr>
        <w:t xml:space="preserve"> по своей оси. Благодаря этому они способны к передвижению. Так как, длинные нити могут привести к их запутыванию. Ядерная оболочка растворяется, ядрышки постепенно исчезают, хромосомы оказываются в общей массе.</w:t>
      </w:r>
    </w:p>
    <w:p w:rsidR="00B01871" w:rsidRPr="00260B00" w:rsidRDefault="00B01871" w:rsidP="00260B00">
      <w:pPr>
        <w:pStyle w:val="a4"/>
        <w:ind w:firstLine="709"/>
        <w:jc w:val="both"/>
        <w:rPr>
          <w:sz w:val="24"/>
        </w:rPr>
      </w:pPr>
      <w:r w:rsidRPr="00260B00">
        <w:rPr>
          <w:i/>
          <w:iCs/>
          <w:sz w:val="24"/>
        </w:rPr>
        <w:t>3. Метафаза.</w:t>
      </w:r>
      <w:r w:rsidRPr="00260B00">
        <w:rPr>
          <w:sz w:val="24"/>
        </w:rPr>
        <w:t xml:space="preserve"> Эта фаза характеризуется расположением хромосом на экваторе клетки. При этом </w:t>
      </w:r>
      <w:proofErr w:type="spellStart"/>
      <w:r w:rsidRPr="00260B00">
        <w:rPr>
          <w:sz w:val="24"/>
        </w:rPr>
        <w:t>центромеры</w:t>
      </w:r>
      <w:proofErr w:type="spellEnd"/>
      <w:r w:rsidRPr="00260B00">
        <w:rPr>
          <w:sz w:val="24"/>
        </w:rPr>
        <w:t xml:space="preserve"> или точки прикрепления к хромосоме нитей веретена, тоже лежат в экваториальной плоскости. Расположение хромосом друг к другу случайное. В тоже время в метафазе хорошо видно число хромосом и их форма. В этом период изучают хромосомы по их форме и численности. Цитоплазма клетки в этот период имеет наименьшую вязкость.</w:t>
      </w:r>
    </w:p>
    <w:p w:rsidR="00B01871" w:rsidRPr="00260B00" w:rsidRDefault="00B01871" w:rsidP="00260B00">
      <w:pPr>
        <w:pStyle w:val="a4"/>
        <w:ind w:firstLine="709"/>
        <w:jc w:val="both"/>
        <w:rPr>
          <w:sz w:val="24"/>
        </w:rPr>
      </w:pPr>
      <w:r w:rsidRPr="00260B00">
        <w:rPr>
          <w:i/>
          <w:iCs/>
          <w:sz w:val="24"/>
        </w:rPr>
        <w:lastRenderedPageBreak/>
        <w:t>4. Анафаза</w:t>
      </w:r>
      <w:r w:rsidRPr="00260B00">
        <w:rPr>
          <w:sz w:val="24"/>
        </w:rPr>
        <w:t>. В анафазе дочерние хромосомы расходятся к полюсам. Расхождение хромосом в анафазе к полюсам начинается как по команде и завершается очень быстро.</w:t>
      </w:r>
    </w:p>
    <w:p w:rsidR="00B01871" w:rsidRPr="00260B00" w:rsidRDefault="00B01871" w:rsidP="00260B00">
      <w:pPr>
        <w:pStyle w:val="a4"/>
        <w:ind w:firstLine="709"/>
        <w:jc w:val="both"/>
        <w:rPr>
          <w:sz w:val="24"/>
        </w:rPr>
      </w:pPr>
      <w:r w:rsidRPr="00260B00">
        <w:rPr>
          <w:i/>
          <w:iCs/>
          <w:sz w:val="24"/>
        </w:rPr>
        <w:t>5. Телофаза.</w:t>
      </w:r>
      <w:r w:rsidRPr="00260B00">
        <w:rPr>
          <w:sz w:val="24"/>
        </w:rPr>
        <w:t xml:space="preserve"> В телофазе дочерние хромосомы </w:t>
      </w:r>
      <w:proofErr w:type="spellStart"/>
      <w:r w:rsidRPr="00260B00">
        <w:rPr>
          <w:sz w:val="24"/>
        </w:rPr>
        <w:t>дисперализуются</w:t>
      </w:r>
      <w:proofErr w:type="spellEnd"/>
      <w:r w:rsidRPr="00260B00">
        <w:rPr>
          <w:sz w:val="24"/>
        </w:rPr>
        <w:t>, утрачивают видимую индивидуальность, происходит образование дочерних ядер и деление всей клетки, образуются ядрышки. Число ядрышек характерно для каждого вида клеток. Вокруг каждого дочернего ядра образуется ядерная оболочка. В экваториальной плоскости появляется борозда, которая разделяет цитоплазму на две дочерние клетки, каждая из которых имеет ядро. Этим и заканчивается митотический цикл. У большинства типов клеток митоз занимает 1-2 часа и зависит от вида и возраста клеток, а также от условий внешней среды (температура, влажность воздуха и другие факторы). В тоже время деление клеток тормозится под действием высокой температуры, больших доз радиации, различных наркотиков, ядов.</w:t>
      </w:r>
    </w:p>
    <w:p w:rsidR="00B01871" w:rsidRPr="00260B00" w:rsidRDefault="00B01871" w:rsidP="00260B00">
      <w:pPr>
        <w:pStyle w:val="a4"/>
        <w:tabs>
          <w:tab w:val="left" w:pos="0"/>
        </w:tabs>
        <w:ind w:firstLine="709"/>
        <w:jc w:val="both"/>
        <w:rPr>
          <w:sz w:val="24"/>
        </w:rPr>
      </w:pPr>
      <w:r w:rsidRPr="00260B00">
        <w:rPr>
          <w:sz w:val="24"/>
        </w:rPr>
        <w:t>Таким образом, весь процесс митоза и его митотический цикл направлен на поддержание полного сходства дочерних клеток с материнской по хромосомным структурам и молекулам ДНК. В результате чего, каждая клетка содержит, генетическую информацию обо всех признаках организма. После митоза каждая клетка имеет диплоидный набор хромосом.</w:t>
      </w:r>
    </w:p>
    <w:p w:rsidR="00B01871" w:rsidRPr="00260B00" w:rsidRDefault="00B01871" w:rsidP="00260B00">
      <w:pPr>
        <w:pStyle w:val="a4"/>
        <w:tabs>
          <w:tab w:val="left" w:pos="0"/>
          <w:tab w:val="left" w:pos="540"/>
        </w:tabs>
        <w:ind w:firstLine="709"/>
        <w:jc w:val="both"/>
        <w:rPr>
          <w:sz w:val="24"/>
        </w:rPr>
      </w:pPr>
      <w:r w:rsidRPr="00260B00">
        <w:rPr>
          <w:sz w:val="24"/>
        </w:rPr>
        <w:t>Вторым типом деления клеток является мейоз (от греч.</w:t>
      </w:r>
      <w:r w:rsidRPr="00260B00">
        <w:rPr>
          <w:sz w:val="24"/>
          <w:lang w:val="en-US"/>
        </w:rPr>
        <w:t>meiosis</w:t>
      </w:r>
      <w:r w:rsidRPr="00260B00">
        <w:rPr>
          <w:sz w:val="24"/>
        </w:rPr>
        <w:t xml:space="preserve">-уменьшение).  </w:t>
      </w:r>
      <w:r w:rsidRPr="00260B00">
        <w:rPr>
          <w:i/>
          <w:iCs/>
          <w:sz w:val="24"/>
        </w:rPr>
        <w:t xml:space="preserve">Мейозом </w:t>
      </w:r>
      <w:r w:rsidRPr="00260B00">
        <w:rPr>
          <w:sz w:val="24"/>
        </w:rPr>
        <w:t>делятся только половые клетки, которые получают вдвое меньше хромосом, чем клетки тела. Они имеют гаплоидный набор хромосом.</w:t>
      </w:r>
    </w:p>
    <w:p w:rsidR="00B01871" w:rsidRPr="00260B00" w:rsidRDefault="00B01871" w:rsidP="00260B00">
      <w:pPr>
        <w:pStyle w:val="a4"/>
        <w:tabs>
          <w:tab w:val="left" w:pos="0"/>
        </w:tabs>
        <w:ind w:firstLine="709"/>
        <w:jc w:val="both"/>
        <w:rPr>
          <w:sz w:val="24"/>
        </w:rPr>
      </w:pPr>
      <w:r w:rsidRPr="00260B00">
        <w:rPr>
          <w:sz w:val="24"/>
        </w:rPr>
        <w:t>В процессе мейоза ядро претерпевает два деления:</w:t>
      </w:r>
    </w:p>
    <w:p w:rsidR="00B01871" w:rsidRPr="00260B00" w:rsidRDefault="00B01871" w:rsidP="00260B00">
      <w:pPr>
        <w:pStyle w:val="a4"/>
        <w:numPr>
          <w:ilvl w:val="0"/>
          <w:numId w:val="8"/>
        </w:numPr>
        <w:suppressAutoHyphens/>
        <w:ind w:left="0" w:firstLine="709"/>
        <w:jc w:val="both"/>
        <w:rPr>
          <w:sz w:val="24"/>
        </w:rPr>
      </w:pPr>
      <w:r w:rsidRPr="00260B00">
        <w:rPr>
          <w:sz w:val="24"/>
        </w:rPr>
        <w:t xml:space="preserve">Редукционное, когда число хромосом уменьшается вдвое, клетки </w:t>
      </w:r>
      <w:proofErr w:type="gramStart"/>
      <w:r w:rsidRPr="00260B00">
        <w:rPr>
          <w:sz w:val="24"/>
        </w:rPr>
        <w:t>из</w:t>
      </w:r>
      <w:proofErr w:type="gramEnd"/>
      <w:r w:rsidRPr="00260B00">
        <w:rPr>
          <w:sz w:val="24"/>
        </w:rPr>
        <w:t xml:space="preserve"> диплоидных становятся гаплоидными.</w:t>
      </w:r>
    </w:p>
    <w:p w:rsidR="00B01871" w:rsidRPr="00260B00" w:rsidRDefault="00B01871" w:rsidP="00260B00">
      <w:pPr>
        <w:pStyle w:val="a4"/>
        <w:numPr>
          <w:ilvl w:val="0"/>
          <w:numId w:val="8"/>
        </w:numPr>
        <w:suppressAutoHyphens/>
        <w:ind w:left="0" w:firstLine="709"/>
        <w:jc w:val="both"/>
        <w:rPr>
          <w:sz w:val="24"/>
        </w:rPr>
      </w:pPr>
      <w:proofErr w:type="spellStart"/>
      <w:r w:rsidRPr="00260B00">
        <w:rPr>
          <w:sz w:val="24"/>
        </w:rPr>
        <w:t>Эквационное</w:t>
      </w:r>
      <w:proofErr w:type="spellEnd"/>
      <w:r w:rsidRPr="00260B00">
        <w:rPr>
          <w:sz w:val="24"/>
        </w:rPr>
        <w:t xml:space="preserve"> (или уравнительное) деление, при котором клетки сохраняют гаплоидный набор хромосом. Эти деления следуют одно за другим.</w:t>
      </w:r>
    </w:p>
    <w:p w:rsidR="00B01871" w:rsidRPr="00260B00" w:rsidRDefault="00B01871" w:rsidP="00260B00">
      <w:pPr>
        <w:pStyle w:val="a4"/>
        <w:tabs>
          <w:tab w:val="left" w:pos="720"/>
        </w:tabs>
        <w:ind w:firstLine="709"/>
        <w:jc w:val="both"/>
        <w:rPr>
          <w:sz w:val="24"/>
        </w:rPr>
      </w:pPr>
      <w:r w:rsidRPr="00260B00">
        <w:rPr>
          <w:sz w:val="24"/>
        </w:rPr>
        <w:t xml:space="preserve">В каждом из этих делений различают профазу, метафазу, анафазу и телофазу и в этих фазах протекают те изменения, что при митозе. И эти фазы называются профаза </w:t>
      </w:r>
      <w:r w:rsidRPr="00260B00">
        <w:rPr>
          <w:sz w:val="24"/>
          <w:lang w:val="en-US"/>
        </w:rPr>
        <w:t>I</w:t>
      </w:r>
      <w:r w:rsidRPr="00260B00">
        <w:rPr>
          <w:sz w:val="24"/>
        </w:rPr>
        <w:t xml:space="preserve"> порядка, метафаза </w:t>
      </w:r>
      <w:r w:rsidRPr="00260B00">
        <w:rPr>
          <w:sz w:val="24"/>
          <w:lang w:val="en-US"/>
        </w:rPr>
        <w:t>I</w:t>
      </w:r>
      <w:r w:rsidRPr="00260B00">
        <w:rPr>
          <w:sz w:val="24"/>
        </w:rPr>
        <w:t xml:space="preserve">, потом профаза </w:t>
      </w:r>
      <w:r w:rsidRPr="00260B00">
        <w:rPr>
          <w:sz w:val="24"/>
          <w:lang w:val="en-US"/>
        </w:rPr>
        <w:t>II</w:t>
      </w:r>
      <w:r w:rsidRPr="00260B00">
        <w:rPr>
          <w:sz w:val="24"/>
        </w:rPr>
        <w:t xml:space="preserve">, метафаза </w:t>
      </w:r>
      <w:r w:rsidRPr="00260B00">
        <w:rPr>
          <w:sz w:val="24"/>
          <w:lang w:val="en-US"/>
        </w:rPr>
        <w:t>II</w:t>
      </w:r>
      <w:r w:rsidRPr="00260B00">
        <w:rPr>
          <w:sz w:val="24"/>
        </w:rPr>
        <w:t xml:space="preserve"> порядка.</w:t>
      </w:r>
    </w:p>
    <w:p w:rsidR="00B01871" w:rsidRPr="00260B00" w:rsidRDefault="00B01871" w:rsidP="00260B00">
      <w:pPr>
        <w:pStyle w:val="a4"/>
        <w:ind w:firstLine="709"/>
        <w:jc w:val="both"/>
        <w:rPr>
          <w:sz w:val="24"/>
        </w:rPr>
      </w:pPr>
      <w:r w:rsidRPr="00260B00">
        <w:rPr>
          <w:sz w:val="24"/>
        </w:rPr>
        <w:t xml:space="preserve">В тоже время необходимо отметить, что более сложно протекает профаза первого деления. Она делится на пять последовательных стадий: </w:t>
      </w:r>
    </w:p>
    <w:p w:rsidR="00B01871" w:rsidRPr="00260B00" w:rsidRDefault="00B01871" w:rsidP="00260B00">
      <w:pPr>
        <w:pStyle w:val="a4"/>
        <w:numPr>
          <w:ilvl w:val="0"/>
          <w:numId w:val="3"/>
        </w:numPr>
        <w:suppressAutoHyphens/>
        <w:ind w:left="0" w:firstLine="709"/>
        <w:jc w:val="both"/>
        <w:rPr>
          <w:sz w:val="24"/>
        </w:rPr>
      </w:pPr>
      <w:proofErr w:type="spellStart"/>
      <w:r w:rsidRPr="00260B00">
        <w:rPr>
          <w:sz w:val="24"/>
        </w:rPr>
        <w:t>Лептотена</w:t>
      </w:r>
      <w:proofErr w:type="spellEnd"/>
    </w:p>
    <w:p w:rsidR="00B01871" w:rsidRPr="00260B00" w:rsidRDefault="00B01871" w:rsidP="00260B00">
      <w:pPr>
        <w:pStyle w:val="a4"/>
        <w:numPr>
          <w:ilvl w:val="0"/>
          <w:numId w:val="3"/>
        </w:numPr>
        <w:suppressAutoHyphens/>
        <w:ind w:left="0" w:firstLine="709"/>
        <w:jc w:val="both"/>
        <w:rPr>
          <w:sz w:val="24"/>
        </w:rPr>
      </w:pPr>
      <w:proofErr w:type="spellStart"/>
      <w:r w:rsidRPr="00260B00">
        <w:rPr>
          <w:sz w:val="24"/>
        </w:rPr>
        <w:t>Зиготена</w:t>
      </w:r>
      <w:proofErr w:type="spellEnd"/>
    </w:p>
    <w:p w:rsidR="00B01871" w:rsidRPr="00260B00" w:rsidRDefault="00B01871" w:rsidP="00260B00">
      <w:pPr>
        <w:pStyle w:val="a4"/>
        <w:numPr>
          <w:ilvl w:val="0"/>
          <w:numId w:val="3"/>
        </w:numPr>
        <w:suppressAutoHyphens/>
        <w:ind w:left="0" w:firstLine="709"/>
        <w:jc w:val="both"/>
        <w:rPr>
          <w:sz w:val="24"/>
        </w:rPr>
      </w:pPr>
      <w:proofErr w:type="spellStart"/>
      <w:r w:rsidRPr="00260B00">
        <w:rPr>
          <w:sz w:val="24"/>
        </w:rPr>
        <w:t>Пахитена</w:t>
      </w:r>
      <w:proofErr w:type="spellEnd"/>
    </w:p>
    <w:p w:rsidR="00B01871" w:rsidRPr="00260B00" w:rsidRDefault="00B01871" w:rsidP="00260B00">
      <w:pPr>
        <w:pStyle w:val="a4"/>
        <w:numPr>
          <w:ilvl w:val="0"/>
          <w:numId w:val="3"/>
        </w:numPr>
        <w:suppressAutoHyphens/>
        <w:ind w:left="0" w:firstLine="709"/>
        <w:jc w:val="both"/>
        <w:rPr>
          <w:sz w:val="24"/>
        </w:rPr>
      </w:pPr>
      <w:proofErr w:type="spellStart"/>
      <w:r w:rsidRPr="00260B00">
        <w:rPr>
          <w:sz w:val="24"/>
        </w:rPr>
        <w:t>Диплотена</w:t>
      </w:r>
      <w:proofErr w:type="spellEnd"/>
    </w:p>
    <w:p w:rsidR="00B01871" w:rsidRPr="00260B00" w:rsidRDefault="00B01871" w:rsidP="00260B00">
      <w:pPr>
        <w:pStyle w:val="a4"/>
        <w:numPr>
          <w:ilvl w:val="0"/>
          <w:numId w:val="3"/>
        </w:numPr>
        <w:suppressAutoHyphens/>
        <w:ind w:left="0" w:firstLine="709"/>
        <w:jc w:val="both"/>
        <w:rPr>
          <w:sz w:val="24"/>
        </w:rPr>
      </w:pPr>
      <w:proofErr w:type="spellStart"/>
      <w:r w:rsidRPr="00260B00">
        <w:rPr>
          <w:sz w:val="24"/>
        </w:rPr>
        <w:t>Диакинез</w:t>
      </w:r>
      <w:proofErr w:type="spellEnd"/>
    </w:p>
    <w:p w:rsidR="00B01871" w:rsidRPr="00260B00" w:rsidRDefault="00B01871" w:rsidP="00260B00">
      <w:pPr>
        <w:pStyle w:val="a4"/>
        <w:ind w:firstLine="709"/>
        <w:jc w:val="both"/>
        <w:rPr>
          <w:sz w:val="24"/>
        </w:rPr>
      </w:pPr>
      <w:r w:rsidRPr="00260B00">
        <w:rPr>
          <w:sz w:val="24"/>
        </w:rPr>
        <w:t xml:space="preserve">А потом следует метафаза </w:t>
      </w:r>
      <w:r w:rsidRPr="00260B00">
        <w:rPr>
          <w:sz w:val="24"/>
          <w:lang w:val="en-US"/>
        </w:rPr>
        <w:t>I</w:t>
      </w:r>
      <w:r w:rsidRPr="00260B00">
        <w:rPr>
          <w:sz w:val="24"/>
        </w:rPr>
        <w:t xml:space="preserve"> деления, анафаза </w:t>
      </w:r>
      <w:r w:rsidRPr="00260B00">
        <w:rPr>
          <w:sz w:val="24"/>
          <w:lang w:val="en-US"/>
        </w:rPr>
        <w:t>I</w:t>
      </w:r>
      <w:r w:rsidRPr="00260B00">
        <w:rPr>
          <w:sz w:val="24"/>
        </w:rPr>
        <w:t xml:space="preserve">, телофаза </w:t>
      </w:r>
      <w:r w:rsidRPr="00260B00">
        <w:rPr>
          <w:sz w:val="24"/>
          <w:lang w:val="en-US"/>
        </w:rPr>
        <w:t>I</w:t>
      </w:r>
      <w:r w:rsidRPr="00260B00">
        <w:rPr>
          <w:sz w:val="24"/>
        </w:rPr>
        <w:t xml:space="preserve"> деления.</w:t>
      </w:r>
    </w:p>
    <w:p w:rsidR="00B01871" w:rsidRPr="00260B00" w:rsidRDefault="00B01871" w:rsidP="00260B00">
      <w:pPr>
        <w:pStyle w:val="a4"/>
        <w:ind w:firstLine="709"/>
        <w:jc w:val="both"/>
        <w:rPr>
          <w:sz w:val="24"/>
        </w:rPr>
      </w:pPr>
      <w:r w:rsidRPr="00260B00">
        <w:rPr>
          <w:sz w:val="24"/>
        </w:rPr>
        <w:t>Сразу после первого деления и короткой телофазы наступает интерфаза, т.е. промежуток времени между концом первого и началом второго деления, которая длится недолго. Вслед за этим начинается  второе деление мейоза. Оно происходит по типу митоза, повторял все его фазы.</w:t>
      </w:r>
    </w:p>
    <w:p w:rsidR="00B01871" w:rsidRPr="00260B00" w:rsidRDefault="00B01871" w:rsidP="00260B00">
      <w:pPr>
        <w:pStyle w:val="a4"/>
        <w:ind w:firstLine="709"/>
        <w:jc w:val="both"/>
        <w:rPr>
          <w:sz w:val="24"/>
        </w:rPr>
      </w:pPr>
      <w:r w:rsidRPr="00260B00">
        <w:rPr>
          <w:sz w:val="24"/>
        </w:rPr>
        <w:t xml:space="preserve">Генетическое значение </w:t>
      </w:r>
      <w:proofErr w:type="spellStart"/>
      <w:r w:rsidRPr="00260B00">
        <w:rPr>
          <w:sz w:val="24"/>
        </w:rPr>
        <w:t>мейотического</w:t>
      </w:r>
      <w:proofErr w:type="spellEnd"/>
      <w:r w:rsidRPr="00260B00">
        <w:rPr>
          <w:sz w:val="24"/>
        </w:rPr>
        <w:t xml:space="preserve"> деления сводится к трем основным моментам:</w:t>
      </w:r>
      <w:r w:rsidRPr="00260B00">
        <w:rPr>
          <w:sz w:val="24"/>
        </w:rPr>
        <w:tab/>
      </w:r>
    </w:p>
    <w:p w:rsidR="00B01871" w:rsidRPr="00260B00" w:rsidRDefault="00B01871" w:rsidP="00260B00">
      <w:pPr>
        <w:pStyle w:val="a4"/>
        <w:numPr>
          <w:ilvl w:val="0"/>
          <w:numId w:val="2"/>
        </w:numPr>
        <w:suppressAutoHyphens/>
        <w:ind w:left="0" w:firstLine="709"/>
        <w:jc w:val="both"/>
        <w:rPr>
          <w:sz w:val="24"/>
        </w:rPr>
      </w:pPr>
      <w:r w:rsidRPr="00260B00">
        <w:rPr>
          <w:sz w:val="24"/>
        </w:rPr>
        <w:t>Мейоз является механизмом, поддерживающим видовое постоянство числа хромосом.</w:t>
      </w:r>
    </w:p>
    <w:p w:rsidR="00B01871" w:rsidRPr="00260B00" w:rsidRDefault="00B01871" w:rsidP="00260B00">
      <w:pPr>
        <w:pStyle w:val="a4"/>
        <w:numPr>
          <w:ilvl w:val="0"/>
          <w:numId w:val="2"/>
        </w:numPr>
        <w:suppressAutoHyphens/>
        <w:ind w:left="0" w:firstLine="709"/>
        <w:jc w:val="both"/>
        <w:rPr>
          <w:sz w:val="24"/>
        </w:rPr>
      </w:pPr>
      <w:r w:rsidRPr="00260B00">
        <w:rPr>
          <w:sz w:val="24"/>
        </w:rPr>
        <w:t>Мейоз обеспечивает генетическую разнородность гамет благодаря случайной перекомбинации материнских и отцовских хромосом. Во время конъюгации может произойти обмен участками хромосом, что приводит к рекомбинации генов и их расщепления.</w:t>
      </w:r>
    </w:p>
    <w:p w:rsidR="00B01871" w:rsidRPr="00260B00" w:rsidRDefault="00B01871" w:rsidP="00260B00">
      <w:pPr>
        <w:pStyle w:val="a4"/>
        <w:numPr>
          <w:ilvl w:val="0"/>
          <w:numId w:val="2"/>
        </w:numPr>
        <w:suppressAutoHyphens/>
        <w:ind w:left="0" w:firstLine="709"/>
        <w:jc w:val="both"/>
        <w:rPr>
          <w:sz w:val="24"/>
        </w:rPr>
      </w:pPr>
      <w:r w:rsidRPr="00260B00">
        <w:rPr>
          <w:sz w:val="24"/>
        </w:rPr>
        <w:t>Мейоз вызывает образование хромосом нового генетического состава благодаря обмену участками гомологичных (парных) материнских и отцовских хромосом.</w:t>
      </w:r>
    </w:p>
    <w:p w:rsidR="00B01871" w:rsidRPr="00260B00" w:rsidRDefault="00B01871" w:rsidP="00260B00">
      <w:pPr>
        <w:pStyle w:val="a4"/>
        <w:ind w:firstLine="709"/>
        <w:jc w:val="both"/>
        <w:rPr>
          <w:sz w:val="24"/>
        </w:rPr>
      </w:pPr>
      <w:r w:rsidRPr="00260B00">
        <w:rPr>
          <w:sz w:val="24"/>
        </w:rPr>
        <w:t>Таким образом, мейоз приводит к значительному увеличению наследственной изменчивости, что имеет большое значение в эволюции и селекции животных и растений.</w:t>
      </w:r>
    </w:p>
    <w:p w:rsidR="00B01871" w:rsidRPr="00260B00" w:rsidRDefault="00B01871" w:rsidP="00260B00">
      <w:pPr>
        <w:pStyle w:val="a4"/>
        <w:ind w:firstLine="709"/>
        <w:jc w:val="both"/>
        <w:rPr>
          <w:sz w:val="24"/>
        </w:rPr>
      </w:pPr>
      <w:r w:rsidRPr="00260B00">
        <w:rPr>
          <w:sz w:val="24"/>
        </w:rPr>
        <w:t>Деление клеток с помощью мейоза наблюдается только при образовании половых клеток. Половые клетки животных образуются в половых железах: семенниках – сперматозоиды или спермии, в яичниках -  яйцеклетки или яйца. Половые клетки проходят три стадии: размножение, роста и созревания.</w:t>
      </w:r>
    </w:p>
    <w:p w:rsidR="00B01871" w:rsidRPr="00260B00" w:rsidRDefault="00B01871" w:rsidP="00260B00">
      <w:pPr>
        <w:pStyle w:val="a4"/>
        <w:ind w:firstLine="709"/>
        <w:jc w:val="both"/>
        <w:rPr>
          <w:sz w:val="24"/>
        </w:rPr>
      </w:pPr>
      <w:r w:rsidRPr="00260B00">
        <w:rPr>
          <w:sz w:val="24"/>
        </w:rPr>
        <w:t xml:space="preserve">Размножаются половые </w:t>
      </w:r>
      <w:proofErr w:type="gramStart"/>
      <w:r w:rsidRPr="00260B00">
        <w:rPr>
          <w:sz w:val="24"/>
        </w:rPr>
        <w:t>клетки</w:t>
      </w:r>
      <w:proofErr w:type="gramEnd"/>
      <w:r w:rsidRPr="00260B00">
        <w:rPr>
          <w:sz w:val="24"/>
        </w:rPr>
        <w:t xml:space="preserve"> путем митотического деления, сохраняя полный набор хромосом данного вида. Исследования показали, что у быка делится каждую секунду около 35 тыс. клеток, а у барана только 7 тыс. клеток.</w:t>
      </w:r>
    </w:p>
    <w:p w:rsidR="00B01871" w:rsidRPr="00260B00" w:rsidRDefault="00B01871" w:rsidP="00260B00">
      <w:pPr>
        <w:pStyle w:val="a4"/>
        <w:ind w:firstLine="709"/>
        <w:jc w:val="both"/>
        <w:rPr>
          <w:sz w:val="24"/>
        </w:rPr>
      </w:pPr>
      <w:r w:rsidRPr="00260B00">
        <w:rPr>
          <w:sz w:val="24"/>
        </w:rPr>
        <w:lastRenderedPageBreak/>
        <w:t>На стадии роста накапливаются необходимые вещества для прохождения стадии созревания.</w:t>
      </w:r>
    </w:p>
    <w:p w:rsidR="00B01871" w:rsidRPr="00260B00" w:rsidRDefault="00B01871" w:rsidP="00260B00">
      <w:pPr>
        <w:pStyle w:val="a4"/>
        <w:ind w:firstLine="709"/>
        <w:jc w:val="both"/>
        <w:rPr>
          <w:sz w:val="24"/>
        </w:rPr>
      </w:pPr>
      <w:r w:rsidRPr="00260B00">
        <w:rPr>
          <w:sz w:val="24"/>
        </w:rPr>
        <w:t xml:space="preserve">На стадии созревания проходят два деления, которые следуют одно за другим. Это редукционное деление, которое приводит к сокращению вдвое числа хромосом в дочерних клетках и </w:t>
      </w:r>
      <w:proofErr w:type="spellStart"/>
      <w:r w:rsidRPr="00260B00">
        <w:rPr>
          <w:sz w:val="24"/>
        </w:rPr>
        <w:t>эквационно</w:t>
      </w:r>
      <w:proofErr w:type="spellEnd"/>
      <w:r w:rsidRPr="00260B00">
        <w:rPr>
          <w:sz w:val="24"/>
        </w:rPr>
        <w:t xml:space="preserve"> сохраняет имеющее количество хромосом в материнской клетке. Необходимо отметить, что в формировании мужских и женских половых клеток существуют коренные различия. Процесс образования и развития мужских половых клеток называется сперматогенезом, а женских – оогенезом. В результате сперматогенеза образуются 4 сперматозоида или спермии, имеющие гаплоидный набор хромосом, а при оогенезе образуется одно яйцо или яйцеклетка и три направительных тельца. Яйцеклетка сохраняет весь запас питательных веществ, который в дальнейшем используется для питания зиготы на первых этапах ее развития.</w:t>
      </w:r>
    </w:p>
    <w:p w:rsidR="00B01871" w:rsidRPr="00260B00" w:rsidRDefault="00B01871" w:rsidP="00260B00">
      <w:pPr>
        <w:pStyle w:val="a4"/>
        <w:ind w:firstLine="709"/>
        <w:jc w:val="both"/>
        <w:rPr>
          <w:sz w:val="24"/>
        </w:rPr>
      </w:pPr>
      <w:r w:rsidRPr="00260B00">
        <w:rPr>
          <w:sz w:val="24"/>
        </w:rPr>
        <w:t xml:space="preserve">Зрелый сперматозоид или спермий имеет головку, среднюю часть, которая называется шейкой и хвост. Ядро находится в головке спермия. Химический состав ядра спермия сходен с ядром других тканей. Так, как ядро содержит гаплоидный набор хромосом, то и количество ДНК оказывается в два раза меньше, чем у ядра соматических клеток.  По своей морфологии спермии чрезвычайно разнообразны и характерны для каждого вида, что способствует их половой изоляции и смешению видов. По размерам они очень малы и длина их у сельскохозяйственных животных колеблется в пределах от 55 до 70 микрон, толщина около 1-2 микрон. Генетический материал также распределен не равномерно. В головке находится ядро и небольшое количество цитоплазмы. Цитоплазма в основном расположена в хвостике. Митохондрии расположены ближе к головке. Связи между размером спермии и величиной животного не установлено. </w:t>
      </w:r>
    </w:p>
    <w:p w:rsidR="00B01871" w:rsidRPr="00260B00" w:rsidRDefault="00B01871" w:rsidP="00260B00">
      <w:pPr>
        <w:pStyle w:val="a4"/>
        <w:ind w:firstLine="709"/>
        <w:jc w:val="both"/>
        <w:rPr>
          <w:sz w:val="24"/>
        </w:rPr>
      </w:pPr>
      <w:r w:rsidRPr="00260B00">
        <w:rPr>
          <w:sz w:val="24"/>
        </w:rPr>
        <w:t xml:space="preserve">Яйцеклетка отличается от спермия более крупными размерами. Так, у млекопитающих она превышает объем спермия в 20 тыс. раз, а у птиц  в миллиард раз. Имеющие питательные вещества в яйцеклетке используются на первых стадиях развития зародыша. У млекопитающих число родившихся животных зависит, главным образом, от числа созревших яйцеклеток. При созревании одной яйцеклетки получаются </w:t>
      </w:r>
      <w:proofErr w:type="spellStart"/>
      <w:r w:rsidRPr="00260B00">
        <w:rPr>
          <w:sz w:val="24"/>
        </w:rPr>
        <w:t>одинцы</w:t>
      </w:r>
      <w:proofErr w:type="spellEnd"/>
      <w:r w:rsidRPr="00260B00">
        <w:rPr>
          <w:sz w:val="24"/>
        </w:rPr>
        <w:t>, двух – двойни, трех – тройни. Но бывают случаи, когда двойни рождаются от одной оплодотворенной яйцеклетки – это однояйцовые близнецы.</w:t>
      </w:r>
    </w:p>
    <w:p w:rsidR="00B01871" w:rsidRPr="00260B00" w:rsidRDefault="00B01871" w:rsidP="00260B00">
      <w:pPr>
        <w:pStyle w:val="ad"/>
        <w:spacing w:before="0" w:after="0"/>
        <w:ind w:firstLine="709"/>
        <w:jc w:val="both"/>
        <w:rPr>
          <w:rFonts w:ascii="Times New Roman" w:hAnsi="Times New Roman" w:cs="Times New Roman"/>
          <w:sz w:val="24"/>
          <w:szCs w:val="24"/>
        </w:rPr>
      </w:pPr>
      <w:r w:rsidRPr="00260B00">
        <w:rPr>
          <w:rFonts w:ascii="Times New Roman" w:hAnsi="Times New Roman" w:cs="Times New Roman"/>
          <w:sz w:val="24"/>
          <w:szCs w:val="24"/>
        </w:rPr>
        <w:t>Отличие мейоза от митоза</w:t>
      </w:r>
    </w:p>
    <w:p w:rsidR="00B01871" w:rsidRPr="00260B00" w:rsidRDefault="00B01871" w:rsidP="00260B00">
      <w:pPr>
        <w:pStyle w:val="ab"/>
        <w:numPr>
          <w:ilvl w:val="2"/>
          <w:numId w:val="9"/>
        </w:numPr>
        <w:ind w:left="0" w:firstLine="709"/>
        <w:rPr>
          <w:sz w:val="24"/>
        </w:rPr>
      </w:pPr>
      <w:r w:rsidRPr="00260B00">
        <w:rPr>
          <w:sz w:val="24"/>
        </w:rPr>
        <w:t>Митоз происходит в соматических клетках, а мейоз — деление клеточного ядра,  в результате которого образуются половые клетки (гаметы).</w:t>
      </w:r>
    </w:p>
    <w:p w:rsidR="00B01871" w:rsidRPr="00260B00" w:rsidRDefault="00B01871" w:rsidP="00260B00">
      <w:pPr>
        <w:pStyle w:val="ab"/>
        <w:numPr>
          <w:ilvl w:val="2"/>
          <w:numId w:val="9"/>
        </w:numPr>
        <w:ind w:left="0" w:firstLine="709"/>
        <w:rPr>
          <w:sz w:val="24"/>
        </w:rPr>
      </w:pPr>
      <w:r w:rsidRPr="00260B00">
        <w:rPr>
          <w:sz w:val="24"/>
        </w:rPr>
        <w:t>При митозе дочерние клетки получают такой же набор хромосом, который был в материнской клетке. При мейозе число хромосом  уменьшается вдвое. При мейозе на одно удвоение хромосом происходит два клеточных деления, при митозе — одно.</w:t>
      </w:r>
    </w:p>
    <w:p w:rsidR="00B01871" w:rsidRPr="00260B00" w:rsidRDefault="00B01871" w:rsidP="00260B00">
      <w:pPr>
        <w:pStyle w:val="ab"/>
        <w:numPr>
          <w:ilvl w:val="2"/>
          <w:numId w:val="9"/>
        </w:numPr>
        <w:ind w:left="0" w:firstLine="709"/>
        <w:rPr>
          <w:sz w:val="24"/>
        </w:rPr>
      </w:pPr>
      <w:r w:rsidRPr="00260B00">
        <w:rPr>
          <w:sz w:val="24"/>
        </w:rPr>
        <w:t xml:space="preserve">В мейозе гомологичные хромосомы </w:t>
      </w:r>
      <w:proofErr w:type="spellStart"/>
      <w:r w:rsidRPr="00260B00">
        <w:rPr>
          <w:sz w:val="24"/>
        </w:rPr>
        <w:t>коньюгируют</w:t>
      </w:r>
      <w:proofErr w:type="spellEnd"/>
      <w:r w:rsidRPr="00260B00">
        <w:rPr>
          <w:sz w:val="24"/>
        </w:rPr>
        <w:t xml:space="preserve">, в митозе этого процесса нет.  Как правило, в мейозе при </w:t>
      </w:r>
      <w:proofErr w:type="spellStart"/>
      <w:r w:rsidRPr="00260B00">
        <w:rPr>
          <w:sz w:val="24"/>
        </w:rPr>
        <w:t>коньюгации</w:t>
      </w:r>
      <w:proofErr w:type="spellEnd"/>
      <w:r w:rsidRPr="00260B00">
        <w:rPr>
          <w:sz w:val="24"/>
        </w:rPr>
        <w:t xml:space="preserve"> происходит обмен (кроссинговер) участками хромосом. В митозе редко наблюдается соматический кроссинговер.</w:t>
      </w:r>
    </w:p>
    <w:p w:rsidR="00B01871" w:rsidRPr="00260B00" w:rsidRDefault="00B01871" w:rsidP="00260B00">
      <w:pPr>
        <w:pStyle w:val="ab"/>
        <w:numPr>
          <w:ilvl w:val="2"/>
          <w:numId w:val="9"/>
        </w:numPr>
        <w:ind w:left="0" w:firstLine="709"/>
        <w:rPr>
          <w:sz w:val="24"/>
        </w:rPr>
      </w:pPr>
      <w:r w:rsidRPr="00260B00">
        <w:rPr>
          <w:sz w:val="24"/>
        </w:rPr>
        <w:t>В метафазе при мейозе хромосомы располагаются в экваториальной плоскости попарно, в митозе — отдельные хромосомы.</w:t>
      </w:r>
    </w:p>
    <w:p w:rsidR="00B01871" w:rsidRPr="00260B00" w:rsidRDefault="00B01871" w:rsidP="00260B00">
      <w:pPr>
        <w:pStyle w:val="ab"/>
        <w:numPr>
          <w:ilvl w:val="2"/>
          <w:numId w:val="9"/>
        </w:numPr>
        <w:ind w:left="0" w:firstLine="709"/>
        <w:rPr>
          <w:sz w:val="24"/>
        </w:rPr>
      </w:pPr>
      <w:r w:rsidRPr="00260B00">
        <w:rPr>
          <w:sz w:val="24"/>
        </w:rPr>
        <w:t>Мейоз  отличается  от митоза и в стадии профазы 1. В мейозе эту стадию разделяют на 5 стадий.</w:t>
      </w:r>
    </w:p>
    <w:p w:rsidR="00B01871" w:rsidRPr="00260B00" w:rsidRDefault="00B01871" w:rsidP="00260B00">
      <w:pPr>
        <w:pStyle w:val="ab"/>
        <w:numPr>
          <w:ilvl w:val="2"/>
          <w:numId w:val="9"/>
        </w:numPr>
        <w:ind w:left="0" w:firstLine="709"/>
        <w:rPr>
          <w:i/>
          <w:iCs/>
          <w:sz w:val="24"/>
        </w:rPr>
      </w:pPr>
      <w:r w:rsidRPr="00260B00">
        <w:rPr>
          <w:sz w:val="24"/>
        </w:rPr>
        <w:t xml:space="preserve">При мейозе после стадии телофазы 1 хромосомы не </w:t>
      </w:r>
      <w:proofErr w:type="spellStart"/>
      <w:r w:rsidRPr="00260B00">
        <w:rPr>
          <w:sz w:val="24"/>
        </w:rPr>
        <w:t>дисперализуются</w:t>
      </w:r>
      <w:proofErr w:type="spellEnd"/>
      <w:r w:rsidRPr="00260B00">
        <w:rPr>
          <w:sz w:val="24"/>
        </w:rPr>
        <w:t>, не происходит удвоение хромосом, как при митозе. Эта стадия в мейозе между 1 и II делением называется</w:t>
      </w:r>
      <w:r w:rsidRPr="00260B00">
        <w:rPr>
          <w:i/>
          <w:iCs/>
          <w:sz w:val="24"/>
        </w:rPr>
        <w:t xml:space="preserve"> интеркинезом.</w:t>
      </w:r>
    </w:p>
    <w:p w:rsidR="00B01871" w:rsidRPr="00260B00" w:rsidRDefault="00B01871" w:rsidP="00260B00">
      <w:pPr>
        <w:pStyle w:val="ab"/>
        <w:numPr>
          <w:ilvl w:val="2"/>
          <w:numId w:val="9"/>
        </w:numPr>
        <w:ind w:left="0" w:firstLine="709"/>
        <w:rPr>
          <w:sz w:val="24"/>
        </w:rPr>
      </w:pPr>
      <w:r w:rsidRPr="00260B00">
        <w:rPr>
          <w:sz w:val="24"/>
        </w:rPr>
        <w:t>При мейозе  в стадии анафазы 1 к полюсам отходят (независимо) из каждой пары гомологичных хромосом одна к одному полюсу, другая — к другому, в митозе к полюсам отходят половинки хромосом всего набора, поэтому количество хромосом остается прежним.</w:t>
      </w:r>
    </w:p>
    <w:p w:rsidR="00B01871" w:rsidRPr="00260B00" w:rsidRDefault="00B01871" w:rsidP="00260B00">
      <w:pPr>
        <w:pStyle w:val="ab"/>
        <w:ind w:firstLine="709"/>
        <w:rPr>
          <w:i/>
          <w:iCs/>
          <w:sz w:val="24"/>
        </w:rPr>
      </w:pPr>
      <w:r w:rsidRPr="00260B00">
        <w:rPr>
          <w:sz w:val="24"/>
        </w:rPr>
        <w:t>Мейоз является одним из этапов процесса развития половых клеток, после мейоза наступает этап формирования зрелых клето</w:t>
      </w:r>
      <w:proofErr w:type="gramStart"/>
      <w:r w:rsidRPr="00260B00">
        <w:rPr>
          <w:sz w:val="24"/>
        </w:rPr>
        <w:t>к-</w:t>
      </w:r>
      <w:proofErr w:type="gramEnd"/>
      <w:r w:rsidRPr="00260B00">
        <w:rPr>
          <w:sz w:val="24"/>
        </w:rPr>
        <w:t xml:space="preserve"> гамет. Процесс образования зрелых половых клеток называется </w:t>
      </w:r>
      <w:r w:rsidRPr="00260B00">
        <w:rPr>
          <w:i/>
          <w:iCs/>
          <w:sz w:val="24"/>
        </w:rPr>
        <w:t>гаметогенезом.</w:t>
      </w:r>
    </w:p>
    <w:p w:rsidR="00B01871" w:rsidRPr="00260B00" w:rsidRDefault="00B01871" w:rsidP="00260B00">
      <w:pPr>
        <w:pStyle w:val="a4"/>
        <w:ind w:firstLine="709"/>
        <w:jc w:val="both"/>
        <w:rPr>
          <w:b/>
          <w:bCs/>
          <w:sz w:val="24"/>
        </w:rPr>
      </w:pPr>
      <w:r w:rsidRPr="00260B00">
        <w:rPr>
          <w:b/>
          <w:bCs/>
          <w:sz w:val="24"/>
        </w:rPr>
        <w:t>5.Оплодотворение и его генетическое значение</w:t>
      </w:r>
    </w:p>
    <w:p w:rsidR="00B01871" w:rsidRPr="00260B00" w:rsidRDefault="00B01871" w:rsidP="00260B00">
      <w:pPr>
        <w:pStyle w:val="a4"/>
        <w:ind w:firstLine="709"/>
        <w:jc w:val="both"/>
        <w:rPr>
          <w:sz w:val="24"/>
        </w:rPr>
      </w:pPr>
      <w:r w:rsidRPr="00260B00">
        <w:rPr>
          <w:sz w:val="24"/>
        </w:rPr>
        <w:t xml:space="preserve">Половые клетки спермии и яйцеклетки называют гаметами, а оплодотворенная яйцеклетка зиготой. Гаметы имеют гаплоидный набор хромосом, а зигота диплоидный. </w:t>
      </w:r>
      <w:r w:rsidRPr="00260B00">
        <w:rPr>
          <w:sz w:val="24"/>
        </w:rPr>
        <w:lastRenderedPageBreak/>
        <w:t xml:space="preserve">Оплодотворение называют </w:t>
      </w:r>
      <w:proofErr w:type="spellStart"/>
      <w:r w:rsidRPr="00260B00">
        <w:rPr>
          <w:sz w:val="24"/>
        </w:rPr>
        <w:t>моноспермным</w:t>
      </w:r>
      <w:proofErr w:type="spellEnd"/>
      <w:r w:rsidRPr="00260B00">
        <w:rPr>
          <w:sz w:val="24"/>
        </w:rPr>
        <w:t xml:space="preserve">, если в яйцеклетку проникает один спермий (наблюдается у млекопитающих) и </w:t>
      </w:r>
      <w:proofErr w:type="spellStart"/>
      <w:r w:rsidRPr="00260B00">
        <w:rPr>
          <w:sz w:val="24"/>
        </w:rPr>
        <w:t>полиспермным</w:t>
      </w:r>
      <w:proofErr w:type="spellEnd"/>
      <w:r w:rsidRPr="00260B00">
        <w:rPr>
          <w:sz w:val="24"/>
        </w:rPr>
        <w:t xml:space="preserve">, если в яйцеклетку проникает несколько спермиев (наблюдается у </w:t>
      </w:r>
      <w:proofErr w:type="spellStart"/>
      <w:r w:rsidRPr="00260B00">
        <w:rPr>
          <w:sz w:val="24"/>
        </w:rPr>
        <w:t>молюсков</w:t>
      </w:r>
      <w:proofErr w:type="spellEnd"/>
      <w:r w:rsidRPr="00260B00">
        <w:rPr>
          <w:sz w:val="24"/>
        </w:rPr>
        <w:t xml:space="preserve">, насекомых, рыб, птиц, рептилий). Процесс оплодотворения у животных можно разделить на несколько фаз. </w:t>
      </w:r>
      <w:r w:rsidRPr="00260B00">
        <w:rPr>
          <w:i/>
          <w:iCs/>
          <w:sz w:val="24"/>
        </w:rPr>
        <w:t>Первая фаза</w:t>
      </w:r>
      <w:r w:rsidRPr="00260B00">
        <w:rPr>
          <w:sz w:val="24"/>
        </w:rPr>
        <w:t xml:space="preserve"> начинается с того, что спермий прикрепляется в любой точки поверхности  яйцеклетки или проникает в нее через микрополе. Эту фазу называют </w:t>
      </w:r>
      <w:r w:rsidRPr="00260B00">
        <w:rPr>
          <w:i/>
          <w:iCs/>
          <w:sz w:val="24"/>
        </w:rPr>
        <w:t>фазой активизации ядра</w:t>
      </w:r>
      <w:r w:rsidRPr="00260B00">
        <w:rPr>
          <w:sz w:val="24"/>
        </w:rPr>
        <w:t xml:space="preserve">.  </w:t>
      </w:r>
      <w:r w:rsidRPr="00260B00">
        <w:rPr>
          <w:i/>
          <w:iCs/>
          <w:sz w:val="24"/>
        </w:rPr>
        <w:t>Вторая фаза</w:t>
      </w:r>
      <w:r w:rsidRPr="00260B00">
        <w:rPr>
          <w:sz w:val="24"/>
        </w:rPr>
        <w:t xml:space="preserve"> начинается после проникновения спермия в яйцеклетку. В яйцеклетку проникает только ядро и одна из центриолей спермия. Ядро спермия постепенно набухает  и приобретает вид </w:t>
      </w:r>
      <w:proofErr w:type="spellStart"/>
      <w:r w:rsidRPr="00260B00">
        <w:rPr>
          <w:sz w:val="24"/>
        </w:rPr>
        <w:t>интерфазного</w:t>
      </w:r>
      <w:proofErr w:type="spellEnd"/>
      <w:r w:rsidRPr="00260B00">
        <w:rPr>
          <w:sz w:val="24"/>
        </w:rPr>
        <w:t xml:space="preserve">, такое ядро называется мужским </w:t>
      </w:r>
      <w:proofErr w:type="spellStart"/>
      <w:r w:rsidRPr="00260B00">
        <w:rPr>
          <w:i/>
          <w:iCs/>
          <w:sz w:val="24"/>
        </w:rPr>
        <w:t>пронуклеусом</w:t>
      </w:r>
      <w:proofErr w:type="spellEnd"/>
      <w:r w:rsidRPr="00260B00">
        <w:rPr>
          <w:i/>
          <w:iCs/>
          <w:sz w:val="24"/>
        </w:rPr>
        <w:t>.</w:t>
      </w:r>
      <w:r w:rsidRPr="00260B00">
        <w:rPr>
          <w:sz w:val="24"/>
        </w:rPr>
        <w:t xml:space="preserve"> Ядро яйцеклетки, прошедшее все фазы развития и готовое к слиянию с мужским ядром, называется </w:t>
      </w:r>
      <w:r w:rsidRPr="00260B00">
        <w:rPr>
          <w:i/>
          <w:iCs/>
          <w:sz w:val="24"/>
        </w:rPr>
        <w:t xml:space="preserve">женским </w:t>
      </w:r>
      <w:proofErr w:type="spellStart"/>
      <w:r w:rsidRPr="00260B00">
        <w:rPr>
          <w:i/>
          <w:iCs/>
          <w:sz w:val="24"/>
        </w:rPr>
        <w:t>пронуклеусом</w:t>
      </w:r>
      <w:proofErr w:type="spellEnd"/>
      <w:r w:rsidRPr="00260B00">
        <w:rPr>
          <w:sz w:val="24"/>
        </w:rPr>
        <w:t xml:space="preserve">. Два гаплоидных </w:t>
      </w:r>
      <w:proofErr w:type="spellStart"/>
      <w:r w:rsidRPr="00260B00">
        <w:rPr>
          <w:sz w:val="24"/>
        </w:rPr>
        <w:t>пронуклеуса</w:t>
      </w:r>
      <w:proofErr w:type="spellEnd"/>
      <w:r w:rsidRPr="00260B00">
        <w:rPr>
          <w:sz w:val="24"/>
        </w:rPr>
        <w:t xml:space="preserve"> </w:t>
      </w:r>
      <w:proofErr w:type="gramStart"/>
      <w:r w:rsidRPr="00260B00">
        <w:rPr>
          <w:sz w:val="24"/>
        </w:rPr>
        <w:t>сливаются</w:t>
      </w:r>
      <w:proofErr w:type="gramEnd"/>
      <w:r w:rsidRPr="00260B00">
        <w:rPr>
          <w:sz w:val="24"/>
        </w:rPr>
        <w:t xml:space="preserve"> и образуется </w:t>
      </w:r>
      <w:r w:rsidRPr="00260B00">
        <w:rPr>
          <w:b/>
          <w:bCs/>
          <w:sz w:val="24"/>
        </w:rPr>
        <w:t>зигота</w:t>
      </w:r>
      <w:r w:rsidRPr="00260B00">
        <w:rPr>
          <w:sz w:val="24"/>
        </w:rPr>
        <w:t>.</w:t>
      </w:r>
    </w:p>
    <w:p w:rsidR="00B01871" w:rsidRPr="00260B00" w:rsidRDefault="00B01871" w:rsidP="00260B00">
      <w:pPr>
        <w:pStyle w:val="a4"/>
        <w:ind w:firstLine="709"/>
        <w:jc w:val="both"/>
        <w:rPr>
          <w:sz w:val="24"/>
        </w:rPr>
      </w:pPr>
      <w:r w:rsidRPr="00260B00">
        <w:rPr>
          <w:sz w:val="24"/>
        </w:rPr>
        <w:t xml:space="preserve">Таким образом, </w:t>
      </w:r>
      <w:proofErr w:type="gramStart"/>
      <w:r w:rsidRPr="00260B00">
        <w:rPr>
          <w:sz w:val="24"/>
        </w:rPr>
        <w:t>спермий</w:t>
      </w:r>
      <w:proofErr w:type="gramEnd"/>
      <w:r w:rsidRPr="00260B00">
        <w:rPr>
          <w:sz w:val="24"/>
        </w:rPr>
        <w:t xml:space="preserve"> проникая в яйцо, выполняет ряд функций:</w:t>
      </w:r>
    </w:p>
    <w:p w:rsidR="00B01871" w:rsidRPr="00260B00" w:rsidRDefault="00B01871" w:rsidP="00260B00">
      <w:pPr>
        <w:pStyle w:val="a4"/>
        <w:numPr>
          <w:ilvl w:val="0"/>
          <w:numId w:val="6"/>
        </w:numPr>
        <w:suppressAutoHyphens/>
        <w:ind w:left="0" w:firstLine="709"/>
        <w:jc w:val="both"/>
        <w:rPr>
          <w:sz w:val="24"/>
        </w:rPr>
      </w:pPr>
      <w:r w:rsidRPr="00260B00">
        <w:rPr>
          <w:sz w:val="24"/>
        </w:rPr>
        <w:t>Стимулирует яйцо к развитию</w:t>
      </w:r>
    </w:p>
    <w:p w:rsidR="00B01871" w:rsidRPr="00260B00" w:rsidRDefault="00B01871" w:rsidP="00260B00">
      <w:pPr>
        <w:pStyle w:val="a4"/>
        <w:numPr>
          <w:ilvl w:val="0"/>
          <w:numId w:val="6"/>
        </w:numPr>
        <w:suppressAutoHyphens/>
        <w:ind w:left="0" w:firstLine="709"/>
        <w:jc w:val="both"/>
        <w:rPr>
          <w:sz w:val="24"/>
        </w:rPr>
      </w:pPr>
      <w:r w:rsidRPr="00260B00">
        <w:rPr>
          <w:sz w:val="24"/>
        </w:rPr>
        <w:t>Вносит гаплоидный набор хромосом в качестве отцовского генетического вклада во вновь формирующуюся зиготу</w:t>
      </w:r>
    </w:p>
    <w:p w:rsidR="00B01871" w:rsidRPr="00260B00" w:rsidRDefault="00B01871" w:rsidP="00260B00">
      <w:pPr>
        <w:pStyle w:val="a4"/>
        <w:numPr>
          <w:ilvl w:val="0"/>
          <w:numId w:val="6"/>
        </w:numPr>
        <w:suppressAutoHyphens/>
        <w:ind w:left="0" w:firstLine="709"/>
        <w:jc w:val="both"/>
        <w:rPr>
          <w:sz w:val="24"/>
        </w:rPr>
      </w:pPr>
      <w:r w:rsidRPr="00260B00">
        <w:rPr>
          <w:sz w:val="24"/>
        </w:rPr>
        <w:t>Вносит в яйцо центриоль, участвующую в механизме деления</w:t>
      </w:r>
    </w:p>
    <w:p w:rsidR="00B01871" w:rsidRPr="00260B00" w:rsidRDefault="00B01871" w:rsidP="00260B00">
      <w:pPr>
        <w:pStyle w:val="a4"/>
        <w:ind w:firstLine="709"/>
        <w:jc w:val="both"/>
        <w:rPr>
          <w:sz w:val="24"/>
        </w:rPr>
      </w:pPr>
      <w:r w:rsidRPr="00260B00">
        <w:rPr>
          <w:sz w:val="24"/>
        </w:rPr>
        <w:t>Необходимо отметить, что оплодотворение играет важную роль в эволюции и селекции животных и растений, так как при оплодотворении происходит объединение в одном организме наследственных свойств материнского и отцовского организма.</w:t>
      </w:r>
    </w:p>
    <w:p w:rsidR="00B01871" w:rsidRPr="00260B00" w:rsidRDefault="00B01871" w:rsidP="00260B00">
      <w:pPr>
        <w:pStyle w:val="a4"/>
        <w:ind w:firstLine="709"/>
        <w:jc w:val="both"/>
        <w:rPr>
          <w:sz w:val="24"/>
        </w:rPr>
      </w:pPr>
      <w:r w:rsidRPr="00260B00">
        <w:rPr>
          <w:sz w:val="24"/>
        </w:rPr>
        <w:t>Оплодотворение яйцеклетки спермием своего вида называется избирательностью оплодотворения. Причины избирательности оплодотворения можно видимо объяснить в химическом родстве мужских и женских половых клеток одного вида. Это хорошо видно на перекрестно опыляющих растениях, так при опылении их, на рыльце попадает пыльца многих видов, а прирастает пыльца только своего вида.</w:t>
      </w:r>
    </w:p>
    <w:p w:rsidR="00B01871" w:rsidRPr="00260B00" w:rsidRDefault="00B01871" w:rsidP="00260B00">
      <w:pPr>
        <w:pStyle w:val="a4"/>
        <w:ind w:firstLine="709"/>
        <w:jc w:val="both"/>
        <w:rPr>
          <w:sz w:val="24"/>
        </w:rPr>
      </w:pPr>
      <w:r w:rsidRPr="00260B00">
        <w:rPr>
          <w:sz w:val="24"/>
        </w:rPr>
        <w:t xml:space="preserve">У животных разных видов, в том числе и млекопитающих, наблюдается </w:t>
      </w:r>
      <w:r w:rsidRPr="00260B00">
        <w:rPr>
          <w:i/>
          <w:iCs/>
          <w:sz w:val="24"/>
        </w:rPr>
        <w:t>избирательность оплодотворения,</w:t>
      </w:r>
      <w:r w:rsidRPr="00260B00">
        <w:rPr>
          <w:sz w:val="24"/>
        </w:rPr>
        <w:t xml:space="preserve"> которая выражается в не скрещиваемости различных видов (овца х коза).</w:t>
      </w:r>
    </w:p>
    <w:p w:rsidR="00B01871" w:rsidRPr="00260B00" w:rsidRDefault="00B01871" w:rsidP="00260B00">
      <w:pPr>
        <w:pStyle w:val="a4"/>
        <w:ind w:firstLine="709"/>
        <w:jc w:val="both"/>
        <w:rPr>
          <w:sz w:val="24"/>
        </w:rPr>
      </w:pPr>
      <w:r w:rsidRPr="00260B00">
        <w:rPr>
          <w:sz w:val="24"/>
        </w:rPr>
        <w:t>Избирательность оплодотворения служит одним из факторов изоляции видов, играет важную роль в видовом разнообразии и имеет большое эволюционное значение. Надо отметить, что весь процесс эволюции помимо избирательности оплодотворения, шел в направлении развития различий в анатомическом  и физиологическом строении организма и половых органов.</w:t>
      </w:r>
    </w:p>
    <w:p w:rsidR="00B01871" w:rsidRPr="00260B00" w:rsidRDefault="00B01871" w:rsidP="00260B00">
      <w:pPr>
        <w:pStyle w:val="a4"/>
        <w:ind w:firstLine="709"/>
        <w:jc w:val="both"/>
        <w:rPr>
          <w:sz w:val="24"/>
        </w:rPr>
      </w:pPr>
      <w:r w:rsidRPr="00260B00">
        <w:rPr>
          <w:sz w:val="24"/>
        </w:rPr>
        <w:t xml:space="preserve">Таким образом, избирательность оплодотворения является одним из приспособительных механизмов в изоляции видов животных и растений в процессе эволюции. При оплодотворении происходит соединение двух гамет мужской и женской, но имеются животные и растения, у которых развитие зародыша происходит без слияния половых клеток. Такие типы полового размножения называются: партеногенез, </w:t>
      </w:r>
      <w:proofErr w:type="spellStart"/>
      <w:r w:rsidRPr="00260B00">
        <w:rPr>
          <w:sz w:val="24"/>
        </w:rPr>
        <w:t>гипогенез</w:t>
      </w:r>
      <w:proofErr w:type="spellEnd"/>
      <w:r w:rsidRPr="00260B00">
        <w:rPr>
          <w:sz w:val="24"/>
        </w:rPr>
        <w:t>, андрогенез.</w:t>
      </w:r>
    </w:p>
    <w:p w:rsidR="00B01871" w:rsidRPr="00260B00" w:rsidRDefault="00B01871" w:rsidP="00260B00">
      <w:pPr>
        <w:pStyle w:val="a4"/>
        <w:ind w:firstLine="709"/>
        <w:jc w:val="both"/>
        <w:rPr>
          <w:sz w:val="24"/>
        </w:rPr>
      </w:pPr>
      <w:r w:rsidRPr="00260B00">
        <w:rPr>
          <w:sz w:val="24"/>
        </w:rPr>
        <w:t>Под</w:t>
      </w:r>
      <w:r w:rsidRPr="00260B00">
        <w:rPr>
          <w:i/>
          <w:iCs/>
          <w:sz w:val="24"/>
        </w:rPr>
        <w:t xml:space="preserve"> партеногенезом</w:t>
      </w:r>
      <w:r w:rsidRPr="00260B00">
        <w:rPr>
          <w:sz w:val="24"/>
        </w:rPr>
        <w:t xml:space="preserve"> понимают развитие зародыша из неоплодотворенной яйцеклетки. Явление естественного партеногенеза свойственно низким ракообразным пчелам, известны случаи партеногенеза у птиц, в частности у индейки. Партеногенез можно вызвать искусственно, воздействуя различными факторами на яйцеклетку.</w:t>
      </w:r>
    </w:p>
    <w:p w:rsidR="00B01871" w:rsidRPr="00260B00" w:rsidRDefault="00B01871" w:rsidP="00260B00">
      <w:pPr>
        <w:pStyle w:val="a4"/>
        <w:ind w:firstLine="709"/>
        <w:jc w:val="both"/>
        <w:rPr>
          <w:sz w:val="24"/>
        </w:rPr>
      </w:pPr>
      <w:proofErr w:type="spellStart"/>
      <w:r w:rsidRPr="00260B00">
        <w:rPr>
          <w:i/>
          <w:iCs/>
          <w:sz w:val="24"/>
        </w:rPr>
        <w:t>Гипогенез</w:t>
      </w:r>
      <w:proofErr w:type="spellEnd"/>
      <w:r w:rsidRPr="00260B00">
        <w:rPr>
          <w:sz w:val="24"/>
        </w:rPr>
        <w:t xml:space="preserve"> очень </w:t>
      </w:r>
      <w:proofErr w:type="gramStart"/>
      <w:r w:rsidRPr="00260B00">
        <w:rPr>
          <w:sz w:val="24"/>
        </w:rPr>
        <w:t>сходен</w:t>
      </w:r>
      <w:proofErr w:type="gramEnd"/>
      <w:r w:rsidRPr="00260B00">
        <w:rPr>
          <w:sz w:val="24"/>
        </w:rPr>
        <w:t xml:space="preserve"> с партеногенезом. В отличие от партеногенеза при </w:t>
      </w:r>
      <w:proofErr w:type="spellStart"/>
      <w:r w:rsidRPr="00260B00">
        <w:rPr>
          <w:sz w:val="24"/>
        </w:rPr>
        <w:t>гипогенезе</w:t>
      </w:r>
      <w:proofErr w:type="spellEnd"/>
      <w:r w:rsidRPr="00260B00">
        <w:rPr>
          <w:sz w:val="24"/>
        </w:rPr>
        <w:t xml:space="preserve"> участвуют спермии, как стимуляторы яйцеклетки. При этом оплодотворение спермиев с яйцеклеткой не наступает, и развитие зиготы осуществляется исключительно за счет женского ядра. </w:t>
      </w:r>
      <w:proofErr w:type="spellStart"/>
      <w:r w:rsidRPr="00260B00">
        <w:rPr>
          <w:sz w:val="24"/>
        </w:rPr>
        <w:t>Гипогенез</w:t>
      </w:r>
      <w:proofErr w:type="spellEnd"/>
      <w:r w:rsidRPr="00260B00">
        <w:rPr>
          <w:sz w:val="24"/>
        </w:rPr>
        <w:t xml:space="preserve"> наблюдается у круглых червей, живородящей рыбки, серебристого карася и у некоторых растений. </w:t>
      </w:r>
      <w:proofErr w:type="spellStart"/>
      <w:r w:rsidRPr="00260B00">
        <w:rPr>
          <w:sz w:val="24"/>
        </w:rPr>
        <w:t>Гипогенез</w:t>
      </w:r>
      <w:proofErr w:type="spellEnd"/>
      <w:r w:rsidRPr="00260B00">
        <w:rPr>
          <w:sz w:val="24"/>
        </w:rPr>
        <w:t xml:space="preserve"> можно вызвать искусственно, если перед оплодотворением сперму облучить лучами рентгена, обработать химическими веществами, подвергнуть действию высоких температур. Под действием этих факторов ядро мужской гаметы разрушается и теряет способность к оплодотворению, но сохраняет способность к активации яйца. Явление </w:t>
      </w:r>
      <w:proofErr w:type="spellStart"/>
      <w:r w:rsidRPr="00260B00">
        <w:rPr>
          <w:sz w:val="24"/>
        </w:rPr>
        <w:t>гипогенеза</w:t>
      </w:r>
      <w:proofErr w:type="spellEnd"/>
      <w:r w:rsidRPr="00260B00">
        <w:rPr>
          <w:sz w:val="24"/>
        </w:rPr>
        <w:t xml:space="preserve"> имеет большое значение для изучения наследственности, так как при этом потомство получает наследственную информацию от матери. Таким образом, при партеногенезе и </w:t>
      </w:r>
      <w:proofErr w:type="spellStart"/>
      <w:r w:rsidRPr="00260B00">
        <w:rPr>
          <w:sz w:val="24"/>
        </w:rPr>
        <w:t>гипогенезе</w:t>
      </w:r>
      <w:proofErr w:type="spellEnd"/>
      <w:r w:rsidRPr="00260B00">
        <w:rPr>
          <w:sz w:val="24"/>
        </w:rPr>
        <w:t xml:space="preserve"> потомство должно быть сходно с материнским организмом.</w:t>
      </w:r>
    </w:p>
    <w:p w:rsidR="00B01871" w:rsidRPr="00260B00" w:rsidRDefault="00B01871" w:rsidP="00260B00">
      <w:pPr>
        <w:pStyle w:val="a4"/>
        <w:ind w:firstLine="709"/>
        <w:jc w:val="both"/>
        <w:rPr>
          <w:sz w:val="24"/>
        </w:rPr>
      </w:pPr>
      <w:r w:rsidRPr="00260B00">
        <w:rPr>
          <w:sz w:val="24"/>
        </w:rPr>
        <w:t xml:space="preserve">При </w:t>
      </w:r>
      <w:r w:rsidRPr="00260B00">
        <w:rPr>
          <w:i/>
          <w:iCs/>
          <w:sz w:val="24"/>
        </w:rPr>
        <w:t>андрогенезе</w:t>
      </w:r>
      <w:r w:rsidRPr="00260B00">
        <w:rPr>
          <w:sz w:val="24"/>
        </w:rPr>
        <w:t xml:space="preserve"> развития яйца осуществляется только за счет мужских ядер и материнской цитоплазмы. Андрогенез происходит в том случаи, когда материнское ядро по каким-то причинам погибает до оплодотворения. Если в яйцеклетку попадает один </w:t>
      </w:r>
      <w:r w:rsidRPr="00260B00">
        <w:rPr>
          <w:sz w:val="24"/>
        </w:rPr>
        <w:lastRenderedPageBreak/>
        <w:t>сперматозоид, то развивается зародыш с гаплоидным набором хромосом и является мало жизнеспособным. Жизнеспособной зиготой является та, которая имеет диплоидный набор хромосом. Это видно, когда в яйцеклетку проникают два спермия. Они сливаются между собой, образуя организм уже с диплоидным набором хромосом, которые являются наиболее жизнеспособным. И они сходны с отцовским организмом. Андрогенез наблюдается в частности у тутового шелкопряда, где получают больше самцов, которые дают на 20-30% больше выхода шелка, чем самки.</w:t>
      </w:r>
    </w:p>
    <w:p w:rsidR="00B01871" w:rsidRPr="00260B00" w:rsidRDefault="00B01871" w:rsidP="00260B00">
      <w:pPr>
        <w:pStyle w:val="a4"/>
        <w:ind w:firstLine="709"/>
        <w:jc w:val="both"/>
        <w:rPr>
          <w:sz w:val="24"/>
        </w:rPr>
      </w:pPr>
      <w:r w:rsidRPr="00260B00">
        <w:rPr>
          <w:sz w:val="24"/>
        </w:rPr>
        <w:t>Таким образом, половой процесс обеспечивает возможность обмена наследственной информацией между особями и наличием мейоза и оплодотворения.</w:t>
      </w:r>
    </w:p>
    <w:p w:rsidR="00B01871" w:rsidRPr="00260B00" w:rsidRDefault="00B01871" w:rsidP="00260B00">
      <w:pPr>
        <w:pStyle w:val="a4"/>
        <w:ind w:firstLine="709"/>
        <w:jc w:val="both"/>
        <w:rPr>
          <w:b/>
          <w:bCs/>
          <w:sz w:val="24"/>
        </w:rPr>
      </w:pPr>
      <w:r w:rsidRPr="00260B00">
        <w:rPr>
          <w:b/>
          <w:bCs/>
          <w:sz w:val="24"/>
        </w:rPr>
        <w:t>Контрольные вопросы:</w:t>
      </w:r>
    </w:p>
    <w:p w:rsidR="00B01871" w:rsidRPr="00260B00" w:rsidRDefault="00B01871" w:rsidP="00260B00">
      <w:pPr>
        <w:pStyle w:val="a4"/>
        <w:ind w:firstLine="709"/>
        <w:jc w:val="both"/>
        <w:rPr>
          <w:sz w:val="24"/>
        </w:rPr>
      </w:pPr>
      <w:r w:rsidRPr="00260B00">
        <w:rPr>
          <w:sz w:val="24"/>
        </w:rPr>
        <w:t>1.Назовите основные органоиды клетки.</w:t>
      </w:r>
    </w:p>
    <w:p w:rsidR="00B01871" w:rsidRPr="00260B00" w:rsidRDefault="00B01871" w:rsidP="00260B00">
      <w:pPr>
        <w:pStyle w:val="a4"/>
        <w:ind w:firstLine="709"/>
        <w:jc w:val="both"/>
        <w:rPr>
          <w:sz w:val="24"/>
        </w:rPr>
      </w:pPr>
      <w:r w:rsidRPr="00260B00">
        <w:rPr>
          <w:sz w:val="24"/>
        </w:rPr>
        <w:t>2. Каковы строение и функции ядра?</w:t>
      </w:r>
    </w:p>
    <w:p w:rsidR="00B01871" w:rsidRPr="00260B00" w:rsidRDefault="00B01871" w:rsidP="00260B00">
      <w:pPr>
        <w:pStyle w:val="a4"/>
        <w:ind w:firstLine="709"/>
        <w:jc w:val="both"/>
        <w:rPr>
          <w:sz w:val="24"/>
        </w:rPr>
      </w:pPr>
      <w:r w:rsidRPr="00260B00">
        <w:rPr>
          <w:sz w:val="24"/>
        </w:rPr>
        <w:t>3.Морфологическое строение и типы хромосом.</w:t>
      </w:r>
    </w:p>
    <w:p w:rsidR="00B01871" w:rsidRPr="00260B00" w:rsidRDefault="00B01871" w:rsidP="00260B00">
      <w:pPr>
        <w:pStyle w:val="a4"/>
        <w:ind w:firstLine="709"/>
        <w:jc w:val="both"/>
        <w:rPr>
          <w:sz w:val="24"/>
        </w:rPr>
      </w:pPr>
      <w:r w:rsidRPr="00260B00">
        <w:rPr>
          <w:sz w:val="24"/>
        </w:rPr>
        <w:t>4. Что такое кариотип?</w:t>
      </w:r>
    </w:p>
    <w:p w:rsidR="00B01871" w:rsidRPr="00260B00" w:rsidRDefault="00B01871" w:rsidP="00260B00">
      <w:pPr>
        <w:pStyle w:val="a4"/>
        <w:ind w:firstLine="709"/>
        <w:jc w:val="both"/>
        <w:rPr>
          <w:sz w:val="24"/>
        </w:rPr>
      </w:pPr>
      <w:r w:rsidRPr="00260B00">
        <w:rPr>
          <w:sz w:val="24"/>
        </w:rPr>
        <w:t>5. Какие стадии митоза и мейоза вы знаете?</w:t>
      </w:r>
    </w:p>
    <w:p w:rsidR="00B01871" w:rsidRPr="00260B00" w:rsidRDefault="00B01871" w:rsidP="00260B00">
      <w:pPr>
        <w:pStyle w:val="a4"/>
        <w:ind w:firstLine="709"/>
        <w:jc w:val="both"/>
        <w:rPr>
          <w:sz w:val="24"/>
        </w:rPr>
      </w:pPr>
      <w:r w:rsidRPr="00260B00">
        <w:rPr>
          <w:sz w:val="24"/>
        </w:rPr>
        <w:t>6. Как происходит оплодотворение.</w:t>
      </w:r>
    </w:p>
    <w:p w:rsidR="00B01871" w:rsidRPr="00EE0C1E" w:rsidRDefault="00EE0C1E" w:rsidP="00260B00">
      <w:pPr>
        <w:ind w:firstLine="709"/>
        <w:jc w:val="both"/>
        <w:rPr>
          <w:b/>
          <w:sz w:val="24"/>
          <w:szCs w:val="24"/>
        </w:rPr>
      </w:pPr>
      <w:r w:rsidRPr="00EE0C1E">
        <w:rPr>
          <w:b/>
          <w:sz w:val="24"/>
          <w:szCs w:val="24"/>
        </w:rPr>
        <w:t>Литература:</w:t>
      </w:r>
    </w:p>
    <w:p w:rsidR="00EE0C1E" w:rsidRDefault="00EE0C1E" w:rsidP="00260B00">
      <w:pPr>
        <w:ind w:firstLine="709"/>
        <w:jc w:val="both"/>
        <w:rPr>
          <w:sz w:val="24"/>
          <w:szCs w:val="24"/>
        </w:rPr>
      </w:pPr>
      <w:r>
        <w:rPr>
          <w:sz w:val="24"/>
          <w:szCs w:val="24"/>
        </w:rPr>
        <w:t xml:space="preserve">1. </w:t>
      </w:r>
      <w:proofErr w:type="spellStart"/>
      <w:r w:rsidRPr="00EE0C1E">
        <w:rPr>
          <w:sz w:val="24"/>
          <w:szCs w:val="24"/>
        </w:rPr>
        <w:t>Гуттман</w:t>
      </w:r>
      <w:proofErr w:type="spellEnd"/>
      <w:r w:rsidRPr="00EE0C1E">
        <w:rPr>
          <w:sz w:val="24"/>
          <w:szCs w:val="24"/>
        </w:rPr>
        <w:t xml:space="preserve"> Б., </w:t>
      </w:r>
      <w:proofErr w:type="spellStart"/>
      <w:r w:rsidRPr="00EE0C1E">
        <w:rPr>
          <w:sz w:val="24"/>
          <w:szCs w:val="24"/>
        </w:rPr>
        <w:t>Гриффите</w:t>
      </w:r>
      <w:proofErr w:type="spellEnd"/>
      <w:r w:rsidRPr="00EE0C1E">
        <w:rPr>
          <w:sz w:val="24"/>
          <w:szCs w:val="24"/>
        </w:rPr>
        <w:t xml:space="preserve"> Э., </w:t>
      </w:r>
      <w:proofErr w:type="spellStart"/>
      <w:r w:rsidRPr="00EE0C1E">
        <w:rPr>
          <w:sz w:val="24"/>
          <w:szCs w:val="24"/>
        </w:rPr>
        <w:t>Сузуки</w:t>
      </w:r>
      <w:proofErr w:type="spellEnd"/>
      <w:r w:rsidRPr="00EE0C1E">
        <w:rPr>
          <w:sz w:val="24"/>
          <w:szCs w:val="24"/>
        </w:rPr>
        <w:t xml:space="preserve"> Д., </w:t>
      </w:r>
      <w:proofErr w:type="spellStart"/>
      <w:r w:rsidRPr="00EE0C1E">
        <w:rPr>
          <w:sz w:val="24"/>
          <w:szCs w:val="24"/>
        </w:rPr>
        <w:t>Куллис</w:t>
      </w:r>
      <w:proofErr w:type="spellEnd"/>
      <w:r w:rsidRPr="00EE0C1E">
        <w:rPr>
          <w:sz w:val="24"/>
          <w:szCs w:val="24"/>
        </w:rPr>
        <w:t xml:space="preserve"> Т. Генетика / Пер. с англ. О. Перфильева. — М.: ФАИР-ПРЕСС, 2004. — 448 с:</w:t>
      </w:r>
    </w:p>
    <w:p w:rsidR="00EE0C1E" w:rsidRDefault="00EE0C1E" w:rsidP="00260B00">
      <w:pPr>
        <w:ind w:firstLine="709"/>
        <w:jc w:val="both"/>
        <w:rPr>
          <w:sz w:val="24"/>
          <w:szCs w:val="24"/>
        </w:rPr>
      </w:pPr>
      <w:r>
        <w:rPr>
          <w:sz w:val="24"/>
          <w:szCs w:val="24"/>
        </w:rPr>
        <w:t xml:space="preserve">2. </w:t>
      </w:r>
      <w:r w:rsidRPr="00EE0C1E">
        <w:rPr>
          <w:sz w:val="24"/>
          <w:szCs w:val="24"/>
        </w:rPr>
        <w:t xml:space="preserve">Петухов В.Л., Короткевич О.С., </w:t>
      </w:r>
      <w:proofErr w:type="spellStart"/>
      <w:r w:rsidRPr="00EE0C1E">
        <w:rPr>
          <w:sz w:val="24"/>
          <w:szCs w:val="24"/>
        </w:rPr>
        <w:t>Стамбеков</w:t>
      </w:r>
      <w:proofErr w:type="spellEnd"/>
      <w:r w:rsidRPr="00EE0C1E">
        <w:rPr>
          <w:sz w:val="24"/>
          <w:szCs w:val="24"/>
        </w:rPr>
        <w:t xml:space="preserve"> С.Ж. Генетика. - Новосибирск</w:t>
      </w:r>
      <w:proofErr w:type="gramStart"/>
      <w:r w:rsidRPr="00EE0C1E">
        <w:rPr>
          <w:sz w:val="24"/>
          <w:szCs w:val="24"/>
        </w:rPr>
        <w:t xml:space="preserve">.: </w:t>
      </w:r>
      <w:proofErr w:type="spellStart"/>
      <w:proofErr w:type="gramEnd"/>
      <w:r w:rsidRPr="00EE0C1E">
        <w:rPr>
          <w:sz w:val="24"/>
          <w:szCs w:val="24"/>
        </w:rPr>
        <w:t>СемГПИ</w:t>
      </w:r>
      <w:proofErr w:type="spellEnd"/>
      <w:r w:rsidRPr="00EE0C1E">
        <w:rPr>
          <w:sz w:val="24"/>
          <w:szCs w:val="24"/>
        </w:rPr>
        <w:t>. - 2007. - 628 с.</w:t>
      </w:r>
    </w:p>
    <w:p w:rsidR="00EE0C1E" w:rsidRDefault="00EE0C1E" w:rsidP="00260B00">
      <w:pPr>
        <w:ind w:firstLine="709"/>
        <w:jc w:val="both"/>
        <w:rPr>
          <w:sz w:val="24"/>
          <w:szCs w:val="24"/>
        </w:rPr>
      </w:pPr>
      <w:r>
        <w:rPr>
          <w:sz w:val="24"/>
          <w:szCs w:val="24"/>
        </w:rPr>
        <w:t xml:space="preserve">3. </w:t>
      </w:r>
      <w:r w:rsidRPr="00EE0C1E">
        <w:rPr>
          <w:sz w:val="24"/>
          <w:szCs w:val="24"/>
        </w:rPr>
        <w:t>Генетика : учеб</w:t>
      </w:r>
      <w:proofErr w:type="gramStart"/>
      <w:r w:rsidRPr="00EE0C1E">
        <w:rPr>
          <w:sz w:val="24"/>
          <w:szCs w:val="24"/>
        </w:rPr>
        <w:t>.</w:t>
      </w:r>
      <w:proofErr w:type="gramEnd"/>
      <w:r w:rsidRPr="00EE0C1E">
        <w:rPr>
          <w:sz w:val="24"/>
          <w:szCs w:val="24"/>
        </w:rPr>
        <w:t xml:space="preserve"> </w:t>
      </w:r>
      <w:proofErr w:type="gramStart"/>
      <w:r w:rsidRPr="00EE0C1E">
        <w:rPr>
          <w:sz w:val="24"/>
          <w:szCs w:val="24"/>
        </w:rPr>
        <w:t>д</w:t>
      </w:r>
      <w:proofErr w:type="gramEnd"/>
      <w:r w:rsidRPr="00EE0C1E">
        <w:rPr>
          <w:sz w:val="24"/>
          <w:szCs w:val="24"/>
        </w:rPr>
        <w:t xml:space="preserve">ля вузов / А. В. </w:t>
      </w:r>
      <w:proofErr w:type="spellStart"/>
      <w:r w:rsidRPr="00EE0C1E">
        <w:rPr>
          <w:sz w:val="24"/>
          <w:szCs w:val="24"/>
        </w:rPr>
        <w:t>Бакай</w:t>
      </w:r>
      <w:proofErr w:type="spellEnd"/>
      <w:r w:rsidRPr="00EE0C1E">
        <w:rPr>
          <w:sz w:val="24"/>
          <w:szCs w:val="24"/>
        </w:rPr>
        <w:t xml:space="preserve">, И. И. </w:t>
      </w:r>
      <w:proofErr w:type="spellStart"/>
      <w:r w:rsidRPr="00EE0C1E">
        <w:rPr>
          <w:sz w:val="24"/>
          <w:szCs w:val="24"/>
        </w:rPr>
        <w:t>Кочиш</w:t>
      </w:r>
      <w:proofErr w:type="spellEnd"/>
      <w:r w:rsidRPr="00EE0C1E">
        <w:rPr>
          <w:sz w:val="24"/>
          <w:szCs w:val="24"/>
        </w:rPr>
        <w:t>, Г. Г. Скрипниченко. - М.</w:t>
      </w:r>
      <w:proofErr w:type="gramStart"/>
      <w:r w:rsidRPr="00EE0C1E">
        <w:rPr>
          <w:sz w:val="24"/>
          <w:szCs w:val="24"/>
        </w:rPr>
        <w:t xml:space="preserve"> :</w:t>
      </w:r>
      <w:proofErr w:type="gramEnd"/>
      <w:r w:rsidRPr="00EE0C1E">
        <w:rPr>
          <w:sz w:val="24"/>
          <w:szCs w:val="24"/>
        </w:rPr>
        <w:t xml:space="preserve"> </w:t>
      </w:r>
      <w:proofErr w:type="spellStart"/>
      <w:r w:rsidRPr="00EE0C1E">
        <w:rPr>
          <w:sz w:val="24"/>
          <w:szCs w:val="24"/>
        </w:rPr>
        <w:t>КолосС</w:t>
      </w:r>
      <w:proofErr w:type="spellEnd"/>
      <w:r w:rsidRPr="00EE0C1E">
        <w:rPr>
          <w:sz w:val="24"/>
          <w:szCs w:val="24"/>
        </w:rPr>
        <w:t>, 2007. - 448 с.</w:t>
      </w:r>
    </w:p>
    <w:p w:rsidR="00353478" w:rsidRPr="00353478" w:rsidRDefault="00353478" w:rsidP="00353478">
      <w:pPr>
        <w:spacing w:line="242" w:lineRule="auto"/>
        <w:ind w:left="102" w:right="49" w:firstLine="701"/>
        <w:jc w:val="both"/>
        <w:rPr>
          <w:sz w:val="24"/>
          <w:szCs w:val="24"/>
        </w:rPr>
      </w:pPr>
      <w:r w:rsidRPr="00353478">
        <w:rPr>
          <w:sz w:val="24"/>
          <w:szCs w:val="24"/>
        </w:rPr>
        <w:t xml:space="preserve">4. </w:t>
      </w:r>
      <w:r w:rsidRPr="00353478">
        <w:rPr>
          <w:rFonts w:eastAsia="Arial"/>
          <w:bCs/>
          <w:spacing w:val="3"/>
          <w:sz w:val="24"/>
          <w:szCs w:val="24"/>
        </w:rPr>
        <w:t>Основ</w:t>
      </w:r>
      <w:r w:rsidRPr="00353478">
        <w:rPr>
          <w:rFonts w:eastAsia="Arial"/>
          <w:bCs/>
          <w:sz w:val="24"/>
          <w:szCs w:val="24"/>
        </w:rPr>
        <w:t>ы</w:t>
      </w:r>
      <w:r w:rsidRPr="00353478">
        <w:rPr>
          <w:rFonts w:eastAsia="Arial"/>
          <w:bCs/>
          <w:spacing w:val="21"/>
          <w:sz w:val="24"/>
          <w:szCs w:val="24"/>
        </w:rPr>
        <w:t xml:space="preserve"> </w:t>
      </w:r>
      <w:r w:rsidRPr="00353478">
        <w:rPr>
          <w:rFonts w:eastAsia="Arial"/>
          <w:spacing w:val="1"/>
          <w:sz w:val="24"/>
          <w:szCs w:val="24"/>
        </w:rPr>
        <w:t>генетик</w:t>
      </w:r>
      <w:r w:rsidRPr="00353478">
        <w:rPr>
          <w:rFonts w:eastAsia="Arial"/>
          <w:sz w:val="24"/>
          <w:szCs w:val="24"/>
        </w:rPr>
        <w:t xml:space="preserve">и </w:t>
      </w:r>
      <w:r w:rsidRPr="00353478">
        <w:rPr>
          <w:rFonts w:eastAsia="Arial"/>
          <w:spacing w:val="18"/>
          <w:sz w:val="24"/>
          <w:szCs w:val="24"/>
        </w:rPr>
        <w:t xml:space="preserve"> </w:t>
      </w:r>
      <w:r w:rsidRPr="00353478">
        <w:rPr>
          <w:rFonts w:eastAsia="Arial"/>
          <w:sz w:val="24"/>
          <w:szCs w:val="24"/>
        </w:rPr>
        <w:t>и</w:t>
      </w:r>
      <w:r w:rsidRPr="00353478">
        <w:rPr>
          <w:rFonts w:eastAsia="Arial"/>
          <w:spacing w:val="46"/>
          <w:sz w:val="24"/>
          <w:szCs w:val="24"/>
        </w:rPr>
        <w:t xml:space="preserve"> </w:t>
      </w:r>
      <w:r w:rsidRPr="00353478">
        <w:rPr>
          <w:rFonts w:eastAsia="Arial"/>
          <w:spacing w:val="2"/>
          <w:sz w:val="24"/>
          <w:szCs w:val="24"/>
        </w:rPr>
        <w:t>разведени</w:t>
      </w:r>
      <w:r w:rsidRPr="00353478">
        <w:rPr>
          <w:rFonts w:eastAsia="Arial"/>
          <w:sz w:val="24"/>
          <w:szCs w:val="24"/>
        </w:rPr>
        <w:t>я</w:t>
      </w:r>
      <w:r w:rsidRPr="00353478">
        <w:rPr>
          <w:rFonts w:eastAsia="Arial"/>
          <w:spacing w:val="43"/>
          <w:sz w:val="24"/>
          <w:szCs w:val="24"/>
        </w:rPr>
        <w:t xml:space="preserve"> </w:t>
      </w:r>
      <w:r w:rsidRPr="00353478">
        <w:rPr>
          <w:rFonts w:eastAsia="Arial"/>
          <w:spacing w:val="4"/>
          <w:sz w:val="24"/>
          <w:szCs w:val="24"/>
        </w:rPr>
        <w:t>домашнег</w:t>
      </w:r>
      <w:r w:rsidRPr="00353478">
        <w:rPr>
          <w:rFonts w:eastAsia="Arial"/>
          <w:sz w:val="24"/>
          <w:szCs w:val="24"/>
        </w:rPr>
        <w:t>о</w:t>
      </w:r>
      <w:r w:rsidRPr="00353478">
        <w:rPr>
          <w:rFonts w:eastAsia="Arial"/>
          <w:spacing w:val="47"/>
          <w:sz w:val="24"/>
          <w:szCs w:val="24"/>
        </w:rPr>
        <w:t xml:space="preserve"> </w:t>
      </w:r>
      <w:r w:rsidRPr="00353478">
        <w:rPr>
          <w:rFonts w:eastAsia="Arial"/>
          <w:spacing w:val="-1"/>
          <w:sz w:val="24"/>
          <w:szCs w:val="24"/>
        </w:rPr>
        <w:t>скот</w:t>
      </w:r>
      <w:r w:rsidRPr="00353478">
        <w:rPr>
          <w:rFonts w:eastAsia="Arial"/>
          <w:sz w:val="24"/>
          <w:szCs w:val="24"/>
        </w:rPr>
        <w:t>а</w:t>
      </w:r>
      <w:r w:rsidRPr="00353478">
        <w:rPr>
          <w:rFonts w:eastAsia="Arial"/>
          <w:spacing w:val="38"/>
          <w:sz w:val="24"/>
          <w:szCs w:val="24"/>
        </w:rPr>
        <w:t xml:space="preserve"> </w:t>
      </w:r>
      <w:r w:rsidRPr="00353478">
        <w:rPr>
          <w:rFonts w:eastAsia="Arial"/>
          <w:w w:val="148"/>
          <w:sz w:val="24"/>
          <w:szCs w:val="24"/>
        </w:rPr>
        <w:t xml:space="preserve">/ </w:t>
      </w:r>
      <w:r w:rsidRPr="00353478">
        <w:rPr>
          <w:rFonts w:eastAsia="Arial"/>
          <w:spacing w:val="-9"/>
          <w:sz w:val="24"/>
          <w:szCs w:val="24"/>
        </w:rPr>
        <w:t>Ф.Г</w:t>
      </w:r>
      <w:r w:rsidRPr="00353478">
        <w:rPr>
          <w:rFonts w:eastAsia="Arial"/>
          <w:sz w:val="24"/>
          <w:szCs w:val="24"/>
        </w:rPr>
        <w:t>.</w:t>
      </w:r>
      <w:r w:rsidRPr="00353478">
        <w:rPr>
          <w:rFonts w:eastAsia="Arial"/>
          <w:spacing w:val="43"/>
          <w:sz w:val="24"/>
          <w:szCs w:val="24"/>
        </w:rPr>
        <w:t xml:space="preserve"> </w:t>
      </w:r>
      <w:proofErr w:type="spellStart"/>
      <w:r w:rsidRPr="00353478">
        <w:rPr>
          <w:rFonts w:eastAsia="Arial"/>
          <w:spacing w:val="-5"/>
          <w:sz w:val="24"/>
          <w:szCs w:val="24"/>
        </w:rPr>
        <w:t>Топалов</w:t>
      </w:r>
      <w:proofErr w:type="spellEnd"/>
      <w:r w:rsidRPr="00353478">
        <w:rPr>
          <w:rFonts w:eastAsia="Arial"/>
          <w:sz w:val="24"/>
          <w:szCs w:val="24"/>
        </w:rPr>
        <w:t>.</w:t>
      </w:r>
      <w:r w:rsidRPr="00353478">
        <w:rPr>
          <w:rFonts w:eastAsia="Arial"/>
          <w:spacing w:val="31"/>
          <w:sz w:val="24"/>
          <w:szCs w:val="24"/>
        </w:rPr>
        <w:t xml:space="preserve"> </w:t>
      </w:r>
      <w:r w:rsidRPr="00353478">
        <w:rPr>
          <w:rFonts w:eastAsia="Arial"/>
          <w:sz w:val="24"/>
          <w:szCs w:val="24"/>
        </w:rPr>
        <w:t>—</w:t>
      </w:r>
      <w:r w:rsidRPr="00353478">
        <w:rPr>
          <w:rFonts w:eastAsia="Arial"/>
          <w:spacing w:val="-12"/>
          <w:sz w:val="24"/>
          <w:szCs w:val="24"/>
        </w:rPr>
        <w:t xml:space="preserve"> </w:t>
      </w:r>
      <w:r w:rsidRPr="00353478">
        <w:rPr>
          <w:rFonts w:eastAsia="Arial"/>
          <w:spacing w:val="-10"/>
          <w:sz w:val="24"/>
          <w:szCs w:val="24"/>
        </w:rPr>
        <w:t>М.</w:t>
      </w:r>
      <w:r w:rsidRPr="00353478">
        <w:rPr>
          <w:rFonts w:eastAsia="Arial"/>
          <w:sz w:val="24"/>
          <w:szCs w:val="24"/>
        </w:rPr>
        <w:t>:</w:t>
      </w:r>
      <w:r w:rsidRPr="00353478">
        <w:rPr>
          <w:rFonts w:eastAsia="Arial"/>
          <w:spacing w:val="31"/>
          <w:sz w:val="24"/>
          <w:szCs w:val="24"/>
        </w:rPr>
        <w:t xml:space="preserve"> </w:t>
      </w:r>
      <w:r w:rsidRPr="00353478">
        <w:rPr>
          <w:rFonts w:eastAsia="Arial"/>
          <w:spacing w:val="-7"/>
          <w:w w:val="105"/>
          <w:sz w:val="24"/>
          <w:szCs w:val="24"/>
        </w:rPr>
        <w:t>«Издательств</w:t>
      </w:r>
      <w:r w:rsidRPr="00353478">
        <w:rPr>
          <w:rFonts w:eastAsia="Arial"/>
          <w:w w:val="105"/>
          <w:sz w:val="24"/>
          <w:szCs w:val="24"/>
        </w:rPr>
        <w:t>о</w:t>
      </w:r>
      <w:r w:rsidRPr="00353478">
        <w:rPr>
          <w:rFonts w:eastAsia="Arial"/>
          <w:spacing w:val="-11"/>
          <w:w w:val="105"/>
          <w:sz w:val="24"/>
          <w:szCs w:val="24"/>
        </w:rPr>
        <w:t xml:space="preserve"> </w:t>
      </w:r>
      <w:r w:rsidRPr="00353478">
        <w:rPr>
          <w:rFonts w:eastAsia="Arial"/>
          <w:spacing w:val="-2"/>
          <w:sz w:val="24"/>
          <w:szCs w:val="24"/>
        </w:rPr>
        <w:t>ACT»</w:t>
      </w:r>
      <w:r w:rsidRPr="00353478">
        <w:rPr>
          <w:rFonts w:eastAsia="Arial"/>
          <w:sz w:val="24"/>
          <w:szCs w:val="24"/>
        </w:rPr>
        <w:t xml:space="preserve">; </w:t>
      </w:r>
      <w:r w:rsidRPr="00353478">
        <w:rPr>
          <w:rFonts w:eastAsia="Arial"/>
          <w:spacing w:val="1"/>
          <w:sz w:val="24"/>
          <w:szCs w:val="24"/>
        </w:rPr>
        <w:t>Донецк</w:t>
      </w:r>
      <w:r w:rsidRPr="00353478">
        <w:rPr>
          <w:rFonts w:eastAsia="Arial"/>
          <w:sz w:val="24"/>
          <w:szCs w:val="24"/>
        </w:rPr>
        <w:t xml:space="preserve">: </w:t>
      </w:r>
      <w:r w:rsidRPr="00353478">
        <w:rPr>
          <w:rFonts w:eastAsia="Arial"/>
          <w:spacing w:val="10"/>
          <w:sz w:val="24"/>
          <w:szCs w:val="24"/>
        </w:rPr>
        <w:t xml:space="preserve"> </w:t>
      </w:r>
      <w:r w:rsidRPr="00353478">
        <w:rPr>
          <w:rFonts w:eastAsia="Arial"/>
          <w:spacing w:val="-1"/>
          <w:sz w:val="24"/>
          <w:szCs w:val="24"/>
        </w:rPr>
        <w:t>«</w:t>
      </w:r>
      <w:proofErr w:type="spellStart"/>
      <w:r w:rsidRPr="00353478">
        <w:rPr>
          <w:rFonts w:eastAsia="Arial"/>
          <w:spacing w:val="-1"/>
          <w:sz w:val="24"/>
          <w:szCs w:val="24"/>
        </w:rPr>
        <w:t>Сталкер</w:t>
      </w:r>
      <w:proofErr w:type="spellEnd"/>
      <w:r w:rsidRPr="00353478">
        <w:rPr>
          <w:rFonts w:eastAsia="Arial"/>
          <w:spacing w:val="-1"/>
          <w:sz w:val="24"/>
          <w:szCs w:val="24"/>
        </w:rPr>
        <w:t>»</w:t>
      </w:r>
      <w:r w:rsidRPr="00353478">
        <w:rPr>
          <w:rFonts w:eastAsia="Arial"/>
          <w:sz w:val="24"/>
          <w:szCs w:val="24"/>
        </w:rPr>
        <w:t>,</w:t>
      </w:r>
      <w:r w:rsidRPr="00353478">
        <w:rPr>
          <w:rFonts w:eastAsia="Arial"/>
          <w:spacing w:val="-14"/>
          <w:sz w:val="24"/>
          <w:szCs w:val="24"/>
        </w:rPr>
        <w:t xml:space="preserve"> </w:t>
      </w:r>
      <w:r w:rsidRPr="00353478">
        <w:rPr>
          <w:rFonts w:eastAsia="Arial"/>
          <w:spacing w:val="1"/>
          <w:sz w:val="24"/>
          <w:szCs w:val="24"/>
        </w:rPr>
        <w:t>2004</w:t>
      </w:r>
      <w:r w:rsidRPr="00353478">
        <w:rPr>
          <w:rFonts w:eastAsia="Arial"/>
          <w:sz w:val="24"/>
          <w:szCs w:val="24"/>
        </w:rPr>
        <w:t>.</w:t>
      </w:r>
      <w:r w:rsidRPr="00353478">
        <w:rPr>
          <w:rFonts w:eastAsia="Arial"/>
          <w:spacing w:val="31"/>
          <w:sz w:val="24"/>
          <w:szCs w:val="24"/>
        </w:rPr>
        <w:t xml:space="preserve"> </w:t>
      </w:r>
      <w:r w:rsidRPr="00353478">
        <w:rPr>
          <w:rFonts w:eastAsia="Arial"/>
          <w:sz w:val="24"/>
          <w:szCs w:val="24"/>
        </w:rPr>
        <w:t>—</w:t>
      </w:r>
      <w:r w:rsidRPr="00353478">
        <w:rPr>
          <w:rFonts w:eastAsia="Arial"/>
          <w:spacing w:val="15"/>
          <w:sz w:val="24"/>
          <w:szCs w:val="24"/>
        </w:rPr>
        <w:t xml:space="preserve"> </w:t>
      </w:r>
      <w:r w:rsidRPr="00353478">
        <w:rPr>
          <w:rFonts w:eastAsia="Arial"/>
          <w:spacing w:val="-2"/>
          <w:sz w:val="24"/>
          <w:szCs w:val="24"/>
        </w:rPr>
        <w:t>136</w:t>
      </w:r>
      <w:r w:rsidRPr="00353478">
        <w:rPr>
          <w:rFonts w:eastAsia="Arial"/>
          <w:sz w:val="24"/>
          <w:szCs w:val="24"/>
        </w:rPr>
        <w:t xml:space="preserve"> с.</w:t>
      </w:r>
    </w:p>
    <w:p w:rsidR="00A51C34" w:rsidRDefault="00A51C34" w:rsidP="00260B00">
      <w:pPr>
        <w:ind w:firstLine="709"/>
        <w:jc w:val="both"/>
        <w:rPr>
          <w:sz w:val="24"/>
          <w:szCs w:val="24"/>
        </w:rPr>
      </w:pPr>
    </w:p>
    <w:p w:rsidR="00EE0C1E" w:rsidRPr="00260B00" w:rsidRDefault="00EE0C1E" w:rsidP="00260B00">
      <w:pPr>
        <w:ind w:firstLine="709"/>
        <w:jc w:val="both"/>
        <w:rPr>
          <w:sz w:val="24"/>
          <w:szCs w:val="24"/>
        </w:rPr>
      </w:pPr>
    </w:p>
    <w:p w:rsidR="00A51C34" w:rsidRPr="00260B00" w:rsidRDefault="00A51C34" w:rsidP="00260B00">
      <w:pPr>
        <w:pStyle w:val="a4"/>
        <w:ind w:firstLine="709"/>
        <w:jc w:val="both"/>
        <w:rPr>
          <w:b/>
          <w:bCs/>
          <w:sz w:val="24"/>
        </w:rPr>
      </w:pPr>
      <w:r w:rsidRPr="00260B00">
        <w:rPr>
          <w:b/>
          <w:sz w:val="24"/>
        </w:rPr>
        <w:t>Лекция №2 -</w:t>
      </w:r>
      <w:r w:rsidRPr="00260B00">
        <w:rPr>
          <w:sz w:val="24"/>
        </w:rPr>
        <w:t xml:space="preserve"> </w:t>
      </w:r>
      <w:r w:rsidRPr="00260B00">
        <w:rPr>
          <w:b/>
          <w:bCs/>
          <w:sz w:val="24"/>
        </w:rPr>
        <w:t>Хромосомная теория наследственности</w:t>
      </w:r>
    </w:p>
    <w:p w:rsidR="00260B00" w:rsidRDefault="00260B00" w:rsidP="00260B00">
      <w:pPr>
        <w:pStyle w:val="a4"/>
        <w:ind w:firstLine="709"/>
        <w:jc w:val="both"/>
        <w:rPr>
          <w:sz w:val="24"/>
        </w:rPr>
      </w:pPr>
      <w:r>
        <w:rPr>
          <w:sz w:val="24"/>
        </w:rPr>
        <w:t>План:</w:t>
      </w:r>
    </w:p>
    <w:p w:rsidR="00A51C34" w:rsidRPr="00260B00" w:rsidRDefault="00A51C34" w:rsidP="00260B00">
      <w:pPr>
        <w:pStyle w:val="a4"/>
        <w:ind w:firstLine="709"/>
        <w:jc w:val="both"/>
        <w:rPr>
          <w:sz w:val="24"/>
        </w:rPr>
      </w:pPr>
      <w:r w:rsidRPr="00260B00">
        <w:rPr>
          <w:sz w:val="24"/>
        </w:rPr>
        <w:t>1. Сцепленное наследование признаков (полное, неполное сцепление).</w:t>
      </w:r>
    </w:p>
    <w:p w:rsidR="00A51C34" w:rsidRPr="00260B00" w:rsidRDefault="00A51C34" w:rsidP="00260B00">
      <w:pPr>
        <w:pStyle w:val="a4"/>
        <w:ind w:firstLine="709"/>
        <w:jc w:val="both"/>
        <w:rPr>
          <w:sz w:val="24"/>
        </w:rPr>
      </w:pPr>
      <w:r w:rsidRPr="00260B00">
        <w:rPr>
          <w:sz w:val="24"/>
        </w:rPr>
        <w:t>2. Кроссинговер.</w:t>
      </w:r>
    </w:p>
    <w:p w:rsidR="00A51C34" w:rsidRPr="00260B00" w:rsidRDefault="00A51C34" w:rsidP="00260B00">
      <w:pPr>
        <w:pStyle w:val="a4"/>
        <w:suppressAutoHyphens/>
        <w:ind w:firstLine="709"/>
        <w:jc w:val="both"/>
        <w:rPr>
          <w:sz w:val="24"/>
        </w:rPr>
      </w:pPr>
      <w:r w:rsidRPr="00260B00">
        <w:rPr>
          <w:sz w:val="24"/>
        </w:rPr>
        <w:t>3. Линейное расположение генов в хромосоме.</w:t>
      </w:r>
    </w:p>
    <w:p w:rsidR="00A51C34" w:rsidRPr="00260B00" w:rsidRDefault="00A51C34" w:rsidP="00260B00">
      <w:pPr>
        <w:pStyle w:val="ab"/>
        <w:ind w:firstLine="709"/>
        <w:rPr>
          <w:sz w:val="24"/>
        </w:rPr>
      </w:pPr>
    </w:p>
    <w:p w:rsidR="00A51C34" w:rsidRPr="00260B00" w:rsidRDefault="00A51C34" w:rsidP="00260B00">
      <w:pPr>
        <w:pStyle w:val="a4"/>
        <w:ind w:firstLine="709"/>
        <w:jc w:val="both"/>
        <w:rPr>
          <w:b/>
          <w:bCs/>
          <w:sz w:val="24"/>
        </w:rPr>
      </w:pPr>
      <w:r w:rsidRPr="00260B00">
        <w:rPr>
          <w:b/>
          <w:bCs/>
          <w:sz w:val="24"/>
        </w:rPr>
        <w:t>1.Сцепленное наследование признаков (полное, неполное сцепление)</w:t>
      </w:r>
    </w:p>
    <w:p w:rsidR="00A51C34" w:rsidRPr="00260B00" w:rsidRDefault="00A51C34" w:rsidP="00260B00">
      <w:pPr>
        <w:pStyle w:val="a4"/>
        <w:ind w:firstLine="709"/>
        <w:jc w:val="both"/>
        <w:rPr>
          <w:sz w:val="24"/>
        </w:rPr>
      </w:pPr>
      <w:r w:rsidRPr="00260B00">
        <w:rPr>
          <w:sz w:val="24"/>
        </w:rPr>
        <w:t xml:space="preserve">После повторного </w:t>
      </w:r>
      <w:proofErr w:type="spellStart"/>
      <w:r w:rsidRPr="00260B00">
        <w:rPr>
          <w:sz w:val="24"/>
        </w:rPr>
        <w:t>переоткрытия</w:t>
      </w:r>
      <w:proofErr w:type="spellEnd"/>
      <w:r w:rsidRPr="00260B00">
        <w:rPr>
          <w:sz w:val="24"/>
        </w:rPr>
        <w:t xml:space="preserve"> в 1900 г. правил наследования установленных г. Менделем в 1865 г. началась широкая экспериментальная проверка применимости их к различным животным и растениям.</w:t>
      </w:r>
    </w:p>
    <w:p w:rsidR="00A51C34" w:rsidRPr="00260B00" w:rsidRDefault="00A51C34" w:rsidP="00260B00">
      <w:pPr>
        <w:pStyle w:val="a4"/>
        <w:ind w:firstLine="709"/>
        <w:jc w:val="both"/>
        <w:rPr>
          <w:sz w:val="24"/>
        </w:rPr>
      </w:pPr>
      <w:r w:rsidRPr="00260B00">
        <w:rPr>
          <w:sz w:val="24"/>
        </w:rPr>
        <w:t>Оказалось, что не все случаи наследования укладываются в эти правила.</w:t>
      </w:r>
    </w:p>
    <w:p w:rsidR="00A51C34" w:rsidRPr="00260B00" w:rsidRDefault="00A51C34" w:rsidP="00260B00">
      <w:pPr>
        <w:pStyle w:val="a4"/>
        <w:ind w:firstLine="709"/>
        <w:jc w:val="both"/>
        <w:rPr>
          <w:sz w:val="24"/>
        </w:rPr>
      </w:pPr>
      <w:r w:rsidRPr="00260B00">
        <w:rPr>
          <w:sz w:val="24"/>
        </w:rPr>
        <w:t xml:space="preserve">Сталкиваясь </w:t>
      </w:r>
      <w:proofErr w:type="gramStart"/>
      <w:r w:rsidRPr="00260B00">
        <w:rPr>
          <w:sz w:val="24"/>
        </w:rPr>
        <w:t>в начале</w:t>
      </w:r>
      <w:proofErr w:type="gramEnd"/>
      <w:r w:rsidRPr="00260B00">
        <w:rPr>
          <w:sz w:val="24"/>
        </w:rPr>
        <w:t xml:space="preserve"> с отдельными отклонениями, а затем с множеством исключений из Менделизма, исследователи тщательно изучали их. В генетике начала зарождаться еще одна более широкая, чем менделизм теория – хромосомная теория наследственности.</w:t>
      </w:r>
    </w:p>
    <w:p w:rsidR="00A51C34" w:rsidRPr="00260B00" w:rsidRDefault="00A51C34" w:rsidP="00260B00">
      <w:pPr>
        <w:pStyle w:val="a4"/>
        <w:ind w:firstLine="709"/>
        <w:jc w:val="both"/>
        <w:rPr>
          <w:sz w:val="24"/>
        </w:rPr>
      </w:pPr>
      <w:r w:rsidRPr="00260B00">
        <w:rPr>
          <w:sz w:val="24"/>
        </w:rPr>
        <w:t>Томас Морган окончательно связал явление наследственности с цитологией. Он доказал, что материальными носителями наследственности являются находящиеся в ядрах клеток  хромосомы с заключенными в них генами.</w:t>
      </w:r>
    </w:p>
    <w:p w:rsidR="00A51C34" w:rsidRPr="00260B00" w:rsidRDefault="00A51C34" w:rsidP="00260B00">
      <w:pPr>
        <w:pStyle w:val="a4"/>
        <w:ind w:firstLine="709"/>
        <w:jc w:val="both"/>
        <w:rPr>
          <w:sz w:val="24"/>
        </w:rPr>
      </w:pPr>
      <w:r w:rsidRPr="00260B00">
        <w:rPr>
          <w:sz w:val="24"/>
        </w:rPr>
        <w:t>Так как у каждого вида имеется строго определенное число хромосом, а количество различных признаков очень велико, приходится допустить, что в одной хромосоме лежит несколько или много генов определяющих признак.</w:t>
      </w:r>
    </w:p>
    <w:p w:rsidR="00A51C34" w:rsidRPr="00260B00" w:rsidRDefault="00A51C34" w:rsidP="00260B00">
      <w:pPr>
        <w:pStyle w:val="a4"/>
        <w:ind w:firstLine="709"/>
        <w:jc w:val="both"/>
        <w:rPr>
          <w:sz w:val="24"/>
        </w:rPr>
      </w:pPr>
      <w:r w:rsidRPr="00260B00">
        <w:rPr>
          <w:sz w:val="24"/>
          <w:u w:val="single"/>
        </w:rPr>
        <w:t>Пример:</w:t>
      </w:r>
      <w:r w:rsidRPr="00260B00">
        <w:rPr>
          <w:sz w:val="24"/>
        </w:rPr>
        <w:t xml:space="preserve"> у дрозофилы из 4 пар хромосом изучено 1000 генов, у кукурузы из 10 пар хромосом 500 генов,  у человека из 23 пар – 2000генов,  некоторые ученые утверждают, что до 1 </w:t>
      </w:r>
      <w:proofErr w:type="spellStart"/>
      <w:r w:rsidRPr="00260B00">
        <w:rPr>
          <w:sz w:val="24"/>
        </w:rPr>
        <w:t>млн</w:t>
      </w:r>
      <w:proofErr w:type="gramStart"/>
      <w:r w:rsidRPr="00260B00">
        <w:rPr>
          <w:sz w:val="24"/>
        </w:rPr>
        <w:t>.г</w:t>
      </w:r>
      <w:proofErr w:type="gramEnd"/>
      <w:r w:rsidRPr="00260B00">
        <w:rPr>
          <w:sz w:val="24"/>
        </w:rPr>
        <w:t>енов</w:t>
      </w:r>
      <w:proofErr w:type="spellEnd"/>
      <w:r w:rsidRPr="00260B00">
        <w:rPr>
          <w:sz w:val="24"/>
        </w:rPr>
        <w:t>.</w:t>
      </w:r>
    </w:p>
    <w:p w:rsidR="00A51C34" w:rsidRPr="00260B00" w:rsidRDefault="00A51C34" w:rsidP="00260B00">
      <w:pPr>
        <w:pStyle w:val="a4"/>
        <w:ind w:firstLine="709"/>
        <w:jc w:val="both"/>
        <w:rPr>
          <w:sz w:val="24"/>
        </w:rPr>
      </w:pPr>
      <w:r w:rsidRPr="00260B00">
        <w:rPr>
          <w:sz w:val="24"/>
        </w:rPr>
        <w:t>Может ли каждый ген быть локализован в отдельной хромосоме? Нет – не может.</w:t>
      </w:r>
    </w:p>
    <w:p w:rsidR="00A51C34" w:rsidRPr="00260B00" w:rsidRDefault="00A51C34" w:rsidP="00260B00">
      <w:pPr>
        <w:pStyle w:val="a4"/>
        <w:ind w:firstLine="709"/>
        <w:jc w:val="both"/>
        <w:rPr>
          <w:sz w:val="24"/>
        </w:rPr>
      </w:pPr>
      <w:r w:rsidRPr="00260B00">
        <w:rPr>
          <w:sz w:val="24"/>
        </w:rPr>
        <w:t>Следовательно, в каждой хромосоме должно быть множество генов.</w:t>
      </w:r>
    </w:p>
    <w:p w:rsidR="00A51C34" w:rsidRPr="00260B00" w:rsidRDefault="00A51C34" w:rsidP="00260B00">
      <w:pPr>
        <w:pStyle w:val="a4"/>
        <w:ind w:firstLine="709"/>
        <w:jc w:val="both"/>
        <w:rPr>
          <w:sz w:val="24"/>
        </w:rPr>
      </w:pPr>
      <w:r w:rsidRPr="00260B00">
        <w:rPr>
          <w:sz w:val="24"/>
        </w:rPr>
        <w:t>При гаметогенезе происходит расхождение хромосом, а вместе с ними и гены. Гены, расположенные в одной хромосоме наследуются целой группой и образуют группу сцепления.</w:t>
      </w:r>
    </w:p>
    <w:p w:rsidR="00A51C34" w:rsidRPr="00260B00" w:rsidRDefault="00A51C34" w:rsidP="00260B00">
      <w:pPr>
        <w:pStyle w:val="a4"/>
        <w:ind w:firstLine="709"/>
        <w:jc w:val="both"/>
        <w:rPr>
          <w:sz w:val="24"/>
        </w:rPr>
      </w:pPr>
      <w:r w:rsidRPr="00260B00">
        <w:rPr>
          <w:sz w:val="24"/>
        </w:rPr>
        <w:t>Гены одной группы сцепления наследуются независимо от другой группы сцепления.</w:t>
      </w:r>
    </w:p>
    <w:p w:rsidR="00A51C34" w:rsidRPr="00260B00" w:rsidRDefault="00A51C34" w:rsidP="00260B00">
      <w:pPr>
        <w:pStyle w:val="a4"/>
        <w:ind w:firstLine="709"/>
        <w:jc w:val="both"/>
        <w:rPr>
          <w:i/>
          <w:iCs/>
          <w:sz w:val="24"/>
          <w:u w:val="single"/>
        </w:rPr>
      </w:pPr>
      <w:r w:rsidRPr="00260B00">
        <w:rPr>
          <w:i/>
          <w:iCs/>
          <w:sz w:val="24"/>
          <w:u w:val="single"/>
        </w:rPr>
        <w:lastRenderedPageBreak/>
        <w:t>Число групп сцепления равно гаплоидному набору хромосом.</w:t>
      </w:r>
    </w:p>
    <w:p w:rsidR="00A51C34" w:rsidRPr="00260B00" w:rsidRDefault="00A51C34" w:rsidP="00260B00">
      <w:pPr>
        <w:pStyle w:val="a4"/>
        <w:ind w:firstLine="709"/>
        <w:jc w:val="both"/>
        <w:rPr>
          <w:sz w:val="24"/>
        </w:rPr>
      </w:pPr>
      <w:proofErr w:type="gramStart"/>
      <w:r w:rsidRPr="00260B00">
        <w:rPr>
          <w:sz w:val="24"/>
          <w:u w:val="single"/>
        </w:rPr>
        <w:t xml:space="preserve">Пример: </w:t>
      </w:r>
      <w:r w:rsidRPr="00260B00">
        <w:rPr>
          <w:sz w:val="24"/>
        </w:rPr>
        <w:t xml:space="preserve">у дрозофилы 4 пары хромосом, из них найдено 4 группы сцепления; кролик – из 22 пар хромосом найдено 19 пар сцепления; мышь – из 20 пар хромосом найдено 19 пар сцепления; человек – из 23 пар хромосом найдено 25 групп сцепления, 22 группы – по числу пар </w:t>
      </w:r>
      <w:proofErr w:type="spellStart"/>
      <w:r w:rsidRPr="00260B00">
        <w:rPr>
          <w:sz w:val="24"/>
        </w:rPr>
        <w:t>аутосом</w:t>
      </w:r>
      <w:proofErr w:type="spellEnd"/>
      <w:r w:rsidRPr="00260B00">
        <w:rPr>
          <w:sz w:val="24"/>
        </w:rPr>
        <w:t xml:space="preserve">, в </w:t>
      </w:r>
      <w:r w:rsidRPr="00260B00">
        <w:rPr>
          <w:sz w:val="24"/>
          <w:lang w:val="en-US"/>
        </w:rPr>
        <w:t>X</w:t>
      </w:r>
      <w:r w:rsidRPr="00260B00">
        <w:rPr>
          <w:sz w:val="24"/>
        </w:rPr>
        <w:t xml:space="preserve"> и </w:t>
      </w:r>
      <w:r w:rsidRPr="00260B00">
        <w:rPr>
          <w:sz w:val="24"/>
          <w:lang w:val="en-US"/>
        </w:rPr>
        <w:t>Y</w:t>
      </w:r>
      <w:r w:rsidRPr="00260B00">
        <w:rPr>
          <w:sz w:val="24"/>
        </w:rPr>
        <w:t xml:space="preserve"> хромосомах и 25-я группа сцепления в </w:t>
      </w:r>
      <w:proofErr w:type="spellStart"/>
      <w:r w:rsidRPr="00260B00">
        <w:rPr>
          <w:sz w:val="24"/>
        </w:rPr>
        <w:t>митохондриальной</w:t>
      </w:r>
      <w:proofErr w:type="spellEnd"/>
      <w:r w:rsidRPr="00260B00">
        <w:rPr>
          <w:sz w:val="24"/>
        </w:rPr>
        <w:t xml:space="preserve"> ДНК.</w:t>
      </w:r>
      <w:proofErr w:type="gramEnd"/>
    </w:p>
    <w:p w:rsidR="00A51C34" w:rsidRPr="00260B00" w:rsidRDefault="00A51C34" w:rsidP="00260B00">
      <w:pPr>
        <w:pStyle w:val="a4"/>
        <w:ind w:firstLine="709"/>
        <w:jc w:val="both"/>
        <w:rPr>
          <w:sz w:val="24"/>
        </w:rPr>
      </w:pPr>
      <w:r w:rsidRPr="00260B00">
        <w:rPr>
          <w:sz w:val="24"/>
        </w:rPr>
        <w:t xml:space="preserve">Явление сцепленного наследования признаков было обнаружено в 1906 году </w:t>
      </w:r>
      <w:proofErr w:type="spellStart"/>
      <w:r w:rsidRPr="00260B00">
        <w:rPr>
          <w:sz w:val="24"/>
        </w:rPr>
        <w:t>Бэтсоном</w:t>
      </w:r>
      <w:proofErr w:type="spellEnd"/>
      <w:r w:rsidRPr="00260B00">
        <w:rPr>
          <w:sz w:val="24"/>
        </w:rPr>
        <w:t xml:space="preserve"> и </w:t>
      </w:r>
      <w:proofErr w:type="spellStart"/>
      <w:r w:rsidRPr="00260B00">
        <w:rPr>
          <w:sz w:val="24"/>
        </w:rPr>
        <w:t>Пеннетом</w:t>
      </w:r>
      <w:proofErr w:type="spellEnd"/>
      <w:r w:rsidRPr="00260B00">
        <w:rPr>
          <w:sz w:val="24"/>
        </w:rPr>
        <w:t xml:space="preserve">. Эти исследователи изучали скрещивание растений душистого горошка различающихся по двум признакам: форме пыльцы и окраске цветка. Согласно менделевским закономерностям у гибридов второго поколения в этом случае должно наблюдаться расщепление признаков, характерное для </w:t>
      </w:r>
      <w:proofErr w:type="spellStart"/>
      <w:r w:rsidRPr="00260B00">
        <w:rPr>
          <w:sz w:val="24"/>
        </w:rPr>
        <w:t>дигибридного</w:t>
      </w:r>
      <w:proofErr w:type="spellEnd"/>
      <w:r w:rsidRPr="00260B00">
        <w:rPr>
          <w:sz w:val="24"/>
        </w:rPr>
        <w:t xml:space="preserve"> скрещивания 9</w:t>
      </w:r>
      <w:proofErr w:type="gramStart"/>
      <w:r w:rsidRPr="00260B00">
        <w:rPr>
          <w:sz w:val="24"/>
        </w:rPr>
        <w:t xml:space="preserve"> :</w:t>
      </w:r>
      <w:proofErr w:type="gramEnd"/>
      <w:r w:rsidRPr="00260B00">
        <w:rPr>
          <w:sz w:val="24"/>
        </w:rPr>
        <w:t xml:space="preserve"> 3 : 3 :1.</w:t>
      </w:r>
    </w:p>
    <w:p w:rsidR="00A51C34" w:rsidRPr="00260B00" w:rsidRDefault="00A51C34" w:rsidP="00260B00">
      <w:pPr>
        <w:pStyle w:val="a4"/>
        <w:ind w:firstLine="709"/>
        <w:jc w:val="both"/>
        <w:rPr>
          <w:sz w:val="24"/>
        </w:rPr>
      </w:pPr>
      <w:r w:rsidRPr="00260B00">
        <w:rPr>
          <w:sz w:val="24"/>
        </w:rPr>
        <w:t xml:space="preserve">Однако </w:t>
      </w:r>
      <w:proofErr w:type="spellStart"/>
      <w:r w:rsidRPr="00260B00">
        <w:rPr>
          <w:sz w:val="24"/>
        </w:rPr>
        <w:t>Бэтсон</w:t>
      </w:r>
      <w:proofErr w:type="spellEnd"/>
      <w:r w:rsidRPr="00260B00">
        <w:rPr>
          <w:sz w:val="24"/>
        </w:rPr>
        <w:t xml:space="preserve"> и </w:t>
      </w:r>
      <w:proofErr w:type="spellStart"/>
      <w:r w:rsidRPr="00260B00">
        <w:rPr>
          <w:sz w:val="24"/>
        </w:rPr>
        <w:t>Пеннет</w:t>
      </w:r>
      <w:proofErr w:type="spellEnd"/>
      <w:r w:rsidRPr="00260B00">
        <w:rPr>
          <w:sz w:val="24"/>
        </w:rPr>
        <w:t xml:space="preserve"> обнаружил иное. Два признака (форма пыльцы и окраска цветка) у гибридов как бы стремились остаться в исходных родительских комбинациях.</w:t>
      </w:r>
    </w:p>
    <w:p w:rsidR="00A51C34" w:rsidRPr="00260B00" w:rsidRDefault="00A51C34" w:rsidP="00260B00">
      <w:pPr>
        <w:pStyle w:val="a4"/>
        <w:ind w:firstLine="709"/>
        <w:jc w:val="both"/>
        <w:rPr>
          <w:sz w:val="24"/>
        </w:rPr>
      </w:pPr>
      <w:proofErr w:type="spellStart"/>
      <w:r w:rsidRPr="00260B00">
        <w:rPr>
          <w:sz w:val="24"/>
        </w:rPr>
        <w:t>Бэтсон</w:t>
      </w:r>
      <w:proofErr w:type="spellEnd"/>
      <w:r w:rsidRPr="00260B00">
        <w:rPr>
          <w:sz w:val="24"/>
        </w:rPr>
        <w:t xml:space="preserve"> и </w:t>
      </w:r>
      <w:proofErr w:type="spellStart"/>
      <w:r w:rsidRPr="00260B00">
        <w:rPr>
          <w:sz w:val="24"/>
        </w:rPr>
        <w:t>Пеннет</w:t>
      </w:r>
      <w:proofErr w:type="spellEnd"/>
      <w:r w:rsidRPr="00260B00">
        <w:rPr>
          <w:sz w:val="24"/>
        </w:rPr>
        <w:t xml:space="preserve"> не смогли дать этому объяснение.</w:t>
      </w:r>
    </w:p>
    <w:p w:rsidR="00A51C34" w:rsidRPr="00260B00" w:rsidRDefault="00A51C34" w:rsidP="00260B00">
      <w:pPr>
        <w:pStyle w:val="a4"/>
        <w:ind w:firstLine="709"/>
        <w:jc w:val="both"/>
        <w:rPr>
          <w:sz w:val="24"/>
        </w:rPr>
      </w:pPr>
      <w:r w:rsidRPr="00260B00">
        <w:rPr>
          <w:sz w:val="24"/>
        </w:rPr>
        <w:t xml:space="preserve">Объяснение этому явлению было дано позже школой Томаса Моргана, введшего термин – сцепление генов. Он доказал, что </w:t>
      </w:r>
      <w:proofErr w:type="gramStart"/>
      <w:r w:rsidRPr="00260B00">
        <w:rPr>
          <w:sz w:val="24"/>
        </w:rPr>
        <w:t>гены</w:t>
      </w:r>
      <w:proofErr w:type="gramEnd"/>
      <w:r w:rsidRPr="00260B00">
        <w:rPr>
          <w:sz w:val="24"/>
        </w:rPr>
        <w:t xml:space="preserve"> находящиеся в одной хромосоме тесно связаны между собой, т.е. сцеплены и расположены в линейном порядке.</w:t>
      </w:r>
    </w:p>
    <w:p w:rsidR="00A51C34" w:rsidRPr="00260B00" w:rsidRDefault="00A51C34" w:rsidP="00260B00">
      <w:pPr>
        <w:pStyle w:val="a4"/>
        <w:ind w:firstLine="709"/>
        <w:jc w:val="both"/>
        <w:rPr>
          <w:sz w:val="24"/>
        </w:rPr>
      </w:pPr>
      <w:r w:rsidRPr="00260B00">
        <w:rPr>
          <w:sz w:val="24"/>
        </w:rPr>
        <w:t>Создав хромосомную теорию наследственности, Морган доказал, что существует полное и неполное сцепление генов.</w:t>
      </w:r>
    </w:p>
    <w:p w:rsidR="00A51C34" w:rsidRPr="00260B00" w:rsidRDefault="00A51C34" w:rsidP="00260B00">
      <w:pPr>
        <w:pStyle w:val="a4"/>
        <w:ind w:firstLine="709"/>
        <w:jc w:val="both"/>
        <w:rPr>
          <w:sz w:val="24"/>
        </w:rPr>
      </w:pPr>
      <w:r w:rsidRPr="00260B00">
        <w:rPr>
          <w:sz w:val="24"/>
        </w:rPr>
        <w:t>Свои опыты Морган проводил на мухе-дрозофиле.</w:t>
      </w:r>
    </w:p>
    <w:p w:rsidR="00A51C34" w:rsidRPr="00260B00" w:rsidRDefault="00A51C34" w:rsidP="00260B00">
      <w:pPr>
        <w:pStyle w:val="a4"/>
        <w:ind w:firstLine="709"/>
        <w:jc w:val="both"/>
        <w:rPr>
          <w:sz w:val="24"/>
        </w:rPr>
      </w:pPr>
      <w:r w:rsidRPr="00260B00">
        <w:rPr>
          <w:sz w:val="24"/>
        </w:rPr>
        <w:t xml:space="preserve">Для </w:t>
      </w:r>
      <w:r w:rsidRPr="00260B00">
        <w:rPr>
          <w:sz w:val="24"/>
          <w:lang w:val="en-US"/>
        </w:rPr>
        <w:t>I</w:t>
      </w:r>
      <w:r w:rsidRPr="00260B00">
        <w:rPr>
          <w:sz w:val="24"/>
        </w:rPr>
        <w:t xml:space="preserve"> опыта взяты мухи: с серым телом и зачаточными крыльями самцы, которых он скрестил с самками черное тело длинные крылья.</w:t>
      </w:r>
    </w:p>
    <w:p w:rsidR="00A51C34" w:rsidRPr="00260B00" w:rsidRDefault="00A51C34" w:rsidP="00260B00">
      <w:pPr>
        <w:pStyle w:val="a4"/>
        <w:ind w:firstLine="709"/>
        <w:jc w:val="both"/>
        <w:rPr>
          <w:sz w:val="24"/>
        </w:rPr>
      </w:pPr>
    </w:p>
    <w:p w:rsidR="00A51C34" w:rsidRPr="00260B00" w:rsidRDefault="00410A00" w:rsidP="00260B00">
      <w:pPr>
        <w:pStyle w:val="a4"/>
        <w:ind w:firstLine="709"/>
        <w:jc w:val="both"/>
        <w:rPr>
          <w:sz w:val="24"/>
        </w:rPr>
      </w:pPr>
      <w:r>
        <w:rPr>
          <w:sz w:val="24"/>
        </w:rPr>
        <w:pict>
          <v:rect id="_x0000_s1026" style="position:absolute;left:0;text-align:left;margin-left:108pt;margin-top:7.2pt;width:9pt;height:45pt;z-index:251660288;mso-wrap-style:none;v-text-anchor:middle" strokeweight=".26mm">
            <v:fill color2="black"/>
          </v:rect>
        </w:pict>
      </w:r>
      <w:r>
        <w:rPr>
          <w:sz w:val="24"/>
        </w:rPr>
        <w:pict>
          <v:rect id="_x0000_s1027" style="position:absolute;left:0;text-align:left;margin-left:225pt;margin-top:7.2pt;width:9pt;height:45pt;z-index:251661312;mso-wrap-style:none;v-text-anchor:middle" strokeweight=".26mm">
            <v:fill color2="black"/>
          </v:rect>
        </w:pict>
      </w:r>
      <w:r w:rsidR="00A51C34" w:rsidRPr="00260B00">
        <w:rPr>
          <w:sz w:val="24"/>
        </w:rPr>
        <w:t xml:space="preserve">                    ♂       С                     ♀        с                  </w:t>
      </w:r>
    </w:p>
    <w:p w:rsidR="00A51C34" w:rsidRPr="00260B00" w:rsidRDefault="00A51C34" w:rsidP="00260B00">
      <w:pPr>
        <w:pStyle w:val="a4"/>
        <w:ind w:firstLine="709"/>
        <w:jc w:val="both"/>
        <w:rPr>
          <w:sz w:val="24"/>
        </w:rPr>
      </w:pPr>
      <w:r w:rsidRPr="00260B00">
        <w:rPr>
          <w:sz w:val="24"/>
        </w:rPr>
        <w:t xml:space="preserve">                              сер                                          </w:t>
      </w:r>
      <w:proofErr w:type="spellStart"/>
      <w:r w:rsidRPr="00260B00">
        <w:rPr>
          <w:sz w:val="24"/>
        </w:rPr>
        <w:t>черн</w:t>
      </w:r>
      <w:proofErr w:type="spellEnd"/>
    </w:p>
    <w:p w:rsidR="00A51C34" w:rsidRPr="00260B00" w:rsidRDefault="00A51C34" w:rsidP="00260B00">
      <w:pPr>
        <w:pStyle w:val="a4"/>
        <w:ind w:firstLine="709"/>
        <w:jc w:val="both"/>
        <w:rPr>
          <w:sz w:val="24"/>
        </w:rPr>
      </w:pPr>
      <w:r w:rsidRPr="00260B00">
        <w:rPr>
          <w:sz w:val="24"/>
        </w:rPr>
        <w:t xml:space="preserve">                                             х</w:t>
      </w:r>
    </w:p>
    <w:p w:rsidR="00A51C34" w:rsidRPr="00260B00" w:rsidRDefault="00A51C34" w:rsidP="00260B00">
      <w:pPr>
        <w:pStyle w:val="a4"/>
        <w:ind w:firstLine="709"/>
        <w:jc w:val="both"/>
        <w:rPr>
          <w:sz w:val="24"/>
        </w:rPr>
      </w:pPr>
      <w:r w:rsidRPr="00260B00">
        <w:rPr>
          <w:sz w:val="24"/>
        </w:rPr>
        <w:t xml:space="preserve">                              д зачат</w:t>
      </w:r>
      <w:proofErr w:type="gramStart"/>
      <w:r w:rsidRPr="00260B00">
        <w:rPr>
          <w:sz w:val="24"/>
        </w:rPr>
        <w:t xml:space="preserve">                                    Д</w:t>
      </w:r>
      <w:proofErr w:type="gramEnd"/>
      <w:r w:rsidRPr="00260B00">
        <w:rPr>
          <w:sz w:val="24"/>
        </w:rPr>
        <w:t xml:space="preserve"> длин</w:t>
      </w:r>
    </w:p>
    <w:p w:rsidR="00A51C34" w:rsidRPr="00260B00" w:rsidRDefault="00A51C34" w:rsidP="00260B00">
      <w:pPr>
        <w:pStyle w:val="a4"/>
        <w:ind w:firstLine="709"/>
        <w:jc w:val="both"/>
        <w:rPr>
          <w:sz w:val="24"/>
        </w:rPr>
      </w:pPr>
    </w:p>
    <w:p w:rsidR="00A51C34" w:rsidRPr="00260B00" w:rsidRDefault="00410A00" w:rsidP="00260B00">
      <w:pPr>
        <w:pStyle w:val="a4"/>
        <w:ind w:firstLine="709"/>
        <w:jc w:val="both"/>
        <w:rPr>
          <w:sz w:val="24"/>
        </w:rPr>
      </w:pPr>
      <w:r>
        <w:rPr>
          <w:sz w:val="24"/>
        </w:rPr>
        <w:pict>
          <v:rect id="_x0000_s1028" style="position:absolute;left:0;text-align:left;margin-left:108pt;margin-top:3.35pt;width:9pt;height:45pt;z-index:251662336;mso-wrap-style:none;v-text-anchor:middle" strokeweight=".26mm">
            <v:fill color2="black"/>
          </v:rect>
        </w:pict>
      </w:r>
      <w:r>
        <w:rPr>
          <w:sz w:val="24"/>
        </w:rPr>
        <w:pict>
          <v:rect id="_x0000_s1029" style="position:absolute;left:0;text-align:left;margin-left:225pt;margin-top:3.35pt;width:9pt;height:45pt;z-index:251663360;mso-wrap-style:none;v-text-anchor:middle" strokeweight=".26mm">
            <v:fill color2="black"/>
          </v:rect>
        </w:pict>
      </w:r>
      <w:r w:rsidR="00A51C34" w:rsidRPr="00260B00">
        <w:rPr>
          <w:sz w:val="24"/>
        </w:rPr>
        <w:t>гаметы</w:t>
      </w:r>
      <w:proofErr w:type="gramStart"/>
      <w:r w:rsidR="00A51C34" w:rsidRPr="00260B00">
        <w:rPr>
          <w:sz w:val="24"/>
        </w:rPr>
        <w:t xml:space="preserve">                  С</w:t>
      </w:r>
      <w:proofErr w:type="gramEnd"/>
      <w:r w:rsidR="00A51C34" w:rsidRPr="00260B00">
        <w:rPr>
          <w:sz w:val="24"/>
        </w:rPr>
        <w:t xml:space="preserve">                              </w:t>
      </w:r>
      <w:proofErr w:type="spellStart"/>
      <w:r w:rsidR="00A51C34" w:rsidRPr="00260B00">
        <w:rPr>
          <w:sz w:val="24"/>
        </w:rPr>
        <w:t>с</w:t>
      </w:r>
      <w:proofErr w:type="spellEnd"/>
    </w:p>
    <w:p w:rsidR="00A51C34" w:rsidRPr="00260B00" w:rsidRDefault="00A51C34" w:rsidP="00260B00">
      <w:pPr>
        <w:pStyle w:val="a4"/>
        <w:ind w:firstLine="709"/>
        <w:jc w:val="both"/>
        <w:rPr>
          <w:sz w:val="24"/>
        </w:rPr>
      </w:pPr>
    </w:p>
    <w:p w:rsidR="00A51C34" w:rsidRPr="00260B00" w:rsidRDefault="00A51C34" w:rsidP="00260B00">
      <w:pPr>
        <w:pStyle w:val="a4"/>
        <w:ind w:firstLine="709"/>
        <w:jc w:val="both"/>
        <w:rPr>
          <w:sz w:val="24"/>
        </w:rPr>
      </w:pPr>
      <w:r w:rsidRPr="00260B00">
        <w:rPr>
          <w:sz w:val="24"/>
        </w:rPr>
        <w:t xml:space="preserve">                               д</w:t>
      </w:r>
      <w:proofErr w:type="gramStart"/>
      <w:r w:rsidRPr="00260B00">
        <w:rPr>
          <w:sz w:val="24"/>
        </w:rPr>
        <w:t xml:space="preserve">                               </w:t>
      </w:r>
      <w:proofErr w:type="spellStart"/>
      <w:r w:rsidRPr="00260B00">
        <w:rPr>
          <w:sz w:val="24"/>
        </w:rPr>
        <w:t>Д</w:t>
      </w:r>
      <w:proofErr w:type="spellEnd"/>
      <w:proofErr w:type="gramEnd"/>
    </w:p>
    <w:p w:rsidR="00A51C34" w:rsidRPr="00260B00" w:rsidRDefault="00410A00" w:rsidP="00260B00">
      <w:pPr>
        <w:pStyle w:val="a4"/>
        <w:ind w:firstLine="709"/>
        <w:jc w:val="both"/>
        <w:rPr>
          <w:sz w:val="24"/>
        </w:rPr>
      </w:pPr>
      <w:r>
        <w:rPr>
          <w:sz w:val="24"/>
        </w:rPr>
        <w:pict>
          <v:line id="_x0000_s1030" style="position:absolute;left:0;text-align:left;z-index:251664384" from="117pt,9.05pt" to="171pt,36.05pt" strokeweight=".26mm">
            <v:stroke joinstyle="miter"/>
          </v:line>
        </w:pict>
      </w:r>
      <w:r>
        <w:rPr>
          <w:sz w:val="24"/>
        </w:rPr>
        <w:pict>
          <v:line id="_x0000_s1031" style="position:absolute;left:0;text-align:left;flip:x;z-index:251665408" from="171pt,9.05pt" to="225pt,36.05pt" strokeweight=".26mm">
            <v:stroke joinstyle="miter"/>
          </v:line>
        </w:pict>
      </w:r>
    </w:p>
    <w:p w:rsidR="00A51C34" w:rsidRPr="00260B00" w:rsidRDefault="00A51C34" w:rsidP="00260B00">
      <w:pPr>
        <w:pStyle w:val="a4"/>
        <w:ind w:firstLine="709"/>
        <w:jc w:val="both"/>
        <w:rPr>
          <w:sz w:val="24"/>
        </w:rPr>
      </w:pPr>
    </w:p>
    <w:p w:rsidR="00A51C34" w:rsidRPr="00260B00" w:rsidRDefault="00A51C34" w:rsidP="00260B00">
      <w:pPr>
        <w:pStyle w:val="a4"/>
        <w:ind w:firstLine="709"/>
        <w:jc w:val="both"/>
        <w:rPr>
          <w:sz w:val="24"/>
        </w:rPr>
      </w:pPr>
    </w:p>
    <w:p w:rsidR="00A51C34" w:rsidRPr="00260B00" w:rsidRDefault="00410A00" w:rsidP="00260B00">
      <w:pPr>
        <w:pStyle w:val="a4"/>
        <w:ind w:firstLine="709"/>
        <w:jc w:val="both"/>
        <w:rPr>
          <w:sz w:val="24"/>
        </w:rPr>
      </w:pPr>
      <w:r>
        <w:rPr>
          <w:sz w:val="24"/>
        </w:rPr>
        <w:pict>
          <v:rect id="_x0000_s1032" style="position:absolute;left:0;text-align:left;margin-left:135pt;margin-top:5.75pt;width:9pt;height:45pt;z-index:251666432;mso-wrap-style:none;v-text-anchor:middle" strokeweight=".26mm">
            <v:fill color2="black"/>
          </v:rect>
        </w:pict>
      </w:r>
      <w:r>
        <w:rPr>
          <w:sz w:val="24"/>
        </w:rPr>
        <w:pict>
          <v:rect id="_x0000_s1033" style="position:absolute;left:0;text-align:left;margin-left:180pt;margin-top:5.75pt;width:9pt;height:45pt;z-index:251667456;mso-wrap-style:none;v-text-anchor:middle" strokeweight=".26mm">
            <v:fill color2="black"/>
          </v:rect>
        </w:pict>
      </w:r>
      <w:r w:rsidR="00A51C34" w:rsidRPr="00260B00">
        <w:rPr>
          <w:sz w:val="24"/>
        </w:rPr>
        <w:t xml:space="preserve">                                      </w:t>
      </w:r>
      <w:r w:rsidR="00A51C34" w:rsidRPr="00260B00">
        <w:rPr>
          <w:sz w:val="24"/>
          <w:lang w:val="en-US"/>
        </w:rPr>
        <w:t>C</w:t>
      </w:r>
      <w:r w:rsidR="00A51C34" w:rsidRPr="00260B00">
        <w:rPr>
          <w:sz w:val="24"/>
        </w:rPr>
        <w:t xml:space="preserve">           </w:t>
      </w:r>
      <w:proofErr w:type="spellStart"/>
      <w:r w:rsidR="00A51C34" w:rsidRPr="00260B00">
        <w:rPr>
          <w:sz w:val="24"/>
          <w:lang w:val="en-US"/>
        </w:rPr>
        <w:t>c</w:t>
      </w:r>
      <w:proofErr w:type="spellEnd"/>
    </w:p>
    <w:p w:rsidR="00A51C34" w:rsidRPr="00260B00" w:rsidRDefault="00A51C34" w:rsidP="00260B00">
      <w:pPr>
        <w:pStyle w:val="a4"/>
        <w:ind w:firstLine="709"/>
        <w:jc w:val="both"/>
        <w:rPr>
          <w:sz w:val="24"/>
          <w:vertAlign w:val="subscript"/>
        </w:rPr>
      </w:pPr>
      <w:r w:rsidRPr="00260B00">
        <w:rPr>
          <w:sz w:val="24"/>
        </w:rPr>
        <w:t xml:space="preserve">                         </w:t>
      </w:r>
      <w:r w:rsidRPr="00260B00">
        <w:rPr>
          <w:sz w:val="24"/>
          <w:lang w:val="en-US"/>
        </w:rPr>
        <w:t>F</w:t>
      </w:r>
      <w:r w:rsidRPr="00260B00">
        <w:rPr>
          <w:sz w:val="24"/>
          <w:vertAlign w:val="subscript"/>
        </w:rPr>
        <w:t>1</w:t>
      </w:r>
    </w:p>
    <w:p w:rsidR="00A51C34" w:rsidRPr="00260B00" w:rsidRDefault="00A51C34" w:rsidP="00260B00">
      <w:pPr>
        <w:pStyle w:val="a4"/>
        <w:ind w:firstLine="709"/>
        <w:jc w:val="both"/>
        <w:rPr>
          <w:sz w:val="24"/>
        </w:rPr>
      </w:pPr>
      <w:r w:rsidRPr="00260B00">
        <w:rPr>
          <w:sz w:val="24"/>
        </w:rPr>
        <w:t xml:space="preserve">                                      д</w:t>
      </w:r>
      <w:proofErr w:type="gramStart"/>
      <w:r w:rsidRPr="00260B00">
        <w:rPr>
          <w:sz w:val="24"/>
        </w:rPr>
        <w:t xml:space="preserve">           </w:t>
      </w:r>
      <w:proofErr w:type="spellStart"/>
      <w:r w:rsidRPr="00260B00">
        <w:rPr>
          <w:sz w:val="24"/>
        </w:rPr>
        <w:t>Д</w:t>
      </w:r>
      <w:proofErr w:type="spellEnd"/>
      <w:proofErr w:type="gramEnd"/>
    </w:p>
    <w:p w:rsidR="00A51C34" w:rsidRPr="00260B00" w:rsidRDefault="00A51C34" w:rsidP="00260B00">
      <w:pPr>
        <w:pStyle w:val="a4"/>
        <w:ind w:firstLine="709"/>
        <w:jc w:val="both"/>
        <w:rPr>
          <w:sz w:val="24"/>
        </w:rPr>
      </w:pPr>
      <w:r w:rsidRPr="00260B00">
        <w:rPr>
          <w:sz w:val="24"/>
        </w:rPr>
        <w:t xml:space="preserve">С д – гены расположены в одной хромосоме. По обеим парам они </w:t>
      </w:r>
      <w:proofErr w:type="spellStart"/>
      <w:r w:rsidRPr="00260B00">
        <w:rPr>
          <w:sz w:val="24"/>
        </w:rPr>
        <w:t>гомозиготны</w:t>
      </w:r>
      <w:proofErr w:type="spellEnd"/>
      <w:r w:rsidRPr="00260B00">
        <w:rPr>
          <w:sz w:val="24"/>
        </w:rPr>
        <w:t xml:space="preserve">. Гибриды имели в </w:t>
      </w:r>
      <w:r w:rsidRPr="00260B00">
        <w:rPr>
          <w:sz w:val="24"/>
          <w:lang w:val="en-US"/>
        </w:rPr>
        <w:t>F</w:t>
      </w:r>
      <w:r w:rsidRPr="00260B00">
        <w:rPr>
          <w:sz w:val="24"/>
          <w:vertAlign w:val="subscript"/>
        </w:rPr>
        <w:t xml:space="preserve">1 </w:t>
      </w:r>
      <w:r w:rsidRPr="00260B00">
        <w:rPr>
          <w:sz w:val="24"/>
        </w:rPr>
        <w:t xml:space="preserve">100% длиннокрылые серые (гетерозиготные). Он отобрал самцов из </w:t>
      </w:r>
      <w:r w:rsidRPr="00260B00">
        <w:rPr>
          <w:sz w:val="24"/>
          <w:lang w:val="en-US"/>
        </w:rPr>
        <w:t>F</w:t>
      </w:r>
      <w:r w:rsidRPr="00260B00">
        <w:rPr>
          <w:sz w:val="24"/>
          <w:vertAlign w:val="subscript"/>
        </w:rPr>
        <w:t xml:space="preserve">1 </w:t>
      </w:r>
      <w:r w:rsidRPr="00260B00">
        <w:rPr>
          <w:sz w:val="24"/>
        </w:rPr>
        <w:t>и скрещивал их с самочками имеющих 2 рецессивных признака (анализирующее скрещивание).</w:t>
      </w:r>
    </w:p>
    <w:p w:rsidR="00A51C34" w:rsidRPr="00260B00" w:rsidRDefault="00A51C34" w:rsidP="00260B00">
      <w:pPr>
        <w:pStyle w:val="a4"/>
        <w:ind w:firstLine="709"/>
        <w:jc w:val="both"/>
        <w:rPr>
          <w:sz w:val="24"/>
        </w:rPr>
      </w:pPr>
    </w:p>
    <w:p w:rsidR="00A51C34" w:rsidRPr="00260B00" w:rsidRDefault="00410A00" w:rsidP="00260B00">
      <w:pPr>
        <w:pStyle w:val="a4"/>
        <w:ind w:firstLine="709"/>
        <w:jc w:val="both"/>
        <w:rPr>
          <w:sz w:val="24"/>
        </w:rPr>
      </w:pPr>
      <w:r>
        <w:rPr>
          <w:sz w:val="24"/>
        </w:rPr>
        <w:pict>
          <v:rect id="_x0000_s1034" style="position:absolute;left:0;text-align:left;margin-left:126pt;margin-top:4.85pt;width:9pt;height:54pt;z-index:251668480;mso-wrap-style:none;v-text-anchor:middle" strokeweight=".26mm">
            <v:fill color2="black"/>
          </v:rect>
        </w:pict>
      </w:r>
      <w:r>
        <w:rPr>
          <w:sz w:val="24"/>
        </w:rPr>
        <w:pict>
          <v:rect id="_x0000_s1035" style="position:absolute;left:0;text-align:left;margin-left:252pt;margin-top:4.85pt;width:9pt;height:54pt;z-index:251669504;mso-wrap-style:none;v-text-anchor:middle" strokeweight=".26mm">
            <v:fill color2="black"/>
          </v:rect>
        </w:pict>
      </w:r>
      <w:r>
        <w:rPr>
          <w:sz w:val="24"/>
        </w:rPr>
        <w:pict>
          <v:rect id="_x0000_s1036" style="position:absolute;left:0;text-align:left;margin-left:162pt;margin-top:4.85pt;width:9pt;height:54pt;z-index:251670528;mso-wrap-style:none;v-text-anchor:middle" strokeweight=".26mm">
            <v:fill color2="black"/>
          </v:rect>
        </w:pict>
      </w:r>
      <w:r w:rsidR="00A51C34" w:rsidRPr="00260B00">
        <w:rPr>
          <w:sz w:val="24"/>
        </w:rPr>
        <w:t xml:space="preserve">                        ♂        С       </w:t>
      </w:r>
      <w:proofErr w:type="spellStart"/>
      <w:r w:rsidR="00A51C34" w:rsidRPr="00260B00">
        <w:rPr>
          <w:sz w:val="24"/>
        </w:rPr>
        <w:t>с</w:t>
      </w:r>
      <w:proofErr w:type="spellEnd"/>
      <w:r w:rsidR="00A51C34" w:rsidRPr="00260B00">
        <w:rPr>
          <w:sz w:val="24"/>
        </w:rPr>
        <w:t xml:space="preserve">              ♀        </w:t>
      </w:r>
      <w:proofErr w:type="gramStart"/>
      <w:r w:rsidR="00A51C34" w:rsidRPr="00260B00">
        <w:rPr>
          <w:sz w:val="24"/>
        </w:rPr>
        <w:t>с</w:t>
      </w:r>
      <w:proofErr w:type="gramEnd"/>
      <w:r w:rsidR="00A51C34" w:rsidRPr="00260B00">
        <w:rPr>
          <w:sz w:val="24"/>
        </w:rPr>
        <w:t xml:space="preserve">                  </w:t>
      </w:r>
    </w:p>
    <w:p w:rsidR="00A51C34" w:rsidRPr="00260B00" w:rsidRDefault="00A51C34" w:rsidP="00260B00">
      <w:pPr>
        <w:pStyle w:val="a4"/>
        <w:ind w:firstLine="709"/>
        <w:jc w:val="both"/>
        <w:rPr>
          <w:sz w:val="24"/>
        </w:rPr>
      </w:pPr>
      <w:r w:rsidRPr="00260B00">
        <w:rPr>
          <w:sz w:val="24"/>
        </w:rPr>
        <w:t xml:space="preserve">                                                                                      </w:t>
      </w:r>
      <w:proofErr w:type="spellStart"/>
      <w:r w:rsidRPr="00260B00">
        <w:rPr>
          <w:sz w:val="24"/>
        </w:rPr>
        <w:t>черн</w:t>
      </w:r>
      <w:proofErr w:type="spellEnd"/>
    </w:p>
    <w:p w:rsidR="00A51C34" w:rsidRPr="00260B00" w:rsidRDefault="00A51C34" w:rsidP="00260B00">
      <w:pPr>
        <w:pStyle w:val="a4"/>
        <w:ind w:firstLine="709"/>
        <w:jc w:val="both"/>
        <w:rPr>
          <w:sz w:val="24"/>
        </w:rPr>
      </w:pPr>
      <w:r w:rsidRPr="00260B00">
        <w:rPr>
          <w:sz w:val="24"/>
        </w:rPr>
        <w:t xml:space="preserve">           </w:t>
      </w:r>
      <w:r w:rsidRPr="00260B00">
        <w:rPr>
          <w:sz w:val="24"/>
          <w:lang w:val="en-US"/>
        </w:rPr>
        <w:t>F</w:t>
      </w:r>
      <w:r w:rsidRPr="00260B00">
        <w:rPr>
          <w:sz w:val="24"/>
          <w:vertAlign w:val="subscript"/>
        </w:rPr>
        <w:t>1</w:t>
      </w:r>
      <w:r w:rsidRPr="00260B00">
        <w:rPr>
          <w:sz w:val="24"/>
        </w:rPr>
        <w:t xml:space="preserve">                                         х</w:t>
      </w:r>
    </w:p>
    <w:p w:rsidR="00A51C34" w:rsidRPr="00260B00" w:rsidRDefault="00A51C34" w:rsidP="00260B00">
      <w:pPr>
        <w:pStyle w:val="a4"/>
        <w:ind w:firstLine="709"/>
        <w:jc w:val="both"/>
        <w:rPr>
          <w:sz w:val="24"/>
        </w:rPr>
      </w:pPr>
      <w:r w:rsidRPr="00260B00">
        <w:rPr>
          <w:sz w:val="24"/>
        </w:rPr>
        <w:t xml:space="preserve">                                   д</w:t>
      </w:r>
      <w:proofErr w:type="gramStart"/>
      <w:r w:rsidRPr="00260B00">
        <w:rPr>
          <w:sz w:val="24"/>
        </w:rPr>
        <w:t xml:space="preserve">             </w:t>
      </w:r>
      <w:proofErr w:type="spellStart"/>
      <w:r w:rsidRPr="00260B00">
        <w:rPr>
          <w:sz w:val="24"/>
        </w:rPr>
        <w:t>Д</w:t>
      </w:r>
      <w:proofErr w:type="spellEnd"/>
      <w:proofErr w:type="gramEnd"/>
      <w:r w:rsidRPr="00260B00">
        <w:rPr>
          <w:sz w:val="24"/>
        </w:rPr>
        <w:t xml:space="preserve">                               </w:t>
      </w:r>
      <w:proofErr w:type="spellStart"/>
      <w:r w:rsidRPr="00260B00">
        <w:rPr>
          <w:sz w:val="24"/>
        </w:rPr>
        <w:t>д</w:t>
      </w:r>
      <w:proofErr w:type="spellEnd"/>
      <w:r w:rsidRPr="00260B00">
        <w:rPr>
          <w:sz w:val="24"/>
        </w:rPr>
        <w:t xml:space="preserve"> зачат</w:t>
      </w:r>
    </w:p>
    <w:p w:rsidR="00A51C34" w:rsidRPr="00260B00" w:rsidRDefault="00A51C34" w:rsidP="00260B00">
      <w:pPr>
        <w:pStyle w:val="a4"/>
        <w:ind w:firstLine="709"/>
        <w:jc w:val="both"/>
        <w:rPr>
          <w:sz w:val="24"/>
        </w:rPr>
      </w:pPr>
    </w:p>
    <w:p w:rsidR="00A51C34" w:rsidRPr="00260B00" w:rsidRDefault="00A51C34" w:rsidP="00260B00">
      <w:pPr>
        <w:pStyle w:val="a4"/>
        <w:ind w:firstLine="709"/>
        <w:jc w:val="both"/>
        <w:rPr>
          <w:sz w:val="24"/>
        </w:rPr>
      </w:pPr>
      <w:r w:rsidRPr="00260B00">
        <w:rPr>
          <w:sz w:val="24"/>
        </w:rPr>
        <w:t xml:space="preserve">                                    серые                          черные</w:t>
      </w:r>
    </w:p>
    <w:p w:rsidR="00A51C34" w:rsidRPr="00260B00" w:rsidRDefault="00A51C34" w:rsidP="00260B00">
      <w:pPr>
        <w:pStyle w:val="a4"/>
        <w:ind w:firstLine="709"/>
        <w:jc w:val="both"/>
        <w:rPr>
          <w:sz w:val="24"/>
        </w:rPr>
      </w:pPr>
      <w:r w:rsidRPr="00260B00">
        <w:rPr>
          <w:sz w:val="24"/>
        </w:rPr>
        <w:t xml:space="preserve">                                   длинные                      зачаточные</w:t>
      </w:r>
    </w:p>
    <w:p w:rsidR="00A51C34" w:rsidRPr="00260B00" w:rsidRDefault="00A51C34" w:rsidP="00260B00">
      <w:pPr>
        <w:pStyle w:val="a4"/>
        <w:ind w:firstLine="709"/>
        <w:jc w:val="both"/>
        <w:rPr>
          <w:sz w:val="24"/>
        </w:rPr>
      </w:pPr>
    </w:p>
    <w:p w:rsidR="00A51C34" w:rsidRPr="00260B00" w:rsidRDefault="00410A00" w:rsidP="00260B00">
      <w:pPr>
        <w:pStyle w:val="a4"/>
        <w:tabs>
          <w:tab w:val="left" w:pos="4680"/>
          <w:tab w:val="left" w:pos="4860"/>
        </w:tabs>
        <w:ind w:firstLine="709"/>
        <w:jc w:val="both"/>
        <w:rPr>
          <w:sz w:val="24"/>
        </w:rPr>
      </w:pPr>
      <w:r>
        <w:rPr>
          <w:sz w:val="24"/>
        </w:rPr>
        <w:pict>
          <v:rect id="_x0000_s1037" style="position:absolute;left:0;text-align:left;margin-left:45pt;margin-top:9pt;width:9pt;height:54pt;z-index:251671552;mso-wrap-style:none;v-text-anchor:middle" strokeweight=".26mm">
            <v:fill color2="black"/>
          </v:rect>
        </w:pict>
      </w:r>
      <w:r>
        <w:rPr>
          <w:sz w:val="24"/>
        </w:rPr>
        <w:pict>
          <v:rect id="_x0000_s1038" style="position:absolute;left:0;text-align:left;margin-left:1in;margin-top:9pt;width:9pt;height:54pt;z-index:251672576;mso-wrap-style:none;v-text-anchor:middle" strokeweight=".26mm">
            <v:fill color2="black"/>
          </v:rect>
        </w:pict>
      </w:r>
      <w:r>
        <w:rPr>
          <w:sz w:val="24"/>
        </w:rPr>
        <w:pict>
          <v:rect id="_x0000_s1039" style="position:absolute;left:0;text-align:left;margin-left:126pt;margin-top:9pt;width:9pt;height:54pt;z-index:251673600;mso-wrap-style:none;v-text-anchor:middle" strokeweight=".26mm">
            <v:fill color2="black"/>
          </v:rect>
        </w:pict>
      </w:r>
      <w:r>
        <w:rPr>
          <w:sz w:val="24"/>
        </w:rPr>
        <w:pict>
          <v:rect id="_x0000_s1040" style="position:absolute;left:0;text-align:left;margin-left:153pt;margin-top:9pt;width:9pt;height:54pt;z-index:251674624;mso-wrap-style:none;v-text-anchor:middle" strokeweight=".26mm">
            <v:fill color2="black"/>
          </v:rect>
        </w:pict>
      </w:r>
      <w:r w:rsidR="00A51C34" w:rsidRPr="00260B00">
        <w:rPr>
          <w:sz w:val="24"/>
        </w:rPr>
        <w:t xml:space="preserve">С           </w:t>
      </w:r>
      <w:proofErr w:type="spellStart"/>
      <w:r w:rsidR="00A51C34" w:rsidRPr="00260B00">
        <w:rPr>
          <w:sz w:val="24"/>
        </w:rPr>
        <w:t>с</w:t>
      </w:r>
      <w:proofErr w:type="spellEnd"/>
      <w:r w:rsidR="00A51C34" w:rsidRPr="00260B00">
        <w:rPr>
          <w:sz w:val="24"/>
        </w:rPr>
        <w:t xml:space="preserve">        </w:t>
      </w:r>
      <w:proofErr w:type="spellStart"/>
      <w:r w:rsidR="00A51C34" w:rsidRPr="00260B00">
        <w:rPr>
          <w:sz w:val="24"/>
        </w:rPr>
        <w:t>с</w:t>
      </w:r>
      <w:proofErr w:type="spellEnd"/>
      <w:r w:rsidR="00A51C34" w:rsidRPr="00260B00">
        <w:rPr>
          <w:sz w:val="24"/>
        </w:rPr>
        <w:t xml:space="preserve">            </w:t>
      </w:r>
      <w:proofErr w:type="spellStart"/>
      <w:r w:rsidR="00A51C34" w:rsidRPr="00260B00">
        <w:rPr>
          <w:sz w:val="24"/>
        </w:rPr>
        <w:t>с</w:t>
      </w:r>
      <w:proofErr w:type="spellEnd"/>
      <w:proofErr w:type="gramStart"/>
      <w:r w:rsidR="00A51C34" w:rsidRPr="00260B00">
        <w:rPr>
          <w:sz w:val="24"/>
        </w:rPr>
        <w:t xml:space="preserve">                  В</w:t>
      </w:r>
      <w:proofErr w:type="gramEnd"/>
      <w:r w:rsidR="00A51C34" w:rsidRPr="00260B00">
        <w:rPr>
          <w:sz w:val="24"/>
        </w:rPr>
        <w:t xml:space="preserve">о </w:t>
      </w:r>
      <w:r w:rsidR="00A51C34" w:rsidRPr="00260B00">
        <w:rPr>
          <w:sz w:val="24"/>
          <w:lang w:val="en-US"/>
        </w:rPr>
        <w:t>F</w:t>
      </w:r>
      <w:r w:rsidR="00A51C34" w:rsidRPr="00260B00">
        <w:rPr>
          <w:sz w:val="24"/>
          <w:vertAlign w:val="subscript"/>
        </w:rPr>
        <w:t xml:space="preserve">2 </w:t>
      </w:r>
      <w:r w:rsidR="00A51C34" w:rsidRPr="00260B00">
        <w:rPr>
          <w:sz w:val="24"/>
        </w:rPr>
        <w:t xml:space="preserve"> поколении появилось</w:t>
      </w:r>
    </w:p>
    <w:p w:rsidR="00A51C34" w:rsidRPr="00260B00" w:rsidRDefault="00A51C34" w:rsidP="00260B00">
      <w:pPr>
        <w:pStyle w:val="a4"/>
        <w:ind w:firstLine="709"/>
        <w:jc w:val="both"/>
        <w:rPr>
          <w:sz w:val="24"/>
        </w:rPr>
      </w:pPr>
      <w:r w:rsidRPr="00260B00">
        <w:rPr>
          <w:sz w:val="24"/>
        </w:rPr>
        <w:t xml:space="preserve">                         потомство 2</w:t>
      </w:r>
      <w:r w:rsidRPr="00260B00">
        <w:rPr>
          <w:sz w:val="24"/>
          <w:vertAlign w:val="superscript"/>
        </w:rPr>
        <w:t xml:space="preserve">х </w:t>
      </w:r>
      <w:r w:rsidRPr="00260B00">
        <w:rPr>
          <w:sz w:val="24"/>
        </w:rPr>
        <w:t>типов:</w:t>
      </w:r>
    </w:p>
    <w:p w:rsidR="00A51C34" w:rsidRPr="00260B00" w:rsidRDefault="00A51C34" w:rsidP="00260B00">
      <w:pPr>
        <w:pStyle w:val="a4"/>
        <w:ind w:firstLine="709"/>
        <w:jc w:val="both"/>
        <w:rPr>
          <w:sz w:val="24"/>
        </w:rPr>
      </w:pPr>
      <w:r w:rsidRPr="00260B00">
        <w:rPr>
          <w:sz w:val="24"/>
        </w:rPr>
        <w:t xml:space="preserve">                                                         50% - </w:t>
      </w:r>
      <w:proofErr w:type="gramStart"/>
      <w:r w:rsidRPr="00260B00">
        <w:rPr>
          <w:sz w:val="24"/>
        </w:rPr>
        <w:t>серые</w:t>
      </w:r>
      <w:proofErr w:type="gramEnd"/>
      <w:r w:rsidRPr="00260B00">
        <w:rPr>
          <w:sz w:val="24"/>
        </w:rPr>
        <w:t xml:space="preserve"> с зачаточными крыльями,</w:t>
      </w:r>
    </w:p>
    <w:p w:rsidR="00A51C34" w:rsidRPr="00260B00" w:rsidRDefault="00A51C34" w:rsidP="00260B00">
      <w:pPr>
        <w:pStyle w:val="a4"/>
        <w:ind w:firstLine="709"/>
        <w:jc w:val="both"/>
        <w:rPr>
          <w:sz w:val="24"/>
        </w:rPr>
      </w:pPr>
      <w:r w:rsidRPr="00260B00">
        <w:rPr>
          <w:sz w:val="24"/>
        </w:rPr>
        <w:t xml:space="preserve">д            </w:t>
      </w:r>
      <w:proofErr w:type="spellStart"/>
      <w:r w:rsidRPr="00260B00">
        <w:rPr>
          <w:sz w:val="24"/>
        </w:rPr>
        <w:t>д</w:t>
      </w:r>
      <w:proofErr w:type="spellEnd"/>
      <w:proofErr w:type="gramStart"/>
      <w:r w:rsidRPr="00260B00">
        <w:rPr>
          <w:sz w:val="24"/>
        </w:rPr>
        <w:t xml:space="preserve">      </w:t>
      </w:r>
      <w:proofErr w:type="spellStart"/>
      <w:r w:rsidRPr="00260B00">
        <w:rPr>
          <w:sz w:val="24"/>
        </w:rPr>
        <w:t>Д</w:t>
      </w:r>
      <w:proofErr w:type="spellEnd"/>
      <w:proofErr w:type="gramEnd"/>
      <w:r w:rsidRPr="00260B00">
        <w:rPr>
          <w:sz w:val="24"/>
        </w:rPr>
        <w:t xml:space="preserve">             </w:t>
      </w:r>
      <w:proofErr w:type="spellStart"/>
      <w:r w:rsidRPr="00260B00">
        <w:rPr>
          <w:sz w:val="24"/>
        </w:rPr>
        <w:t>д</w:t>
      </w:r>
      <w:proofErr w:type="spellEnd"/>
      <w:r w:rsidRPr="00260B00">
        <w:rPr>
          <w:sz w:val="24"/>
        </w:rPr>
        <w:t xml:space="preserve">                 50% - черные с длинными крыльями.                          </w:t>
      </w:r>
    </w:p>
    <w:p w:rsidR="00A51C34" w:rsidRPr="00260B00" w:rsidRDefault="00A51C34" w:rsidP="00260B00">
      <w:pPr>
        <w:pStyle w:val="a4"/>
        <w:ind w:firstLine="709"/>
        <w:jc w:val="both"/>
        <w:rPr>
          <w:sz w:val="24"/>
        </w:rPr>
      </w:pPr>
    </w:p>
    <w:p w:rsidR="00A51C34" w:rsidRPr="00260B00" w:rsidRDefault="00A51C34" w:rsidP="00260B00">
      <w:pPr>
        <w:pStyle w:val="a4"/>
        <w:ind w:firstLine="709"/>
        <w:jc w:val="both"/>
        <w:rPr>
          <w:sz w:val="24"/>
        </w:rPr>
      </w:pPr>
      <w:r w:rsidRPr="00260B00">
        <w:rPr>
          <w:sz w:val="24"/>
        </w:rPr>
        <w:t xml:space="preserve">  серые            черные</w:t>
      </w:r>
    </w:p>
    <w:p w:rsidR="00A51C34" w:rsidRPr="00260B00" w:rsidRDefault="00A51C34" w:rsidP="00260B00">
      <w:pPr>
        <w:pStyle w:val="a4"/>
        <w:ind w:firstLine="709"/>
        <w:jc w:val="both"/>
        <w:rPr>
          <w:sz w:val="24"/>
        </w:rPr>
      </w:pPr>
      <w:r w:rsidRPr="00260B00">
        <w:rPr>
          <w:sz w:val="24"/>
        </w:rPr>
        <w:t xml:space="preserve">  зачат</w:t>
      </w:r>
      <w:proofErr w:type="gramStart"/>
      <w:r w:rsidRPr="00260B00">
        <w:rPr>
          <w:sz w:val="24"/>
        </w:rPr>
        <w:t>.</w:t>
      </w:r>
      <w:proofErr w:type="gramEnd"/>
      <w:r w:rsidRPr="00260B00">
        <w:rPr>
          <w:sz w:val="24"/>
        </w:rPr>
        <w:t xml:space="preserve">              </w:t>
      </w:r>
      <w:proofErr w:type="gramStart"/>
      <w:r w:rsidRPr="00260B00">
        <w:rPr>
          <w:sz w:val="24"/>
        </w:rPr>
        <w:t>д</w:t>
      </w:r>
      <w:proofErr w:type="gramEnd"/>
      <w:r w:rsidRPr="00260B00">
        <w:rPr>
          <w:sz w:val="24"/>
        </w:rPr>
        <w:t>лин.</w:t>
      </w:r>
    </w:p>
    <w:p w:rsidR="00A51C34" w:rsidRPr="00260B00" w:rsidRDefault="00A51C34" w:rsidP="00260B00">
      <w:pPr>
        <w:pStyle w:val="a4"/>
        <w:ind w:firstLine="709"/>
        <w:jc w:val="both"/>
        <w:rPr>
          <w:sz w:val="24"/>
        </w:rPr>
      </w:pPr>
    </w:p>
    <w:p w:rsidR="00A51C34" w:rsidRPr="00260B00" w:rsidRDefault="00A51C34" w:rsidP="00260B00">
      <w:pPr>
        <w:pStyle w:val="a4"/>
        <w:ind w:firstLine="709"/>
        <w:jc w:val="both"/>
        <w:rPr>
          <w:sz w:val="24"/>
        </w:rPr>
      </w:pPr>
      <w:r w:rsidRPr="00260B00">
        <w:rPr>
          <w:sz w:val="24"/>
        </w:rPr>
        <w:t>Произошло полное сцепление генов</w:t>
      </w:r>
      <w:proofErr w:type="gramStart"/>
      <w:r w:rsidRPr="00260B00">
        <w:rPr>
          <w:sz w:val="24"/>
        </w:rPr>
        <w:t xml:space="preserve"> .</w:t>
      </w:r>
      <w:proofErr w:type="gramEnd"/>
    </w:p>
    <w:p w:rsidR="00A51C34" w:rsidRPr="00260B00" w:rsidRDefault="00A51C34" w:rsidP="00260B00">
      <w:pPr>
        <w:pStyle w:val="a4"/>
        <w:ind w:firstLine="709"/>
        <w:jc w:val="both"/>
        <w:rPr>
          <w:sz w:val="24"/>
        </w:rPr>
      </w:pPr>
      <w:proofErr w:type="gramStart"/>
      <w:r w:rsidRPr="00260B00">
        <w:rPr>
          <w:sz w:val="24"/>
          <w:u w:val="single"/>
          <w:lang w:val="en-US"/>
        </w:rPr>
        <w:t>II</w:t>
      </w:r>
      <w:r w:rsidRPr="00260B00">
        <w:rPr>
          <w:sz w:val="24"/>
          <w:u w:val="single"/>
        </w:rPr>
        <w:t xml:space="preserve"> опыт.</w:t>
      </w:r>
      <w:proofErr w:type="gramEnd"/>
      <w:r w:rsidRPr="00260B00">
        <w:rPr>
          <w:sz w:val="24"/>
        </w:rPr>
        <w:t xml:space="preserve"> Самок Морган взял из </w:t>
      </w:r>
      <w:r w:rsidRPr="00260B00">
        <w:rPr>
          <w:sz w:val="24"/>
          <w:lang w:val="en-US"/>
        </w:rPr>
        <w:t>F</w:t>
      </w:r>
      <w:r w:rsidRPr="00260B00">
        <w:rPr>
          <w:sz w:val="24"/>
          <w:vertAlign w:val="subscript"/>
        </w:rPr>
        <w:t>1</w:t>
      </w:r>
      <w:r w:rsidRPr="00260B00">
        <w:rPr>
          <w:sz w:val="24"/>
        </w:rPr>
        <w:t xml:space="preserve"> серых длиннокрылых.</w:t>
      </w:r>
    </w:p>
    <w:p w:rsidR="00A51C34" w:rsidRPr="00260B00" w:rsidRDefault="00A51C34" w:rsidP="00260B00">
      <w:pPr>
        <w:pStyle w:val="a4"/>
        <w:ind w:firstLine="709"/>
        <w:jc w:val="both"/>
        <w:rPr>
          <w:sz w:val="24"/>
        </w:rPr>
      </w:pPr>
      <w:r w:rsidRPr="00260B00">
        <w:rPr>
          <w:sz w:val="24"/>
        </w:rPr>
        <w:t xml:space="preserve">                      ♀   </w:t>
      </w:r>
      <w:proofErr w:type="spellStart"/>
      <w:r w:rsidRPr="00260B00">
        <w:rPr>
          <w:sz w:val="24"/>
        </w:rPr>
        <w:t>СсДд</w:t>
      </w:r>
      <w:proofErr w:type="spellEnd"/>
      <w:r w:rsidRPr="00260B00">
        <w:rPr>
          <w:sz w:val="24"/>
        </w:rPr>
        <w:t xml:space="preserve">         х          ♂  </w:t>
      </w:r>
      <w:proofErr w:type="spellStart"/>
      <w:r w:rsidRPr="00260B00">
        <w:rPr>
          <w:sz w:val="24"/>
        </w:rPr>
        <w:t>ссдд</w:t>
      </w:r>
      <w:proofErr w:type="spellEnd"/>
      <w:r w:rsidRPr="00260B00">
        <w:rPr>
          <w:sz w:val="24"/>
        </w:rPr>
        <w:t xml:space="preserve">   (анализирующее)    </w:t>
      </w:r>
    </w:p>
    <w:p w:rsidR="00A51C34" w:rsidRPr="00260B00" w:rsidRDefault="00410A00" w:rsidP="00260B00">
      <w:pPr>
        <w:pStyle w:val="a4"/>
        <w:ind w:firstLine="709"/>
        <w:jc w:val="both"/>
        <w:rPr>
          <w:sz w:val="24"/>
        </w:rPr>
      </w:pPr>
      <w:r>
        <w:rPr>
          <w:sz w:val="24"/>
        </w:rPr>
        <w:pict>
          <v:rect id="_x0000_s1041" style="position:absolute;left:0;text-align:left;margin-left:2in;margin-top:13.8pt;width:9pt;height:45pt;z-index:251675648;mso-wrap-style:none;v-text-anchor:middle" strokeweight=".26mm">
            <v:fill color2="black"/>
          </v:rect>
        </w:pict>
      </w:r>
      <w:r>
        <w:rPr>
          <w:sz w:val="24"/>
        </w:rPr>
        <w:pict>
          <v:rect id="_x0000_s1042" style="position:absolute;left:0;text-align:left;margin-left:162pt;margin-top:13.8pt;width:9pt;height:45pt;z-index:251676672;mso-wrap-style:none;v-text-anchor:middle" fillcolor="black" strokeweight=".26mm"/>
        </w:pict>
      </w:r>
      <w:r>
        <w:rPr>
          <w:sz w:val="24"/>
        </w:rPr>
        <w:pict>
          <v:rect id="_x0000_s1043" style="position:absolute;left:0;text-align:left;margin-left:243pt;margin-top:13.8pt;width:9pt;height:45pt;z-index:251677696;mso-wrap-style:none;v-text-anchor:middle" strokeweight=".26mm">
            <v:fill color2="black"/>
          </v:rect>
        </w:pict>
      </w:r>
      <w:r w:rsidR="00A51C34" w:rsidRPr="00260B00">
        <w:rPr>
          <w:sz w:val="24"/>
        </w:rPr>
        <w:t xml:space="preserve">                                С          </w:t>
      </w:r>
      <w:proofErr w:type="spellStart"/>
      <w:r w:rsidR="00A51C34" w:rsidRPr="00260B00">
        <w:rPr>
          <w:sz w:val="24"/>
        </w:rPr>
        <w:t>с</w:t>
      </w:r>
      <w:proofErr w:type="spellEnd"/>
      <w:r w:rsidR="00A51C34" w:rsidRPr="00260B00">
        <w:rPr>
          <w:sz w:val="24"/>
        </w:rPr>
        <w:t xml:space="preserve">                      </w:t>
      </w:r>
      <w:proofErr w:type="spellStart"/>
      <w:proofErr w:type="gramStart"/>
      <w:r w:rsidR="00A51C34" w:rsidRPr="00260B00">
        <w:rPr>
          <w:sz w:val="24"/>
        </w:rPr>
        <w:t>с</w:t>
      </w:r>
      <w:proofErr w:type="spellEnd"/>
      <w:proofErr w:type="gramEnd"/>
      <w:r w:rsidR="00A51C34" w:rsidRPr="00260B00">
        <w:rPr>
          <w:sz w:val="24"/>
        </w:rPr>
        <w:t xml:space="preserve">                  </w:t>
      </w:r>
    </w:p>
    <w:p w:rsidR="00A51C34" w:rsidRPr="00260B00" w:rsidRDefault="00A51C34" w:rsidP="00260B00">
      <w:pPr>
        <w:pStyle w:val="a4"/>
        <w:ind w:firstLine="709"/>
        <w:jc w:val="both"/>
        <w:rPr>
          <w:sz w:val="24"/>
        </w:rPr>
      </w:pPr>
      <w:r w:rsidRPr="00260B00">
        <w:rPr>
          <w:sz w:val="24"/>
        </w:rPr>
        <w:t xml:space="preserve">                </w:t>
      </w:r>
      <w:r w:rsidRPr="00260B00">
        <w:rPr>
          <w:sz w:val="24"/>
          <w:lang w:val="en-US"/>
        </w:rPr>
        <w:t>F</w:t>
      </w:r>
      <w:r w:rsidRPr="00260B00">
        <w:rPr>
          <w:sz w:val="24"/>
          <w:vertAlign w:val="subscript"/>
        </w:rPr>
        <w:t>1</w:t>
      </w:r>
      <w:r w:rsidRPr="00260B00">
        <w:rPr>
          <w:sz w:val="24"/>
        </w:rPr>
        <w:t xml:space="preserve">                                                                                                                                          </w:t>
      </w:r>
    </w:p>
    <w:p w:rsidR="00A51C34" w:rsidRPr="00260B00" w:rsidRDefault="00A51C34" w:rsidP="00260B00">
      <w:pPr>
        <w:pStyle w:val="a4"/>
        <w:ind w:firstLine="709"/>
        <w:jc w:val="both"/>
        <w:rPr>
          <w:sz w:val="24"/>
        </w:rPr>
      </w:pPr>
      <w:r w:rsidRPr="00260B00">
        <w:rPr>
          <w:sz w:val="24"/>
        </w:rPr>
        <w:t xml:space="preserve">                                                            </w:t>
      </w:r>
    </w:p>
    <w:p w:rsidR="00A51C34" w:rsidRPr="00260B00" w:rsidRDefault="00A51C34" w:rsidP="00260B00">
      <w:pPr>
        <w:pStyle w:val="a4"/>
        <w:ind w:firstLine="709"/>
        <w:jc w:val="both"/>
        <w:rPr>
          <w:sz w:val="24"/>
        </w:rPr>
      </w:pPr>
      <w:r w:rsidRPr="00260B00">
        <w:rPr>
          <w:sz w:val="24"/>
        </w:rPr>
        <w:t xml:space="preserve">                                             д</w:t>
      </w:r>
      <w:proofErr w:type="gramStart"/>
      <w:r w:rsidRPr="00260B00">
        <w:rPr>
          <w:sz w:val="24"/>
        </w:rPr>
        <w:t xml:space="preserve">               </w:t>
      </w:r>
      <w:proofErr w:type="spellStart"/>
      <w:r w:rsidRPr="00260B00">
        <w:rPr>
          <w:sz w:val="24"/>
        </w:rPr>
        <w:t>Д</w:t>
      </w:r>
      <w:proofErr w:type="spellEnd"/>
      <w:proofErr w:type="gramEnd"/>
      <w:r w:rsidRPr="00260B00">
        <w:rPr>
          <w:sz w:val="24"/>
        </w:rPr>
        <w:t xml:space="preserve">                            </w:t>
      </w:r>
      <w:proofErr w:type="spellStart"/>
      <w:r w:rsidRPr="00260B00">
        <w:rPr>
          <w:sz w:val="24"/>
        </w:rPr>
        <w:t>д</w:t>
      </w:r>
      <w:proofErr w:type="spellEnd"/>
      <w:r w:rsidRPr="00260B00">
        <w:rPr>
          <w:sz w:val="24"/>
        </w:rPr>
        <w:t xml:space="preserve"> </w:t>
      </w:r>
    </w:p>
    <w:p w:rsidR="00A51C34" w:rsidRPr="00260B00" w:rsidRDefault="00A51C34" w:rsidP="00260B00">
      <w:pPr>
        <w:pStyle w:val="a4"/>
        <w:ind w:firstLine="709"/>
        <w:jc w:val="both"/>
        <w:rPr>
          <w:sz w:val="24"/>
        </w:rPr>
      </w:pPr>
      <w:r w:rsidRPr="00260B00">
        <w:rPr>
          <w:sz w:val="24"/>
        </w:rPr>
        <w:t xml:space="preserve">  </w:t>
      </w:r>
    </w:p>
    <w:p w:rsidR="00A51C34" w:rsidRPr="00260B00" w:rsidRDefault="00A51C34" w:rsidP="00260B00">
      <w:pPr>
        <w:pStyle w:val="a4"/>
        <w:ind w:firstLine="709"/>
        <w:jc w:val="both"/>
        <w:rPr>
          <w:sz w:val="24"/>
        </w:rPr>
      </w:pPr>
      <w:r w:rsidRPr="00260B00">
        <w:rPr>
          <w:sz w:val="24"/>
        </w:rPr>
        <w:t xml:space="preserve">                                        серое                   черное</w:t>
      </w:r>
    </w:p>
    <w:p w:rsidR="00A51C34" w:rsidRPr="00260B00" w:rsidRDefault="00A51C34" w:rsidP="00260B00">
      <w:pPr>
        <w:pStyle w:val="a4"/>
        <w:ind w:firstLine="709"/>
        <w:jc w:val="both"/>
        <w:rPr>
          <w:sz w:val="24"/>
        </w:rPr>
      </w:pPr>
      <w:r w:rsidRPr="00260B00">
        <w:rPr>
          <w:sz w:val="24"/>
        </w:rPr>
        <w:t xml:space="preserve">                              длин</w:t>
      </w:r>
      <w:proofErr w:type="gramStart"/>
      <w:r w:rsidRPr="00260B00">
        <w:rPr>
          <w:sz w:val="24"/>
        </w:rPr>
        <w:t>.</w:t>
      </w:r>
      <w:proofErr w:type="gramEnd"/>
      <w:r w:rsidRPr="00260B00">
        <w:rPr>
          <w:sz w:val="24"/>
        </w:rPr>
        <w:t xml:space="preserve">                   </w:t>
      </w:r>
      <w:proofErr w:type="gramStart"/>
      <w:r w:rsidRPr="00260B00">
        <w:rPr>
          <w:sz w:val="24"/>
        </w:rPr>
        <w:t>з</w:t>
      </w:r>
      <w:proofErr w:type="gramEnd"/>
      <w:r w:rsidRPr="00260B00">
        <w:rPr>
          <w:sz w:val="24"/>
        </w:rPr>
        <w:t>ачат.</w:t>
      </w:r>
    </w:p>
    <w:p w:rsidR="00A51C34" w:rsidRPr="00260B00" w:rsidRDefault="00A51C34" w:rsidP="00260B00">
      <w:pPr>
        <w:pStyle w:val="a4"/>
        <w:ind w:firstLine="709"/>
        <w:jc w:val="both"/>
        <w:rPr>
          <w:sz w:val="24"/>
        </w:rPr>
      </w:pPr>
    </w:p>
    <w:p w:rsidR="00A51C34" w:rsidRPr="00260B00" w:rsidRDefault="00410A00" w:rsidP="00260B00">
      <w:pPr>
        <w:pStyle w:val="a4"/>
        <w:ind w:firstLine="709"/>
        <w:jc w:val="both"/>
        <w:rPr>
          <w:sz w:val="24"/>
        </w:rPr>
      </w:pPr>
      <w:r>
        <w:rPr>
          <w:sz w:val="24"/>
        </w:rPr>
        <w:pict>
          <v:rect id="_x0000_s1044" style="position:absolute;left:0;text-align:left;margin-left:63pt;margin-top:2.25pt;width:9pt;height:45pt;z-index:251678720;mso-wrap-style:none;v-text-anchor:middle" strokeweight=".26mm">
            <v:fill color2="black"/>
          </v:rect>
        </w:pict>
      </w:r>
      <w:r>
        <w:rPr>
          <w:sz w:val="24"/>
        </w:rPr>
        <w:pict>
          <v:rect id="_x0000_s1045" style="position:absolute;left:0;text-align:left;margin-left:90pt;margin-top:2.25pt;width:9pt;height:45pt;z-index:251679744;mso-wrap-style:none;v-text-anchor:middle" strokeweight=".26mm">
            <v:fill color2="black"/>
          </v:rect>
        </w:pict>
      </w:r>
      <w:r>
        <w:rPr>
          <w:sz w:val="24"/>
        </w:rPr>
        <w:pict>
          <v:rect id="_x0000_s1046" style="position:absolute;left:0;text-align:left;margin-left:171pt;margin-top:2.25pt;width:9pt;height:45pt;z-index:251680768;mso-wrap-style:none;v-text-anchor:middle" strokeweight=".26mm">
            <v:fill color2="black"/>
          </v:rect>
        </w:pict>
      </w:r>
      <w:r>
        <w:rPr>
          <w:sz w:val="24"/>
        </w:rPr>
        <w:pict>
          <v:rect id="_x0000_s1047" style="position:absolute;left:0;text-align:left;margin-left:2in;margin-top:2.25pt;width:9pt;height:45pt;z-index:251681792;mso-wrap-style:none;v-text-anchor:middle" strokeweight=".26mm">
            <v:fill color2="black"/>
          </v:rect>
        </w:pict>
      </w:r>
      <w:r>
        <w:rPr>
          <w:sz w:val="24"/>
        </w:rPr>
        <w:pict>
          <v:rect id="_x0000_s1048" style="position:absolute;left:0;text-align:left;margin-left:243pt;margin-top:2.25pt;width:9pt;height:45pt;z-index:251682816;mso-wrap-style:none;v-text-anchor:middle" strokeweight=".26mm">
            <v:fill color2="black"/>
          </v:rect>
        </w:pict>
      </w:r>
      <w:r w:rsidR="00A51C34" w:rsidRPr="00260B00">
        <w:rPr>
          <w:sz w:val="24"/>
        </w:rPr>
        <w:t xml:space="preserve">    С            </w:t>
      </w:r>
      <w:proofErr w:type="spellStart"/>
      <w:r w:rsidR="00A51C34" w:rsidRPr="00260B00">
        <w:rPr>
          <w:sz w:val="24"/>
        </w:rPr>
        <w:t>с</w:t>
      </w:r>
      <w:proofErr w:type="spellEnd"/>
      <w:r w:rsidR="00A51C34" w:rsidRPr="00260B00">
        <w:rPr>
          <w:sz w:val="24"/>
        </w:rPr>
        <w:t xml:space="preserve">        </w:t>
      </w:r>
      <w:proofErr w:type="spellStart"/>
      <w:r w:rsidR="00A51C34" w:rsidRPr="00260B00">
        <w:rPr>
          <w:sz w:val="24"/>
        </w:rPr>
        <w:t>с</w:t>
      </w:r>
      <w:proofErr w:type="spellEnd"/>
      <w:proofErr w:type="gramStart"/>
      <w:r w:rsidR="00A51C34" w:rsidRPr="00260B00">
        <w:rPr>
          <w:sz w:val="24"/>
        </w:rPr>
        <w:t xml:space="preserve">            </w:t>
      </w:r>
      <w:proofErr w:type="spellStart"/>
      <w:r w:rsidR="00A51C34" w:rsidRPr="00260B00">
        <w:rPr>
          <w:sz w:val="24"/>
        </w:rPr>
        <w:t>С</w:t>
      </w:r>
      <w:proofErr w:type="spellEnd"/>
      <w:proofErr w:type="gramEnd"/>
      <w:r w:rsidR="00A51C34" w:rsidRPr="00260B00">
        <w:rPr>
          <w:sz w:val="24"/>
        </w:rPr>
        <w:t xml:space="preserve">                  </w:t>
      </w:r>
      <w:proofErr w:type="spellStart"/>
      <w:r w:rsidR="00A51C34" w:rsidRPr="00260B00">
        <w:rPr>
          <w:sz w:val="24"/>
        </w:rPr>
        <w:t>с</w:t>
      </w:r>
      <w:proofErr w:type="spellEnd"/>
      <w:r w:rsidR="00A51C34" w:rsidRPr="00260B00">
        <w:rPr>
          <w:sz w:val="24"/>
        </w:rPr>
        <w:t xml:space="preserve">    </w:t>
      </w:r>
    </w:p>
    <w:p w:rsidR="00A51C34" w:rsidRPr="00260B00" w:rsidRDefault="00A51C34" w:rsidP="00260B00">
      <w:pPr>
        <w:pStyle w:val="a4"/>
        <w:ind w:firstLine="709"/>
        <w:jc w:val="both"/>
        <w:rPr>
          <w:sz w:val="24"/>
        </w:rPr>
      </w:pPr>
    </w:p>
    <w:p w:rsidR="00A51C34" w:rsidRPr="00260B00" w:rsidRDefault="00410A00" w:rsidP="00260B00">
      <w:pPr>
        <w:pStyle w:val="a4"/>
        <w:ind w:firstLine="709"/>
        <w:jc w:val="both"/>
        <w:rPr>
          <w:sz w:val="24"/>
        </w:rPr>
      </w:pPr>
      <w:r>
        <w:rPr>
          <w:sz w:val="24"/>
        </w:rPr>
        <w:pict>
          <v:line id="_x0000_s1049" style="position:absolute;left:0;text-align:left;flip:y;z-index:251683840" from="81pt,15.05pt" to="252pt,42.05pt" strokeweight=".26mm">
            <v:stroke joinstyle="miter"/>
          </v:line>
        </w:pict>
      </w:r>
      <w:r>
        <w:rPr>
          <w:sz w:val="24"/>
        </w:rPr>
        <w:pict>
          <v:line id="_x0000_s1058" style="position:absolute;left:0;text-align:left;z-index:251693056" from="90pt,15.05pt" to="126pt,42.05pt" strokeweight=".26mm">
            <v:stroke joinstyle="miter"/>
          </v:line>
        </w:pict>
      </w:r>
      <w:r>
        <w:rPr>
          <w:sz w:val="24"/>
        </w:rPr>
        <w:pict>
          <v:line id="_x0000_s1059" style="position:absolute;left:0;text-align:left;flip:y;z-index:251694080" from="126pt,15.05pt" to="243pt,42.05pt" strokeweight=".26mm">
            <v:stroke joinstyle="miter"/>
          </v:line>
        </w:pict>
      </w:r>
      <w:r>
        <w:rPr>
          <w:sz w:val="24"/>
        </w:rPr>
        <w:pict>
          <v:line id="_x0000_s1060" style="position:absolute;left:0;text-align:left;z-index:251695104" from="2in,15.05pt" to="180pt,42.05pt" strokeweight=".26mm">
            <v:stroke joinstyle="miter"/>
          </v:line>
        </w:pict>
      </w:r>
      <w:r>
        <w:rPr>
          <w:sz w:val="24"/>
        </w:rPr>
        <w:pict>
          <v:line id="_x0000_s1061" style="position:absolute;left:0;text-align:left;flip:y;z-index:251696128" from="180pt,15.05pt" to="243pt,42.05pt" strokeweight=".26mm">
            <v:stroke joinstyle="miter"/>
          </v:line>
        </w:pict>
      </w:r>
      <w:r>
        <w:rPr>
          <w:sz w:val="24"/>
        </w:rPr>
        <w:pict>
          <v:line id="_x0000_s1062" style="position:absolute;left:0;text-align:left;z-index:251697152" from="180pt,15.05pt" to="243pt,42.05pt" strokeweight=".26mm">
            <v:stroke joinstyle="miter"/>
          </v:line>
        </w:pict>
      </w:r>
      <w:r>
        <w:rPr>
          <w:sz w:val="24"/>
        </w:rPr>
        <w:pict>
          <v:line id="_x0000_s1063" style="position:absolute;left:0;text-align:left;flip:y;z-index:251698176" from="243pt,15.05pt" to="252pt,42.05pt" strokeweight=".26mm">
            <v:stroke joinstyle="miter"/>
          </v:line>
        </w:pict>
      </w:r>
      <w:r>
        <w:rPr>
          <w:sz w:val="24"/>
        </w:rPr>
        <w:pict>
          <v:line id="_x0000_s1064" style="position:absolute;left:0;text-align:left;z-index:251699200" from="63pt,15.05pt" to="81pt,42.05pt" strokeweight=".26mm">
            <v:stroke joinstyle="miter"/>
          </v:line>
        </w:pict>
      </w:r>
      <w:r w:rsidR="00A51C34" w:rsidRPr="00260B00">
        <w:rPr>
          <w:sz w:val="24"/>
        </w:rPr>
        <w:t xml:space="preserve">     д</w:t>
      </w:r>
      <w:proofErr w:type="gramStart"/>
      <w:r w:rsidR="00A51C34" w:rsidRPr="00260B00">
        <w:rPr>
          <w:sz w:val="24"/>
        </w:rPr>
        <w:t xml:space="preserve">           </w:t>
      </w:r>
      <w:proofErr w:type="spellStart"/>
      <w:r w:rsidR="00A51C34" w:rsidRPr="00260B00">
        <w:rPr>
          <w:sz w:val="24"/>
        </w:rPr>
        <w:t>Д</w:t>
      </w:r>
      <w:proofErr w:type="spellEnd"/>
      <w:proofErr w:type="gramEnd"/>
      <w:r w:rsidR="00A51C34" w:rsidRPr="00260B00">
        <w:rPr>
          <w:sz w:val="24"/>
        </w:rPr>
        <w:t xml:space="preserve">       </w:t>
      </w:r>
      <w:proofErr w:type="spellStart"/>
      <w:r w:rsidR="00A51C34" w:rsidRPr="00260B00">
        <w:rPr>
          <w:sz w:val="24"/>
        </w:rPr>
        <w:t>д</w:t>
      </w:r>
      <w:proofErr w:type="spellEnd"/>
      <w:r w:rsidR="00A51C34" w:rsidRPr="00260B00">
        <w:rPr>
          <w:sz w:val="24"/>
        </w:rPr>
        <w:t xml:space="preserve">            </w:t>
      </w:r>
      <w:proofErr w:type="spellStart"/>
      <w:r w:rsidR="00A51C34" w:rsidRPr="00260B00">
        <w:rPr>
          <w:sz w:val="24"/>
        </w:rPr>
        <w:t>Д</w:t>
      </w:r>
      <w:proofErr w:type="spellEnd"/>
      <w:r w:rsidR="00A51C34" w:rsidRPr="00260B00">
        <w:rPr>
          <w:sz w:val="24"/>
        </w:rPr>
        <w:t xml:space="preserve">                  </w:t>
      </w:r>
      <w:proofErr w:type="spellStart"/>
      <w:r w:rsidR="00A51C34" w:rsidRPr="00260B00">
        <w:rPr>
          <w:sz w:val="24"/>
        </w:rPr>
        <w:t>д</w:t>
      </w:r>
      <w:proofErr w:type="spellEnd"/>
    </w:p>
    <w:p w:rsidR="00A51C34" w:rsidRPr="00260B00" w:rsidRDefault="00A51C34" w:rsidP="00260B00">
      <w:pPr>
        <w:pStyle w:val="a4"/>
        <w:ind w:firstLine="709"/>
        <w:jc w:val="both"/>
        <w:rPr>
          <w:sz w:val="24"/>
        </w:rPr>
      </w:pPr>
    </w:p>
    <w:p w:rsidR="00A51C34" w:rsidRPr="00260B00" w:rsidRDefault="00A51C34" w:rsidP="00260B00">
      <w:pPr>
        <w:pStyle w:val="a4"/>
        <w:ind w:firstLine="709"/>
        <w:jc w:val="both"/>
        <w:rPr>
          <w:sz w:val="24"/>
        </w:rPr>
      </w:pPr>
    </w:p>
    <w:p w:rsidR="00A51C34" w:rsidRPr="00260B00" w:rsidRDefault="00410A00" w:rsidP="00260B00">
      <w:pPr>
        <w:pStyle w:val="a4"/>
        <w:ind w:firstLine="709"/>
        <w:jc w:val="both"/>
        <w:rPr>
          <w:sz w:val="24"/>
        </w:rPr>
      </w:pPr>
      <w:r>
        <w:rPr>
          <w:sz w:val="24"/>
        </w:rPr>
        <w:pict>
          <v:rect id="_x0000_s1050" style="position:absolute;left:0;text-align:left;margin-left:63pt;margin-top:11.75pt;width:9pt;height:45pt;z-index:251684864;mso-wrap-style:none;v-text-anchor:middle" strokeweight=".26mm">
            <v:fill color2="black"/>
          </v:rect>
        </w:pict>
      </w:r>
      <w:r>
        <w:rPr>
          <w:sz w:val="24"/>
        </w:rPr>
        <w:pict>
          <v:rect id="_x0000_s1051" style="position:absolute;left:0;text-align:left;margin-left:81pt;margin-top:11.75pt;width:9pt;height:45pt;z-index:251685888;mso-wrap-style:none;v-text-anchor:middle" strokeweight=".26mm">
            <v:fill color2="black"/>
          </v:rect>
        </w:pict>
      </w:r>
      <w:r>
        <w:rPr>
          <w:sz w:val="24"/>
        </w:rPr>
        <w:pict>
          <v:rect id="_x0000_s1052" style="position:absolute;left:0;text-align:left;margin-left:117pt;margin-top:11.75pt;width:9pt;height:45pt;z-index:251686912;mso-wrap-style:none;v-text-anchor:middle" strokeweight=".26mm">
            <v:fill color2="black"/>
          </v:rect>
        </w:pict>
      </w:r>
      <w:r>
        <w:rPr>
          <w:sz w:val="24"/>
        </w:rPr>
        <w:pict>
          <v:rect id="_x0000_s1053" style="position:absolute;left:0;text-align:left;margin-left:135pt;margin-top:11.75pt;width:9pt;height:45pt;z-index:251687936;mso-wrap-style:none;v-text-anchor:middle" strokeweight=".26mm">
            <v:fill color2="black"/>
          </v:rect>
        </w:pict>
      </w:r>
      <w:r>
        <w:rPr>
          <w:sz w:val="24"/>
        </w:rPr>
        <w:pict>
          <v:rect id="_x0000_s1054" style="position:absolute;left:0;text-align:left;margin-left:171pt;margin-top:11.75pt;width:9pt;height:45pt;z-index:251688960;mso-wrap-style:none;v-text-anchor:middle" strokeweight=".26mm">
            <v:fill color2="black"/>
          </v:rect>
        </w:pict>
      </w:r>
      <w:r>
        <w:rPr>
          <w:sz w:val="24"/>
        </w:rPr>
        <w:pict>
          <v:rect id="_x0000_s1055" style="position:absolute;left:0;text-align:left;margin-left:225pt;margin-top:11.75pt;width:9pt;height:45pt;z-index:251689984;mso-wrap-style:none;v-text-anchor:middle" strokeweight=".26mm">
            <v:fill color2="black"/>
          </v:rect>
        </w:pict>
      </w:r>
      <w:r>
        <w:rPr>
          <w:sz w:val="24"/>
        </w:rPr>
        <w:pict>
          <v:rect id="_x0000_s1056" style="position:absolute;left:0;text-align:left;margin-left:189pt;margin-top:11.75pt;width:9pt;height:45pt;z-index:251691008;mso-wrap-style:none;v-text-anchor:middle" strokeweight=".26mm">
            <v:fill color2="black"/>
          </v:rect>
        </w:pict>
      </w:r>
      <w:r>
        <w:rPr>
          <w:sz w:val="24"/>
        </w:rPr>
        <w:pict>
          <v:rect id="_x0000_s1057" style="position:absolute;left:0;text-align:left;margin-left:243pt;margin-top:11.75pt;width:9pt;height:45pt;z-index:251692032;mso-wrap-style:none;v-text-anchor:middle" strokeweight=".26mm">
            <v:fill color2="black"/>
          </v:rect>
        </w:pict>
      </w:r>
      <w:r w:rsidR="00A51C34" w:rsidRPr="00260B00">
        <w:rPr>
          <w:sz w:val="24"/>
        </w:rPr>
        <w:t xml:space="preserve">     С         </w:t>
      </w:r>
      <w:proofErr w:type="spellStart"/>
      <w:r w:rsidR="00A51C34" w:rsidRPr="00260B00">
        <w:rPr>
          <w:sz w:val="24"/>
        </w:rPr>
        <w:t>с</w:t>
      </w:r>
      <w:proofErr w:type="spellEnd"/>
      <w:r w:rsidR="00A51C34" w:rsidRPr="00260B00">
        <w:rPr>
          <w:sz w:val="24"/>
        </w:rPr>
        <w:t xml:space="preserve">   </w:t>
      </w:r>
      <w:proofErr w:type="spellStart"/>
      <w:r w:rsidR="00A51C34" w:rsidRPr="00260B00">
        <w:rPr>
          <w:sz w:val="24"/>
        </w:rPr>
        <w:t>с</w:t>
      </w:r>
      <w:proofErr w:type="spellEnd"/>
      <w:r w:rsidR="00A51C34" w:rsidRPr="00260B00">
        <w:rPr>
          <w:sz w:val="24"/>
        </w:rPr>
        <w:t xml:space="preserve">        </w:t>
      </w:r>
      <w:proofErr w:type="spellStart"/>
      <w:r w:rsidR="00A51C34" w:rsidRPr="00260B00">
        <w:rPr>
          <w:sz w:val="24"/>
        </w:rPr>
        <w:t>с</w:t>
      </w:r>
      <w:proofErr w:type="spellEnd"/>
      <w:r w:rsidR="00A51C34" w:rsidRPr="00260B00">
        <w:rPr>
          <w:sz w:val="24"/>
        </w:rPr>
        <w:t xml:space="preserve">    </w:t>
      </w:r>
      <w:proofErr w:type="spellStart"/>
      <w:r w:rsidR="00A51C34" w:rsidRPr="00260B00">
        <w:rPr>
          <w:sz w:val="24"/>
        </w:rPr>
        <w:t>с</w:t>
      </w:r>
      <w:proofErr w:type="spellEnd"/>
      <w:r w:rsidR="00A51C34" w:rsidRPr="00260B00">
        <w:rPr>
          <w:sz w:val="24"/>
        </w:rPr>
        <w:t xml:space="preserve">         </w:t>
      </w:r>
      <w:proofErr w:type="spellStart"/>
      <w:r w:rsidR="00A51C34" w:rsidRPr="00260B00">
        <w:rPr>
          <w:sz w:val="24"/>
        </w:rPr>
        <w:t>с</w:t>
      </w:r>
      <w:proofErr w:type="spellEnd"/>
      <w:proofErr w:type="gramStart"/>
      <w:r w:rsidR="00A51C34" w:rsidRPr="00260B00">
        <w:rPr>
          <w:sz w:val="24"/>
        </w:rPr>
        <w:t xml:space="preserve">  </w:t>
      </w:r>
      <w:proofErr w:type="spellStart"/>
      <w:r w:rsidR="00A51C34" w:rsidRPr="00260B00">
        <w:rPr>
          <w:sz w:val="24"/>
        </w:rPr>
        <w:t>С</w:t>
      </w:r>
      <w:proofErr w:type="spellEnd"/>
      <w:proofErr w:type="gramEnd"/>
      <w:r w:rsidR="00A51C34" w:rsidRPr="00260B00">
        <w:rPr>
          <w:sz w:val="24"/>
        </w:rPr>
        <w:t xml:space="preserve">         </w:t>
      </w:r>
      <w:proofErr w:type="spellStart"/>
      <w:r w:rsidR="00A51C34" w:rsidRPr="00260B00">
        <w:rPr>
          <w:sz w:val="24"/>
        </w:rPr>
        <w:t>с</w:t>
      </w:r>
      <w:proofErr w:type="spellEnd"/>
    </w:p>
    <w:p w:rsidR="00A51C34" w:rsidRPr="00260B00" w:rsidRDefault="00A51C34" w:rsidP="00260B00">
      <w:pPr>
        <w:pStyle w:val="a4"/>
        <w:ind w:firstLine="709"/>
        <w:jc w:val="both"/>
        <w:rPr>
          <w:sz w:val="24"/>
        </w:rPr>
      </w:pPr>
    </w:p>
    <w:p w:rsidR="00A51C34" w:rsidRPr="00260B00" w:rsidRDefault="00A51C34" w:rsidP="00260B00">
      <w:pPr>
        <w:pStyle w:val="a4"/>
        <w:ind w:firstLine="709"/>
        <w:jc w:val="both"/>
        <w:rPr>
          <w:sz w:val="24"/>
        </w:rPr>
      </w:pPr>
    </w:p>
    <w:p w:rsidR="00A51C34" w:rsidRPr="00260B00" w:rsidRDefault="00A51C34" w:rsidP="00260B00">
      <w:pPr>
        <w:pStyle w:val="a4"/>
        <w:ind w:firstLine="709"/>
        <w:jc w:val="both"/>
        <w:rPr>
          <w:sz w:val="24"/>
        </w:rPr>
      </w:pPr>
      <w:r w:rsidRPr="00260B00">
        <w:rPr>
          <w:sz w:val="24"/>
        </w:rPr>
        <w:t xml:space="preserve">     д         </w:t>
      </w:r>
      <w:proofErr w:type="spellStart"/>
      <w:r w:rsidRPr="00260B00">
        <w:rPr>
          <w:sz w:val="24"/>
        </w:rPr>
        <w:t>д</w:t>
      </w:r>
      <w:proofErr w:type="spellEnd"/>
      <w:proofErr w:type="gramStart"/>
      <w:r w:rsidRPr="00260B00">
        <w:rPr>
          <w:sz w:val="24"/>
        </w:rPr>
        <w:t xml:space="preserve">  </w:t>
      </w:r>
      <w:proofErr w:type="spellStart"/>
      <w:r w:rsidRPr="00260B00">
        <w:rPr>
          <w:sz w:val="24"/>
        </w:rPr>
        <w:t>Д</w:t>
      </w:r>
      <w:proofErr w:type="spellEnd"/>
      <w:proofErr w:type="gramEnd"/>
      <w:r w:rsidRPr="00260B00">
        <w:rPr>
          <w:sz w:val="24"/>
        </w:rPr>
        <w:t xml:space="preserve">         </w:t>
      </w:r>
      <w:proofErr w:type="spellStart"/>
      <w:r w:rsidRPr="00260B00">
        <w:rPr>
          <w:sz w:val="24"/>
        </w:rPr>
        <w:t>д</w:t>
      </w:r>
      <w:proofErr w:type="spellEnd"/>
      <w:r w:rsidRPr="00260B00">
        <w:rPr>
          <w:sz w:val="24"/>
        </w:rPr>
        <w:t xml:space="preserve">   </w:t>
      </w:r>
      <w:proofErr w:type="spellStart"/>
      <w:r w:rsidRPr="00260B00">
        <w:rPr>
          <w:sz w:val="24"/>
        </w:rPr>
        <w:t>д</w:t>
      </w:r>
      <w:proofErr w:type="spellEnd"/>
      <w:r w:rsidRPr="00260B00">
        <w:rPr>
          <w:sz w:val="24"/>
        </w:rPr>
        <w:t xml:space="preserve">        </w:t>
      </w:r>
      <w:proofErr w:type="spellStart"/>
      <w:r w:rsidRPr="00260B00">
        <w:rPr>
          <w:sz w:val="24"/>
        </w:rPr>
        <w:t>д</w:t>
      </w:r>
      <w:proofErr w:type="spellEnd"/>
      <w:r w:rsidRPr="00260B00">
        <w:rPr>
          <w:sz w:val="24"/>
        </w:rPr>
        <w:t xml:space="preserve">  </w:t>
      </w:r>
      <w:proofErr w:type="spellStart"/>
      <w:r w:rsidRPr="00260B00">
        <w:rPr>
          <w:sz w:val="24"/>
        </w:rPr>
        <w:t>Д</w:t>
      </w:r>
      <w:proofErr w:type="spellEnd"/>
      <w:r w:rsidRPr="00260B00">
        <w:rPr>
          <w:sz w:val="24"/>
        </w:rPr>
        <w:t xml:space="preserve">         </w:t>
      </w:r>
      <w:proofErr w:type="spellStart"/>
      <w:r w:rsidRPr="00260B00">
        <w:rPr>
          <w:sz w:val="24"/>
        </w:rPr>
        <w:t>д</w:t>
      </w:r>
      <w:proofErr w:type="spellEnd"/>
    </w:p>
    <w:p w:rsidR="00A51C34" w:rsidRPr="00260B00" w:rsidRDefault="00A51C34" w:rsidP="00260B00">
      <w:pPr>
        <w:pStyle w:val="a4"/>
        <w:ind w:firstLine="709"/>
        <w:jc w:val="both"/>
        <w:rPr>
          <w:sz w:val="24"/>
        </w:rPr>
      </w:pPr>
      <w:r w:rsidRPr="00260B00">
        <w:rPr>
          <w:sz w:val="24"/>
        </w:rPr>
        <w:t xml:space="preserve">       серые      черные   </w:t>
      </w:r>
      <w:proofErr w:type="spellStart"/>
      <w:proofErr w:type="gramStart"/>
      <w:r w:rsidRPr="00260B00">
        <w:rPr>
          <w:sz w:val="24"/>
        </w:rPr>
        <w:t>черные</w:t>
      </w:r>
      <w:proofErr w:type="spellEnd"/>
      <w:proofErr w:type="gramEnd"/>
      <w:r w:rsidRPr="00260B00">
        <w:rPr>
          <w:sz w:val="24"/>
        </w:rPr>
        <w:t xml:space="preserve">    серые</w:t>
      </w:r>
    </w:p>
    <w:p w:rsidR="00A51C34" w:rsidRPr="00260B00" w:rsidRDefault="00A51C34" w:rsidP="00260B00">
      <w:pPr>
        <w:pStyle w:val="a4"/>
        <w:ind w:firstLine="709"/>
        <w:jc w:val="both"/>
        <w:rPr>
          <w:sz w:val="24"/>
        </w:rPr>
      </w:pPr>
      <w:r w:rsidRPr="00260B00">
        <w:rPr>
          <w:sz w:val="24"/>
        </w:rPr>
        <w:t xml:space="preserve">        зачат</w:t>
      </w:r>
      <w:proofErr w:type="gramStart"/>
      <w:r w:rsidRPr="00260B00">
        <w:rPr>
          <w:sz w:val="24"/>
        </w:rPr>
        <w:t>.</w:t>
      </w:r>
      <w:proofErr w:type="gramEnd"/>
      <w:r w:rsidRPr="00260B00">
        <w:rPr>
          <w:sz w:val="24"/>
        </w:rPr>
        <w:t xml:space="preserve">      </w:t>
      </w:r>
      <w:proofErr w:type="gramStart"/>
      <w:r w:rsidRPr="00260B00">
        <w:rPr>
          <w:sz w:val="24"/>
        </w:rPr>
        <w:t>д</w:t>
      </w:r>
      <w:proofErr w:type="gramEnd"/>
      <w:r w:rsidRPr="00260B00">
        <w:rPr>
          <w:sz w:val="24"/>
        </w:rPr>
        <w:t>лин.       зачат.     длин.</w:t>
      </w:r>
    </w:p>
    <w:p w:rsidR="00A51C34" w:rsidRPr="00260B00" w:rsidRDefault="00A51C34" w:rsidP="00260B00">
      <w:pPr>
        <w:pStyle w:val="a4"/>
        <w:ind w:firstLine="709"/>
        <w:jc w:val="both"/>
        <w:rPr>
          <w:sz w:val="24"/>
        </w:rPr>
      </w:pPr>
      <w:r w:rsidRPr="00260B00">
        <w:rPr>
          <w:sz w:val="24"/>
        </w:rPr>
        <w:t xml:space="preserve">Во </w:t>
      </w:r>
      <w:r w:rsidRPr="00260B00">
        <w:rPr>
          <w:sz w:val="24"/>
          <w:lang w:val="en-US"/>
        </w:rPr>
        <w:t>II</w:t>
      </w:r>
      <w:r w:rsidRPr="00260B00">
        <w:rPr>
          <w:sz w:val="24"/>
        </w:rPr>
        <w:t xml:space="preserve"> поколении получилось 4 </w:t>
      </w:r>
      <w:proofErr w:type="gramStart"/>
      <w:r w:rsidRPr="00260B00">
        <w:rPr>
          <w:sz w:val="24"/>
        </w:rPr>
        <w:t>разных</w:t>
      </w:r>
      <w:proofErr w:type="gramEnd"/>
      <w:r w:rsidRPr="00260B00">
        <w:rPr>
          <w:sz w:val="24"/>
        </w:rPr>
        <w:t xml:space="preserve"> фенотипа: 145 – черные длиннокрылые = 41,5%; 150 – серые зачаточные = 41,5%. </w:t>
      </w:r>
    </w:p>
    <w:p w:rsidR="00A51C34" w:rsidRPr="00260B00" w:rsidRDefault="00A51C34" w:rsidP="00260B00">
      <w:pPr>
        <w:pStyle w:val="a4"/>
        <w:ind w:firstLine="709"/>
        <w:jc w:val="both"/>
        <w:rPr>
          <w:sz w:val="24"/>
        </w:rPr>
      </w:pPr>
      <w:r w:rsidRPr="00260B00">
        <w:rPr>
          <w:sz w:val="24"/>
        </w:rPr>
        <w:t xml:space="preserve">Как у родительских форм: </w:t>
      </w:r>
    </w:p>
    <w:p w:rsidR="00A51C34" w:rsidRPr="00260B00" w:rsidRDefault="00A51C34" w:rsidP="00260B00">
      <w:pPr>
        <w:pStyle w:val="a4"/>
        <w:ind w:firstLine="709"/>
        <w:jc w:val="both"/>
        <w:rPr>
          <w:sz w:val="24"/>
        </w:rPr>
      </w:pPr>
      <w:r w:rsidRPr="00260B00">
        <w:rPr>
          <w:sz w:val="24"/>
        </w:rPr>
        <w:t xml:space="preserve">28% - серые длиннокрылые  – 8,5% </w:t>
      </w:r>
    </w:p>
    <w:p w:rsidR="00A51C34" w:rsidRPr="00260B00" w:rsidRDefault="00410A00" w:rsidP="00260B00">
      <w:pPr>
        <w:pStyle w:val="a4"/>
        <w:ind w:firstLine="709"/>
        <w:jc w:val="both"/>
        <w:rPr>
          <w:sz w:val="24"/>
        </w:rPr>
      </w:pPr>
      <w:r>
        <w:rPr>
          <w:sz w:val="24"/>
        </w:rPr>
        <w:pict>
          <v:line id="_x0000_s1065" style="position:absolute;left:0;text-align:left;z-index:251700224" from="180pt,12.75pt" to="3in,12.75pt" strokeweight=".26mm">
            <v:stroke joinstyle="miter"/>
          </v:line>
        </w:pict>
      </w:r>
      <w:r w:rsidR="00A51C34" w:rsidRPr="00260B00">
        <w:rPr>
          <w:sz w:val="24"/>
        </w:rPr>
        <w:t>33% - черные зачаточные    –   8,5%</w:t>
      </w:r>
    </w:p>
    <w:p w:rsidR="00A51C34" w:rsidRPr="00260B00" w:rsidRDefault="00A51C34" w:rsidP="00260B00">
      <w:pPr>
        <w:pStyle w:val="a4"/>
        <w:ind w:firstLine="709"/>
        <w:jc w:val="both"/>
        <w:rPr>
          <w:sz w:val="24"/>
        </w:rPr>
      </w:pPr>
      <w:r w:rsidRPr="00260B00">
        <w:rPr>
          <w:sz w:val="24"/>
        </w:rPr>
        <w:t xml:space="preserve">                новые сочетания        17%</w:t>
      </w:r>
    </w:p>
    <w:p w:rsidR="00A51C34" w:rsidRPr="00260B00" w:rsidRDefault="00A51C34" w:rsidP="00260B00">
      <w:pPr>
        <w:pStyle w:val="a4"/>
        <w:ind w:firstLine="709"/>
        <w:jc w:val="both"/>
        <w:rPr>
          <w:sz w:val="24"/>
        </w:rPr>
      </w:pPr>
      <w:r w:rsidRPr="00260B00">
        <w:rPr>
          <w:sz w:val="24"/>
        </w:rPr>
        <w:t>Сцепление в этом случае явилось не полным. Однако</w:t>
      </w:r>
      <w:proofErr w:type="gramStart"/>
      <w:r w:rsidRPr="00260B00">
        <w:rPr>
          <w:sz w:val="24"/>
        </w:rPr>
        <w:t>,</w:t>
      </w:r>
      <w:proofErr w:type="gramEnd"/>
      <w:r w:rsidRPr="00260B00">
        <w:rPr>
          <w:sz w:val="24"/>
        </w:rPr>
        <w:t xml:space="preserve"> гены находящиеся в одной хромосоме сцеплены не абсолютно. Большая часть особей имеет признаки родителей, а меньшая часть особей имеет новые сочетания признаков. Причиной неполного сцепления является кроссинговер.</w:t>
      </w:r>
    </w:p>
    <w:p w:rsidR="00A51C34" w:rsidRPr="00260B00" w:rsidRDefault="00A51C34" w:rsidP="00260B00">
      <w:pPr>
        <w:pStyle w:val="a4"/>
        <w:ind w:firstLine="709"/>
        <w:jc w:val="both"/>
        <w:rPr>
          <w:sz w:val="24"/>
        </w:rPr>
      </w:pPr>
      <w:r w:rsidRPr="00260B00">
        <w:rPr>
          <w:sz w:val="24"/>
        </w:rPr>
        <w:t>Как можно объяснить это явление новых сочетаний, если гены входят в состав одной хромосомы?</w:t>
      </w:r>
    </w:p>
    <w:p w:rsidR="00A51C34" w:rsidRPr="00260B00" w:rsidRDefault="00A51C34" w:rsidP="00260B00">
      <w:pPr>
        <w:pStyle w:val="a4"/>
        <w:ind w:firstLine="709"/>
        <w:jc w:val="both"/>
        <w:rPr>
          <w:sz w:val="24"/>
        </w:rPr>
      </w:pPr>
      <w:r w:rsidRPr="00260B00">
        <w:rPr>
          <w:sz w:val="24"/>
        </w:rPr>
        <w:t xml:space="preserve">Объясняется это тем, что во время гаметогенеза (при редукционном делении) хромосомы </w:t>
      </w:r>
      <w:proofErr w:type="gramStart"/>
      <w:r w:rsidRPr="00260B00">
        <w:rPr>
          <w:sz w:val="24"/>
        </w:rPr>
        <w:t>обвиваются</w:t>
      </w:r>
      <w:proofErr w:type="gramEnd"/>
      <w:r w:rsidRPr="00260B00">
        <w:rPr>
          <w:sz w:val="24"/>
        </w:rPr>
        <w:t xml:space="preserve"> друг около друга обмениваются частями, а затем они расходятся (разрываются) получаются новые хромосомы (одна часть от матери, другая от отца).</w:t>
      </w:r>
    </w:p>
    <w:p w:rsidR="00A51C34" w:rsidRPr="00260B00" w:rsidRDefault="00A51C34" w:rsidP="00260B00">
      <w:pPr>
        <w:pStyle w:val="a4"/>
        <w:ind w:firstLine="709"/>
        <w:jc w:val="both"/>
        <w:rPr>
          <w:b/>
          <w:bCs/>
          <w:sz w:val="24"/>
        </w:rPr>
      </w:pPr>
      <w:r w:rsidRPr="00260B00">
        <w:rPr>
          <w:b/>
          <w:bCs/>
          <w:sz w:val="24"/>
        </w:rPr>
        <w:t>2. Кроссинговер</w:t>
      </w:r>
    </w:p>
    <w:p w:rsidR="00A51C34" w:rsidRPr="00260B00" w:rsidRDefault="00A51C34" w:rsidP="00260B00">
      <w:pPr>
        <w:pStyle w:val="a4"/>
        <w:ind w:firstLine="709"/>
        <w:jc w:val="both"/>
        <w:rPr>
          <w:i/>
          <w:iCs/>
          <w:sz w:val="24"/>
        </w:rPr>
      </w:pPr>
      <w:r w:rsidRPr="00260B00">
        <w:rPr>
          <w:sz w:val="24"/>
        </w:rPr>
        <w:t xml:space="preserve">Процесс обмена участками хромосом получил название – </w:t>
      </w:r>
      <w:r w:rsidRPr="00260B00">
        <w:rPr>
          <w:i/>
          <w:iCs/>
          <w:sz w:val="24"/>
        </w:rPr>
        <w:t>перекреста хромосом или кроссинговер.</w:t>
      </w:r>
    </w:p>
    <w:p w:rsidR="00A51C34" w:rsidRPr="00260B00" w:rsidRDefault="00A51C34" w:rsidP="00260B00">
      <w:pPr>
        <w:pStyle w:val="a4"/>
        <w:ind w:firstLine="709"/>
        <w:jc w:val="both"/>
        <w:rPr>
          <w:sz w:val="24"/>
        </w:rPr>
      </w:pPr>
      <w:r w:rsidRPr="00260B00">
        <w:rPr>
          <w:sz w:val="24"/>
        </w:rPr>
        <w:t>Наличие механизма кроссинговера расширяет возможность комбинативной изменчивости и имеет большое значение в эволюции животного мира.</w:t>
      </w:r>
    </w:p>
    <w:p w:rsidR="00A51C34" w:rsidRPr="00260B00" w:rsidRDefault="00A51C34" w:rsidP="00260B00">
      <w:pPr>
        <w:pStyle w:val="a4"/>
        <w:ind w:firstLine="709"/>
        <w:jc w:val="both"/>
        <w:rPr>
          <w:sz w:val="24"/>
        </w:rPr>
      </w:pPr>
      <w:r w:rsidRPr="00260B00">
        <w:rPr>
          <w:sz w:val="24"/>
        </w:rPr>
        <w:t xml:space="preserve">Кроссинговер обнаруживается, когда гены находятся в гетерозиготном состоянии. </w:t>
      </w:r>
      <w:proofErr w:type="gramStart"/>
      <w:r w:rsidRPr="00260B00">
        <w:rPr>
          <w:sz w:val="24"/>
        </w:rPr>
        <w:t>Особи</w:t>
      </w:r>
      <w:proofErr w:type="gramEnd"/>
      <w:r w:rsidRPr="00260B00">
        <w:rPr>
          <w:sz w:val="24"/>
        </w:rPr>
        <w:t xml:space="preserve"> полученные с помощью кроссинговера называются </w:t>
      </w:r>
      <w:proofErr w:type="spellStart"/>
      <w:r w:rsidRPr="00260B00">
        <w:rPr>
          <w:sz w:val="24"/>
        </w:rPr>
        <w:t>кроссоверные</w:t>
      </w:r>
      <w:proofErr w:type="spellEnd"/>
      <w:r w:rsidRPr="00260B00">
        <w:rPr>
          <w:sz w:val="24"/>
        </w:rPr>
        <w:t xml:space="preserve"> и без кроссинговера </w:t>
      </w:r>
      <w:proofErr w:type="spellStart"/>
      <w:r w:rsidRPr="00260B00">
        <w:rPr>
          <w:sz w:val="24"/>
        </w:rPr>
        <w:t>некроссоверные</w:t>
      </w:r>
      <w:proofErr w:type="spellEnd"/>
      <w:r w:rsidRPr="00260B00">
        <w:rPr>
          <w:sz w:val="24"/>
        </w:rPr>
        <w:t>.</w:t>
      </w:r>
    </w:p>
    <w:p w:rsidR="00A51C34" w:rsidRPr="00260B00" w:rsidRDefault="00A51C34" w:rsidP="00260B00">
      <w:pPr>
        <w:pStyle w:val="a4"/>
        <w:ind w:firstLine="709"/>
        <w:jc w:val="both"/>
        <w:rPr>
          <w:sz w:val="24"/>
        </w:rPr>
      </w:pPr>
      <w:r w:rsidRPr="00260B00">
        <w:rPr>
          <w:sz w:val="24"/>
        </w:rPr>
        <w:t xml:space="preserve">Кроссинговер может быть одиночный, двойной и тройной. Чаще одиночный, реже двойной и тройной. Это объясняется тем, что хромосома представляет собой упругое тело, благодаря чему образование петли на одном участке тормозит ее образование на другом, в результате, перекрёст одновременно на двух участках происходит реже. Явление торможения называется </w:t>
      </w:r>
      <w:r w:rsidRPr="00260B00">
        <w:rPr>
          <w:i/>
          <w:iCs/>
          <w:sz w:val="24"/>
        </w:rPr>
        <w:t xml:space="preserve">интерференцией. </w:t>
      </w:r>
      <w:proofErr w:type="gramStart"/>
      <w:r w:rsidRPr="00260B00">
        <w:rPr>
          <w:sz w:val="24"/>
        </w:rPr>
        <w:t>При двойном перекрестке хромосомы разрываются в двух точках, в результате чего они обмениваются серединами, при тройном – в трех точках с обменами уже двумя участками хромосом, что приводит к еще большему возрастанию изменчивости половых клеток.</w:t>
      </w:r>
      <w:proofErr w:type="gramEnd"/>
      <w:r w:rsidRPr="00260B00">
        <w:rPr>
          <w:sz w:val="24"/>
        </w:rPr>
        <w:t xml:space="preserve"> Однако </w:t>
      </w:r>
      <w:proofErr w:type="gramStart"/>
      <w:r w:rsidRPr="00260B00">
        <w:rPr>
          <w:sz w:val="24"/>
        </w:rPr>
        <w:t>двойной</w:t>
      </w:r>
      <w:proofErr w:type="gramEnd"/>
      <w:r w:rsidRPr="00260B00">
        <w:rPr>
          <w:sz w:val="24"/>
        </w:rPr>
        <w:t xml:space="preserve"> и тройной перекресты происходят значительно реже одиночных.</w:t>
      </w:r>
    </w:p>
    <w:p w:rsidR="00A51C34" w:rsidRPr="00260B00" w:rsidRDefault="00410A00" w:rsidP="00260B00">
      <w:pPr>
        <w:pStyle w:val="a4"/>
        <w:ind w:firstLine="709"/>
        <w:jc w:val="both"/>
        <w:rPr>
          <w:sz w:val="24"/>
        </w:rPr>
      </w:pPr>
      <w:r>
        <w:rPr>
          <w:sz w:val="24"/>
        </w:rPr>
        <w:pict>
          <v:line id="_x0000_s1066" style="position:absolute;left:0;text-align:left;z-index:251701248" from="36pt,5.45pt" to="36pt,50.45pt" strokeweight=".26mm">
            <v:stroke joinstyle="miter"/>
          </v:line>
        </w:pict>
      </w:r>
      <w:r>
        <w:rPr>
          <w:sz w:val="24"/>
        </w:rPr>
        <w:pict>
          <v:line id="_x0000_s1067" style="position:absolute;left:0;text-align:left;z-index:251702272" from="54pt,5.45pt" to="54pt,50.45pt" strokeweight=".26mm">
            <v:stroke joinstyle="miter"/>
          </v:line>
        </w:pict>
      </w:r>
      <w:r>
        <w:rPr>
          <w:sz w:val="24"/>
        </w:rPr>
        <w:pict>
          <v:shape id="_x0000_s1068" style="position:absolute;left:0;text-align:left;margin-left:252pt;margin-top:5.45pt;width:36pt;height:54pt;flip:y;z-index:251703296;mso-wrap-style:none;v-text-anchor:middle" coordsize="21600,21600" o:spt="100" adj="17694720,,5400" path="wr,,21600,21600@3@1@7@5nsl10800,10800xewr,,21600,21600@3@1@7@5nfe" filled="f" strokeweight=".26mm">
            <v:stroke joinstyle="miter"/>
            <v:formulas>
              <v:f eqn="sin 10800 #0"/>
              <v:f eqn="sum @0 10800 0"/>
              <v:f eqn="cos 10800 #0"/>
              <v:f eqn="sum @2 10800 0"/>
              <v:f eqn="sin 10800 #1"/>
              <v:f eqn="sum @4 10800 0"/>
              <v:f eqn="cos 10800 #1"/>
              <v:f eqn="sum @6 10800 0"/>
            </v:formulas>
            <v:path o:connecttype="segments" textboxrect="10799,0,21599,10799"/>
            <v:handles>
              <v:h position="center,#0" polar="10800,10800" radiusrange="10800,10800"/>
              <v:h position="center,#1" polar="10800,10800" radiusrange="10800,10800"/>
            </v:handles>
          </v:shape>
        </w:pict>
      </w:r>
      <w:r>
        <w:rPr>
          <w:sz w:val="24"/>
        </w:rPr>
        <w:pict>
          <v:shape id="_x0000_s1069" style="position:absolute;left:0;text-align:left;margin-left:234pt;margin-top:5.45pt;width:36pt;height:54pt;flip:x y;z-index:251704320;mso-wrap-style:none;v-text-anchor:middle" coordsize="21600,21600" o:spt="100" adj="17694720,,5400" path="wr,,21600,21600@3@1@7@5nsl10800,10800xewr,,21600,21600@3@1@7@5nfe" filled="f" strokeweight=".26mm">
            <v:stroke joinstyle="miter"/>
            <v:formulas>
              <v:f eqn="sin 10800 #0"/>
              <v:f eqn="sum @0 10800 0"/>
              <v:f eqn="cos 10800 #0"/>
              <v:f eqn="sum @2 10800 0"/>
              <v:f eqn="sin 10800 #1"/>
              <v:f eqn="sum @4 10800 0"/>
              <v:f eqn="cos 10800 #1"/>
              <v:f eqn="sum @6 10800 0"/>
            </v:formulas>
            <v:path o:connecttype="segments" textboxrect="10799,0,21599,10799"/>
            <v:handles>
              <v:h position="center,#0" polar="10800,10800" radiusrange="10800,10800"/>
              <v:h position="center,#1" polar="10800,10800" radiusrange="10800,10800"/>
            </v:handles>
          </v:shape>
        </w:pict>
      </w:r>
      <w:r>
        <w:rPr>
          <w:sz w:val="24"/>
        </w:rPr>
        <w:pict>
          <v:line id="_x0000_s1072" style="position:absolute;left:0;text-align:left;z-index:251707392" from="252pt,5.45pt" to="252pt,50.45pt" strokeweight=".26mm">
            <v:stroke joinstyle="miter"/>
          </v:line>
        </w:pict>
      </w:r>
      <w:r>
        <w:rPr>
          <w:sz w:val="24"/>
        </w:rPr>
        <w:pict>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_x0000_s1074" type="#_x0000_t85" style="position:absolute;left:0;text-align:left;margin-left:351pt;margin-top:14.45pt;width:9pt;height:18pt;z-index:251709440;mso-wrap-style:none;v-text-anchor:middle" strokeweight=".26mm">
            <v:stroke joinstyle="miter"/>
          </v:shape>
        </w:pict>
      </w:r>
      <w:r>
        <w:rPr>
          <w:sz w:val="24"/>
        </w:rPr>
        <w:pict>
          <v:shapetype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_x0000_s1075" type="#_x0000_t86" style="position:absolute;left:0;text-align:left;margin-left:5in;margin-top:14.45pt;width:9pt;height:18pt;z-index:251710464;mso-wrap-style:none;v-text-anchor:middle" strokeweight=".26mm">
            <v:stroke joinstyle="miter"/>
          </v:shape>
        </w:pict>
      </w:r>
      <w:r>
        <w:rPr>
          <w:sz w:val="24"/>
        </w:rPr>
        <w:pict>
          <v:shape id="_x0000_s1083" style="position:absolute;left:0;text-align:left;margin-left:162pt;margin-top:14.45pt;width:36pt;height:1in;z-index:251718656;mso-wrap-style:none;v-text-anchor:middle" coordsize="21600,21600" o:spt="100" adj="17694720,,5400" path="wr,,21600,21600@3@1@7@5nsl10800,10800xewr,,21600,21600@3@1@7@5nfe" filled="f" strokeweight=".26mm">
            <v:stroke joinstyle="miter"/>
            <v:formulas>
              <v:f eqn="sin 10800 #0"/>
              <v:f eqn="sum @0 10800 0"/>
              <v:f eqn="cos 10800 #0"/>
              <v:f eqn="sum @2 10800 0"/>
              <v:f eqn="sin 10800 #1"/>
              <v:f eqn="sum @4 10800 0"/>
              <v:f eqn="cos 10800 #1"/>
              <v:f eqn="sum @6 10800 0"/>
            </v:formulas>
            <v:path o:connecttype="segments" textboxrect="10799,0,21599,10799"/>
            <v:handles>
              <v:h position="center,#0" polar="10800,10800" radiusrange="10800,10800"/>
              <v:h position="center,#1" polar="10800,10800" radiusrange="10800,10800"/>
            </v:handles>
          </v:shape>
        </w:pict>
      </w:r>
      <w:r>
        <w:rPr>
          <w:sz w:val="24"/>
        </w:rPr>
        <w:pict>
          <v:shape id="_x0000_s1084" style="position:absolute;left:0;text-align:left;margin-left:2in;margin-top:14.45pt;width:36pt;height:1in;flip:x;z-index:251719680;mso-wrap-style:none;v-text-anchor:middle" coordsize="21600,21600" o:spt="100" adj="17694720,,5400" path="wr,,21600,21600@3@1@7@5nsl10800,10800xewr,,21600,21600@3@1@7@5nfe" filled="f" strokeweight=".26mm">
            <v:stroke joinstyle="miter"/>
            <v:formulas>
              <v:f eqn="sin 10800 #0"/>
              <v:f eqn="sum @0 10800 0"/>
              <v:f eqn="cos 10800 #0"/>
              <v:f eqn="sum @2 10800 0"/>
              <v:f eqn="sin 10800 #1"/>
              <v:f eqn="sum @4 10800 0"/>
              <v:f eqn="cos 10800 #1"/>
              <v:f eqn="sum @6 10800 0"/>
            </v:formulas>
            <v:path o:connecttype="segments" textboxrect="10799,0,21599,10799"/>
            <v:handles>
              <v:h position="center,#0" polar="10800,10800" radiusrange="10800,10800"/>
              <v:h position="center,#1" polar="10800,10800" radiusrange="10800,10800"/>
            </v:handles>
          </v:shape>
        </w:pict>
      </w:r>
      <w:r w:rsidR="00A51C34" w:rsidRPr="00260B00">
        <w:rPr>
          <w:sz w:val="24"/>
        </w:rPr>
        <w:t xml:space="preserve">      С.      .с                    </w:t>
      </w:r>
      <w:proofErr w:type="spellStart"/>
      <w:r w:rsidR="00A51C34" w:rsidRPr="00260B00">
        <w:rPr>
          <w:sz w:val="24"/>
        </w:rPr>
        <w:t>С</w:t>
      </w:r>
      <w:proofErr w:type="spellEnd"/>
      <w:proofErr w:type="gramStart"/>
      <w:r w:rsidR="00A51C34" w:rsidRPr="00260B00">
        <w:rPr>
          <w:sz w:val="24"/>
        </w:rPr>
        <w:t xml:space="preserve"> .</w:t>
      </w:r>
      <w:proofErr w:type="gramEnd"/>
      <w:r w:rsidR="00A51C34" w:rsidRPr="00260B00">
        <w:rPr>
          <w:sz w:val="24"/>
        </w:rPr>
        <w:t xml:space="preserve">       .с          </w:t>
      </w:r>
      <w:proofErr w:type="spellStart"/>
      <w:r w:rsidR="00A51C34" w:rsidRPr="00260B00">
        <w:rPr>
          <w:sz w:val="24"/>
        </w:rPr>
        <w:t>С</w:t>
      </w:r>
      <w:proofErr w:type="spellEnd"/>
      <w:r w:rsidR="00A51C34" w:rsidRPr="00260B00">
        <w:rPr>
          <w:sz w:val="24"/>
        </w:rPr>
        <w:t xml:space="preserve">.         .с                </w:t>
      </w:r>
      <w:proofErr w:type="spellStart"/>
      <w:r w:rsidR="00A51C34" w:rsidRPr="00260B00">
        <w:rPr>
          <w:sz w:val="24"/>
        </w:rPr>
        <w:t>С</w:t>
      </w:r>
      <w:proofErr w:type="spellEnd"/>
      <w:r w:rsidR="00A51C34" w:rsidRPr="00260B00">
        <w:rPr>
          <w:sz w:val="24"/>
        </w:rPr>
        <w:t xml:space="preserve">          </w:t>
      </w:r>
      <w:proofErr w:type="spellStart"/>
      <w:r w:rsidR="00A51C34" w:rsidRPr="00260B00">
        <w:rPr>
          <w:sz w:val="24"/>
        </w:rPr>
        <w:t>с</w:t>
      </w:r>
      <w:proofErr w:type="spellEnd"/>
      <w:r w:rsidR="00A51C34" w:rsidRPr="00260B00">
        <w:rPr>
          <w:sz w:val="24"/>
        </w:rPr>
        <w:t xml:space="preserve">                                                                  </w:t>
      </w:r>
    </w:p>
    <w:p w:rsidR="00A51C34" w:rsidRPr="00260B00" w:rsidRDefault="00A51C34" w:rsidP="00260B00">
      <w:pPr>
        <w:pStyle w:val="a4"/>
        <w:ind w:firstLine="709"/>
        <w:jc w:val="both"/>
        <w:rPr>
          <w:sz w:val="24"/>
        </w:rPr>
      </w:pPr>
      <w:r w:rsidRPr="00260B00">
        <w:rPr>
          <w:sz w:val="24"/>
        </w:rPr>
        <w:lastRenderedPageBreak/>
        <w:t xml:space="preserve">      А.      .а                     </w:t>
      </w:r>
      <w:proofErr w:type="spellStart"/>
      <w:proofErr w:type="gramStart"/>
      <w:r w:rsidRPr="00260B00">
        <w:rPr>
          <w:sz w:val="24"/>
        </w:rPr>
        <w:t>а</w:t>
      </w:r>
      <w:proofErr w:type="spellEnd"/>
      <w:proofErr w:type="gramEnd"/>
      <w:r w:rsidRPr="00260B00">
        <w:rPr>
          <w:sz w:val="24"/>
        </w:rPr>
        <w:t xml:space="preserve">.        .А           </w:t>
      </w:r>
      <w:proofErr w:type="spellStart"/>
      <w:r w:rsidRPr="00260B00">
        <w:rPr>
          <w:sz w:val="24"/>
        </w:rPr>
        <w:t>А</w:t>
      </w:r>
      <w:proofErr w:type="spellEnd"/>
      <w:r w:rsidRPr="00260B00">
        <w:rPr>
          <w:sz w:val="24"/>
        </w:rPr>
        <w:t xml:space="preserve">.     .а                    </w:t>
      </w:r>
      <w:proofErr w:type="spellStart"/>
      <w:r w:rsidRPr="00260B00">
        <w:rPr>
          <w:sz w:val="24"/>
        </w:rPr>
        <w:t>а</w:t>
      </w:r>
      <w:proofErr w:type="spellEnd"/>
      <w:r w:rsidRPr="00260B00">
        <w:rPr>
          <w:sz w:val="24"/>
        </w:rPr>
        <w:t xml:space="preserve"> .    .А                                                     </w:t>
      </w:r>
    </w:p>
    <w:p w:rsidR="00A51C34" w:rsidRPr="00260B00" w:rsidRDefault="00410A00" w:rsidP="00260B00">
      <w:pPr>
        <w:pStyle w:val="a4"/>
        <w:ind w:firstLine="709"/>
        <w:jc w:val="both"/>
        <w:rPr>
          <w:sz w:val="24"/>
        </w:rPr>
      </w:pPr>
      <w:r>
        <w:rPr>
          <w:sz w:val="24"/>
        </w:rPr>
        <w:pict>
          <v:shape id="_x0000_s1070" style="position:absolute;left:0;text-align:left;margin-left:234pt;margin-top:.25pt;width:36pt;height:36pt;flip:x;z-index:251705344;mso-wrap-style:none;v-text-anchor:middle" coordsize="21600,21600" o:spt="100" adj="17694720,,5400" path="wr,,21600,21600@3@1@7@5nsl10800,10800xewr,,21600,21600@3@1@7@5nfe" filled="f" strokeweight=".26mm">
            <v:stroke joinstyle="miter"/>
            <v:formulas>
              <v:f eqn="sin 10800 #0"/>
              <v:f eqn="sum @0 10800 0"/>
              <v:f eqn="cos 10800 #0"/>
              <v:f eqn="sum @2 10800 0"/>
              <v:f eqn="sin 10800 #1"/>
              <v:f eqn="sum @4 10800 0"/>
              <v:f eqn="cos 10800 #1"/>
              <v:f eqn="sum @6 10800 0"/>
            </v:formulas>
            <v:path o:connecttype="segments" textboxrect="10799,0,21599,10799"/>
            <v:handles>
              <v:h position="center,#0" polar="10800,10800" radiusrange="10800,10800"/>
              <v:h position="center,#1" polar="10800,10800" radiusrange="10800,10800"/>
            </v:handles>
          </v:shape>
        </w:pict>
      </w:r>
      <w:r>
        <w:rPr>
          <w:sz w:val="24"/>
        </w:rPr>
        <w:pict>
          <v:shape id="_x0000_s1071" style="position:absolute;left:0;text-align:left;margin-left:252pt;margin-top:.25pt;width:36pt;height:36pt;z-index:251706368;mso-wrap-style:none;v-text-anchor:middle" coordsize="21600,21600" o:spt="100" adj="17694720,,5400" path="wr,,21600,21600@3@1@7@5nsl10800,10800xewr,,21600,21600@3@1@7@5nfe" filled="f" strokeweight=".26mm">
            <v:stroke joinstyle="miter"/>
            <v:formulas>
              <v:f eqn="sin 10800 #0"/>
              <v:f eqn="sum @0 10800 0"/>
              <v:f eqn="cos 10800 #0"/>
              <v:f eqn="sum @2 10800 0"/>
              <v:f eqn="sin 10800 #1"/>
              <v:f eqn="sum @4 10800 0"/>
              <v:f eqn="cos 10800 #1"/>
              <v:f eqn="sum @6 10800 0"/>
            </v:formulas>
            <v:path o:connecttype="segments" textboxrect="10799,0,21599,10799"/>
            <v:handles>
              <v:h position="center,#0" polar="10800,10800" radiusrange="10800,10800"/>
              <v:h position="center,#1" polar="10800,10800" radiusrange="10800,10800"/>
            </v:handles>
          </v:shape>
        </w:pict>
      </w:r>
      <w:r>
        <w:rPr>
          <w:sz w:val="24"/>
        </w:rPr>
        <w:pict>
          <v:shape id="_x0000_s1079" style="position:absolute;left:0;text-align:left;margin-left:5in;margin-top:.25pt;width:30pt;height:36pt;z-index:251714560;mso-wrap-style:none;v-text-anchor:middle" coordsize="21600,21600" o:spt="100" adj="17694720,,5400" path="wr,,21600,21600@3@1@7@5nsl10800,10800xewr,,21600,21600@3@1@7@5nfe" filled="f" strokeweight=".26mm">
            <v:stroke joinstyle="miter"/>
            <v:formulas>
              <v:f eqn="sin 10800 #0"/>
              <v:f eqn="sum @0 10800 0"/>
              <v:f eqn="cos 10800 #0"/>
              <v:f eqn="sum @2 10800 0"/>
              <v:f eqn="sin 10800 #1"/>
              <v:f eqn="sum @4 10800 0"/>
              <v:f eqn="cos 10800 #1"/>
              <v:f eqn="sum @6 10800 0"/>
            </v:formulas>
            <v:path o:connecttype="segments" textboxrect="10799,0,21599,10799"/>
            <v:handles>
              <v:h position="center,#0" polar="10800,10800" radiusrange="10800,10800"/>
              <v:h position="center,#1" polar="10800,10800" radiusrange="10800,10800"/>
            </v:handles>
          </v:shape>
        </w:pict>
      </w:r>
      <w:r>
        <w:rPr>
          <w:sz w:val="24"/>
        </w:rPr>
        <w:pict>
          <v:shape id="_x0000_s1080" style="position:absolute;left:0;text-align:left;margin-left:342pt;margin-top:.25pt;width:36pt;height:36pt;flip:x;z-index:251715584;mso-wrap-style:none;v-text-anchor:middle" coordsize="21600,21600" o:spt="100" adj="17694720,,5400" path="wr,,21600,21600@3@1@7@5nsl10800,10800xewr,,21600,21600@3@1@7@5nfe" filled="f" strokeweight=".26mm">
            <v:stroke joinstyle="miter"/>
            <v:formulas>
              <v:f eqn="sin 10800 #0"/>
              <v:f eqn="sum @0 10800 0"/>
              <v:f eqn="cos 10800 #0"/>
              <v:f eqn="sum @2 10800 0"/>
              <v:f eqn="sin 10800 #1"/>
              <v:f eqn="sum @4 10800 0"/>
              <v:f eqn="cos 10800 #1"/>
              <v:f eqn="sum @6 10800 0"/>
            </v:formulas>
            <v:path o:connecttype="segments" textboxrect="10799,0,21599,10799"/>
            <v:handles>
              <v:h position="center,#0" polar="10800,10800" radiusrange="10800,10800"/>
              <v:h position="center,#1" polar="10800,10800" radiusrange="10800,10800"/>
            </v:handles>
          </v:shape>
        </w:pict>
      </w:r>
      <w:r w:rsidR="00A51C34" w:rsidRPr="00260B00">
        <w:rPr>
          <w:sz w:val="24"/>
        </w:rPr>
        <w:t xml:space="preserve">      В.      .в                    </w:t>
      </w:r>
      <w:proofErr w:type="spellStart"/>
      <w:proofErr w:type="gramStart"/>
      <w:r w:rsidR="00A51C34" w:rsidRPr="00260B00">
        <w:rPr>
          <w:sz w:val="24"/>
        </w:rPr>
        <w:t>в</w:t>
      </w:r>
      <w:proofErr w:type="spellEnd"/>
      <w:proofErr w:type="gramEnd"/>
      <w:r w:rsidR="00A51C34" w:rsidRPr="00260B00">
        <w:rPr>
          <w:sz w:val="24"/>
        </w:rPr>
        <w:t xml:space="preserve">.         .В           </w:t>
      </w:r>
      <w:proofErr w:type="spellStart"/>
      <w:r w:rsidR="00A51C34" w:rsidRPr="00260B00">
        <w:rPr>
          <w:sz w:val="24"/>
        </w:rPr>
        <w:t>в</w:t>
      </w:r>
      <w:proofErr w:type="spellEnd"/>
      <w:r w:rsidR="00A51C34" w:rsidRPr="00260B00">
        <w:rPr>
          <w:sz w:val="24"/>
        </w:rPr>
        <w:t xml:space="preserve">.        .В               </w:t>
      </w:r>
      <w:proofErr w:type="spellStart"/>
      <w:r w:rsidR="00A51C34" w:rsidRPr="00260B00">
        <w:rPr>
          <w:sz w:val="24"/>
        </w:rPr>
        <w:t>В</w:t>
      </w:r>
      <w:proofErr w:type="spellEnd"/>
      <w:r w:rsidR="00A51C34" w:rsidRPr="00260B00">
        <w:rPr>
          <w:sz w:val="24"/>
        </w:rPr>
        <w:t xml:space="preserve">.        .в                                                                          </w:t>
      </w:r>
    </w:p>
    <w:p w:rsidR="00A51C34" w:rsidRPr="00260B00" w:rsidRDefault="00410A00" w:rsidP="00260B00">
      <w:pPr>
        <w:pStyle w:val="a4"/>
        <w:ind w:firstLine="709"/>
        <w:jc w:val="both"/>
        <w:rPr>
          <w:sz w:val="24"/>
        </w:rPr>
      </w:pPr>
      <w:r>
        <w:rPr>
          <w:sz w:val="24"/>
        </w:rPr>
        <w:pict>
          <v:line id="_x0000_s1085" style="position:absolute;left:0;text-align:left;z-index:251720704" from="36pt,20.15pt" to="36pt,65.15pt" strokeweight=".26mm">
            <v:stroke joinstyle="miter"/>
          </v:line>
        </w:pict>
      </w:r>
      <w:r>
        <w:rPr>
          <w:sz w:val="24"/>
        </w:rPr>
        <w:pict>
          <v:line id="_x0000_s1086" style="position:absolute;left:0;text-align:left;z-index:251721728" from="54pt,20.15pt" to="54pt,65.15pt" strokeweight=".26mm">
            <v:stroke joinstyle="miter"/>
          </v:line>
        </w:pict>
      </w:r>
      <w:r>
        <w:rPr>
          <w:sz w:val="24"/>
        </w:rPr>
        <w:pict>
          <v:line id="_x0000_s1087" style="position:absolute;left:0;text-align:left;z-index:251722752" from="162pt,20.15pt" to="162pt,65.15pt" strokeweight=".26mm">
            <v:stroke joinstyle="miter"/>
          </v:line>
        </w:pict>
      </w:r>
      <w:r>
        <w:rPr>
          <w:sz w:val="24"/>
        </w:rPr>
        <w:pict>
          <v:line id="_x0000_s1088" style="position:absolute;left:0;text-align:left;z-index:251723776" from="234pt,20.15pt" to="234pt,65.15pt" strokeweight=".26mm">
            <v:stroke joinstyle="miter"/>
          </v:line>
        </w:pict>
      </w:r>
      <w:r>
        <w:rPr>
          <w:sz w:val="24"/>
        </w:rPr>
        <w:pict>
          <v:line id="_x0000_s1089" style="position:absolute;left:0;text-align:left;z-index:251724800" from="252pt,20.15pt" to="252pt,65.15pt" strokeweight=".26mm">
            <v:stroke joinstyle="miter"/>
          </v:line>
        </w:pict>
      </w:r>
      <w:r>
        <w:rPr>
          <w:sz w:val="24"/>
        </w:rPr>
        <w:pict>
          <v:line id="_x0000_s1090" style="position:absolute;left:0;text-align:left;z-index:251725824" from="2in,20.15pt" to="2in,65.15pt" strokeweight=".26mm">
            <v:stroke joinstyle="miter"/>
          </v:line>
        </w:pict>
      </w:r>
      <w:r>
        <w:rPr>
          <w:sz w:val="24"/>
        </w:rPr>
        <w:pict>
          <v:line id="_x0000_s1091" style="position:absolute;left:0;text-align:left;z-index:251726848" from="5in,20.15pt" to="5in,65.15pt" strokeweight=".26mm">
            <v:stroke joinstyle="miter"/>
          </v:line>
        </w:pict>
      </w:r>
      <w:r>
        <w:rPr>
          <w:sz w:val="24"/>
        </w:rPr>
        <w:pict>
          <v:line id="_x0000_s1092" style="position:absolute;left:0;text-align:left;z-index:251727872" from="342pt,20.15pt" to="342pt,65.15pt" strokeweight=".26mm">
            <v:stroke joinstyle="miter"/>
          </v:line>
        </w:pict>
      </w:r>
      <w:r w:rsidR="00A51C34" w:rsidRPr="00260B00">
        <w:rPr>
          <w:sz w:val="24"/>
        </w:rPr>
        <w:t xml:space="preserve">            </w:t>
      </w:r>
    </w:p>
    <w:p w:rsidR="00A51C34" w:rsidRPr="00260B00" w:rsidRDefault="00A51C34" w:rsidP="00260B00">
      <w:pPr>
        <w:ind w:firstLine="709"/>
        <w:jc w:val="both"/>
        <w:rPr>
          <w:sz w:val="24"/>
          <w:szCs w:val="24"/>
        </w:rPr>
      </w:pPr>
      <w:r w:rsidRPr="00260B00">
        <w:rPr>
          <w:sz w:val="24"/>
          <w:szCs w:val="24"/>
        </w:rPr>
        <w:t xml:space="preserve">        С.    .с                     </w:t>
      </w:r>
      <w:proofErr w:type="spellStart"/>
      <w:r w:rsidRPr="00260B00">
        <w:rPr>
          <w:sz w:val="24"/>
          <w:szCs w:val="24"/>
        </w:rPr>
        <w:t>С</w:t>
      </w:r>
      <w:proofErr w:type="spellEnd"/>
      <w:r w:rsidRPr="00260B00">
        <w:rPr>
          <w:sz w:val="24"/>
          <w:szCs w:val="24"/>
        </w:rPr>
        <w:t xml:space="preserve">.    .с               </w:t>
      </w:r>
      <w:proofErr w:type="spellStart"/>
      <w:r w:rsidRPr="00260B00">
        <w:rPr>
          <w:sz w:val="24"/>
          <w:szCs w:val="24"/>
        </w:rPr>
        <w:t>С</w:t>
      </w:r>
      <w:proofErr w:type="spellEnd"/>
      <w:r w:rsidRPr="00260B00">
        <w:rPr>
          <w:sz w:val="24"/>
          <w:szCs w:val="24"/>
        </w:rPr>
        <w:t xml:space="preserve">.    .с                    </w:t>
      </w:r>
      <w:proofErr w:type="spellStart"/>
      <w:r w:rsidRPr="00260B00">
        <w:rPr>
          <w:sz w:val="24"/>
          <w:szCs w:val="24"/>
        </w:rPr>
        <w:t>С</w:t>
      </w:r>
      <w:proofErr w:type="spellEnd"/>
      <w:r w:rsidRPr="00260B00">
        <w:rPr>
          <w:sz w:val="24"/>
          <w:szCs w:val="24"/>
        </w:rPr>
        <w:t>.     .с</w:t>
      </w:r>
    </w:p>
    <w:p w:rsidR="00A51C34" w:rsidRPr="00260B00" w:rsidRDefault="00A51C34" w:rsidP="00260B00">
      <w:pPr>
        <w:ind w:firstLine="709"/>
        <w:jc w:val="both"/>
        <w:rPr>
          <w:sz w:val="24"/>
          <w:szCs w:val="24"/>
        </w:rPr>
      </w:pPr>
      <w:r w:rsidRPr="00260B00">
        <w:rPr>
          <w:sz w:val="24"/>
          <w:szCs w:val="24"/>
        </w:rPr>
        <w:t xml:space="preserve">       А.    .а                     </w:t>
      </w:r>
      <w:proofErr w:type="spellStart"/>
      <w:proofErr w:type="gramStart"/>
      <w:r w:rsidRPr="00260B00">
        <w:rPr>
          <w:sz w:val="24"/>
          <w:szCs w:val="24"/>
        </w:rPr>
        <w:t>а</w:t>
      </w:r>
      <w:proofErr w:type="spellEnd"/>
      <w:proofErr w:type="gramEnd"/>
      <w:r w:rsidRPr="00260B00">
        <w:rPr>
          <w:sz w:val="24"/>
          <w:szCs w:val="24"/>
        </w:rPr>
        <w:t xml:space="preserve">.     .А             </w:t>
      </w:r>
      <w:proofErr w:type="spellStart"/>
      <w:r w:rsidRPr="00260B00">
        <w:rPr>
          <w:sz w:val="24"/>
          <w:szCs w:val="24"/>
        </w:rPr>
        <w:t>А</w:t>
      </w:r>
      <w:proofErr w:type="spellEnd"/>
      <w:r w:rsidRPr="00260B00">
        <w:rPr>
          <w:sz w:val="24"/>
          <w:szCs w:val="24"/>
        </w:rPr>
        <w:t xml:space="preserve">.     .а                    </w:t>
      </w:r>
      <w:proofErr w:type="spellStart"/>
      <w:r w:rsidRPr="00260B00">
        <w:rPr>
          <w:sz w:val="24"/>
          <w:szCs w:val="24"/>
        </w:rPr>
        <w:t>а</w:t>
      </w:r>
      <w:proofErr w:type="spellEnd"/>
      <w:r w:rsidRPr="00260B00">
        <w:rPr>
          <w:sz w:val="24"/>
          <w:szCs w:val="24"/>
        </w:rPr>
        <w:t>.     .А</w:t>
      </w:r>
    </w:p>
    <w:p w:rsidR="00A51C34" w:rsidRPr="00260B00" w:rsidRDefault="00A51C34" w:rsidP="00260B00">
      <w:pPr>
        <w:ind w:firstLine="709"/>
        <w:jc w:val="both"/>
        <w:rPr>
          <w:sz w:val="24"/>
          <w:szCs w:val="24"/>
        </w:rPr>
      </w:pPr>
      <w:r w:rsidRPr="00260B00">
        <w:rPr>
          <w:sz w:val="24"/>
          <w:szCs w:val="24"/>
        </w:rPr>
        <w:t xml:space="preserve">       В.     .в                    </w:t>
      </w:r>
      <w:proofErr w:type="spellStart"/>
      <w:proofErr w:type="gramStart"/>
      <w:r w:rsidRPr="00260B00">
        <w:rPr>
          <w:sz w:val="24"/>
          <w:szCs w:val="24"/>
        </w:rPr>
        <w:t>в</w:t>
      </w:r>
      <w:proofErr w:type="spellEnd"/>
      <w:proofErr w:type="gramEnd"/>
      <w:r w:rsidRPr="00260B00">
        <w:rPr>
          <w:sz w:val="24"/>
          <w:szCs w:val="24"/>
        </w:rPr>
        <w:t xml:space="preserve">.     .В              </w:t>
      </w:r>
      <w:proofErr w:type="spellStart"/>
      <w:r w:rsidRPr="00260B00">
        <w:rPr>
          <w:sz w:val="24"/>
          <w:szCs w:val="24"/>
        </w:rPr>
        <w:t>в</w:t>
      </w:r>
      <w:proofErr w:type="spellEnd"/>
      <w:r w:rsidRPr="00260B00">
        <w:rPr>
          <w:sz w:val="24"/>
          <w:szCs w:val="24"/>
        </w:rPr>
        <w:t xml:space="preserve">.     .В                   </w:t>
      </w:r>
      <w:proofErr w:type="spellStart"/>
      <w:r w:rsidRPr="00260B00">
        <w:rPr>
          <w:sz w:val="24"/>
          <w:szCs w:val="24"/>
        </w:rPr>
        <w:t>В</w:t>
      </w:r>
      <w:proofErr w:type="spellEnd"/>
      <w:r w:rsidRPr="00260B00">
        <w:rPr>
          <w:sz w:val="24"/>
          <w:szCs w:val="24"/>
        </w:rPr>
        <w:t>.    .в</w:t>
      </w:r>
    </w:p>
    <w:p w:rsidR="00A51C34" w:rsidRPr="00260B00" w:rsidRDefault="00A51C34" w:rsidP="00260B00">
      <w:pPr>
        <w:ind w:firstLine="709"/>
        <w:jc w:val="both"/>
        <w:rPr>
          <w:sz w:val="24"/>
          <w:szCs w:val="24"/>
        </w:rPr>
      </w:pPr>
      <w:r w:rsidRPr="00260B00">
        <w:rPr>
          <w:sz w:val="24"/>
          <w:szCs w:val="24"/>
        </w:rPr>
        <w:t xml:space="preserve">      </w:t>
      </w:r>
    </w:p>
    <w:p w:rsidR="00A51C34" w:rsidRPr="00260B00" w:rsidRDefault="00A51C34" w:rsidP="00260B00">
      <w:pPr>
        <w:ind w:firstLine="709"/>
        <w:jc w:val="both"/>
        <w:rPr>
          <w:sz w:val="24"/>
          <w:szCs w:val="24"/>
        </w:rPr>
      </w:pPr>
      <w:r w:rsidRPr="00260B00">
        <w:rPr>
          <w:sz w:val="24"/>
          <w:szCs w:val="24"/>
        </w:rPr>
        <w:t xml:space="preserve">       без                         перекрест         </w:t>
      </w:r>
      <w:proofErr w:type="spellStart"/>
      <w:proofErr w:type="gramStart"/>
      <w:r w:rsidRPr="00260B00">
        <w:rPr>
          <w:sz w:val="24"/>
          <w:szCs w:val="24"/>
        </w:rPr>
        <w:t>перекрест</w:t>
      </w:r>
      <w:proofErr w:type="spellEnd"/>
      <w:proofErr w:type="gramEnd"/>
      <w:r w:rsidRPr="00260B00">
        <w:rPr>
          <w:sz w:val="24"/>
          <w:szCs w:val="24"/>
        </w:rPr>
        <w:t xml:space="preserve">             двойной</w:t>
      </w:r>
    </w:p>
    <w:p w:rsidR="00A51C34" w:rsidRPr="00260B00" w:rsidRDefault="00A51C34" w:rsidP="00260B00">
      <w:pPr>
        <w:ind w:firstLine="709"/>
        <w:jc w:val="both"/>
        <w:rPr>
          <w:sz w:val="24"/>
          <w:szCs w:val="24"/>
        </w:rPr>
      </w:pPr>
      <w:r w:rsidRPr="00260B00">
        <w:rPr>
          <w:sz w:val="24"/>
          <w:szCs w:val="24"/>
        </w:rPr>
        <w:t xml:space="preserve"> перекреста               на 1 участке      на 2 участке          перекрест </w:t>
      </w:r>
    </w:p>
    <w:p w:rsidR="00A51C34" w:rsidRPr="00260B00" w:rsidRDefault="00A51C34" w:rsidP="00260B00">
      <w:pPr>
        <w:ind w:firstLine="709"/>
        <w:jc w:val="both"/>
        <w:rPr>
          <w:sz w:val="24"/>
          <w:szCs w:val="24"/>
        </w:rPr>
      </w:pPr>
      <w:r w:rsidRPr="00260B00">
        <w:rPr>
          <w:sz w:val="24"/>
          <w:szCs w:val="24"/>
        </w:rPr>
        <w:t>Частота перекреста зависит от расстояния между генами, чем ближе они расположены в хромосоме, тем меньше вероятность разрыва между ними, при большем расстоянии между генами в хромосоме, частота перекреста увеличивается.</w:t>
      </w:r>
    </w:p>
    <w:p w:rsidR="00A51C34" w:rsidRPr="00260B00" w:rsidRDefault="00A51C34" w:rsidP="00260B00">
      <w:pPr>
        <w:ind w:firstLine="709"/>
        <w:jc w:val="both"/>
        <w:rPr>
          <w:b/>
          <w:bCs/>
          <w:sz w:val="24"/>
          <w:szCs w:val="24"/>
        </w:rPr>
      </w:pPr>
      <w:r w:rsidRPr="00260B00">
        <w:rPr>
          <w:b/>
          <w:bCs/>
          <w:sz w:val="24"/>
          <w:szCs w:val="24"/>
        </w:rPr>
        <w:t>3. Линейное расположение генов в хромосоме</w:t>
      </w:r>
    </w:p>
    <w:p w:rsidR="00A51C34" w:rsidRPr="00260B00" w:rsidRDefault="00A51C34" w:rsidP="00260B00">
      <w:pPr>
        <w:ind w:firstLine="709"/>
        <w:jc w:val="both"/>
        <w:rPr>
          <w:sz w:val="24"/>
          <w:szCs w:val="24"/>
        </w:rPr>
      </w:pPr>
      <w:r w:rsidRPr="00260B00">
        <w:rPr>
          <w:sz w:val="24"/>
          <w:szCs w:val="24"/>
        </w:rPr>
        <w:tab/>
        <w:t xml:space="preserve">По частоте перекреста можно судить о расстояниях между генами. За единицу измерения перекреста принята величина = 1% или </w:t>
      </w:r>
      <w:proofErr w:type="spellStart"/>
      <w:r w:rsidRPr="00260B00">
        <w:rPr>
          <w:sz w:val="24"/>
          <w:szCs w:val="24"/>
        </w:rPr>
        <w:t>морганиде</w:t>
      </w:r>
      <w:proofErr w:type="spellEnd"/>
      <w:r w:rsidRPr="00260B00">
        <w:rPr>
          <w:sz w:val="24"/>
          <w:szCs w:val="24"/>
        </w:rPr>
        <w:t>. Её назвали в честь Моргана.</w:t>
      </w:r>
    </w:p>
    <w:p w:rsidR="00A51C34" w:rsidRPr="00260B00" w:rsidRDefault="00410A00" w:rsidP="00260B00">
      <w:pPr>
        <w:ind w:firstLine="709"/>
        <w:jc w:val="both"/>
        <w:rPr>
          <w:sz w:val="24"/>
          <w:szCs w:val="24"/>
        </w:rPr>
      </w:pPr>
      <w:r>
        <w:rPr>
          <w:sz w:val="24"/>
          <w:szCs w:val="24"/>
        </w:rPr>
        <w:pict>
          <v:line id="_x0000_s1093" style="position:absolute;left:0;text-align:left;z-index:251728896" from="198pt,12.65pt" to="5in,12.65pt" strokeweight=".26mm">
            <v:stroke joinstyle="miter"/>
          </v:line>
        </w:pict>
      </w:r>
      <w:r w:rsidR="00A51C34" w:rsidRPr="00260B00">
        <w:rPr>
          <w:sz w:val="24"/>
          <w:szCs w:val="24"/>
        </w:rPr>
        <w:t xml:space="preserve">                                                            </w:t>
      </w:r>
      <w:proofErr w:type="gramStart"/>
      <w:r w:rsidR="00A51C34" w:rsidRPr="00260B00">
        <w:rPr>
          <w:sz w:val="24"/>
          <w:szCs w:val="24"/>
        </w:rPr>
        <w:t>ч</w:t>
      </w:r>
      <w:proofErr w:type="gramEnd"/>
      <w:r w:rsidR="00A51C34" w:rsidRPr="00260B00">
        <w:rPr>
          <w:sz w:val="24"/>
          <w:szCs w:val="24"/>
        </w:rPr>
        <w:t xml:space="preserve">исло </w:t>
      </w:r>
      <w:proofErr w:type="spellStart"/>
      <w:r w:rsidR="00A51C34" w:rsidRPr="00260B00">
        <w:rPr>
          <w:sz w:val="24"/>
          <w:szCs w:val="24"/>
        </w:rPr>
        <w:t>кроссоверных</w:t>
      </w:r>
      <w:proofErr w:type="spellEnd"/>
      <w:r w:rsidR="00A51C34" w:rsidRPr="00260B00">
        <w:rPr>
          <w:sz w:val="24"/>
          <w:szCs w:val="24"/>
        </w:rPr>
        <w:t xml:space="preserve"> форм </w:t>
      </w:r>
    </w:p>
    <w:p w:rsidR="00A51C34" w:rsidRPr="00260B00" w:rsidRDefault="00A51C34" w:rsidP="00260B00">
      <w:pPr>
        <w:pStyle w:val="3"/>
        <w:numPr>
          <w:ilvl w:val="2"/>
          <w:numId w:val="10"/>
        </w:numPr>
        <w:shd w:val="clear" w:color="auto" w:fill="auto"/>
        <w:suppressAutoHyphens/>
        <w:ind w:left="0" w:right="0" w:firstLine="709"/>
        <w:rPr>
          <w:sz w:val="24"/>
          <w:szCs w:val="24"/>
        </w:rPr>
      </w:pPr>
      <w:r w:rsidRPr="00260B00">
        <w:rPr>
          <w:sz w:val="24"/>
          <w:szCs w:val="24"/>
        </w:rPr>
        <w:t>Частота перекреста =   общее число потомков      х 100%</w:t>
      </w:r>
    </w:p>
    <w:p w:rsidR="00A51C34" w:rsidRPr="00260B00" w:rsidRDefault="00A51C34" w:rsidP="00260B00">
      <w:pPr>
        <w:ind w:firstLine="709"/>
        <w:jc w:val="both"/>
        <w:rPr>
          <w:sz w:val="24"/>
          <w:szCs w:val="24"/>
        </w:rPr>
      </w:pPr>
    </w:p>
    <w:p w:rsidR="00A51C34" w:rsidRPr="00260B00" w:rsidRDefault="00A51C34" w:rsidP="00260B00">
      <w:pPr>
        <w:ind w:firstLine="709"/>
        <w:jc w:val="both"/>
        <w:rPr>
          <w:sz w:val="24"/>
          <w:szCs w:val="24"/>
        </w:rPr>
      </w:pPr>
      <w:r w:rsidRPr="00260B00">
        <w:rPr>
          <w:i/>
          <w:iCs/>
          <w:sz w:val="24"/>
          <w:szCs w:val="24"/>
        </w:rPr>
        <w:t>Например</w:t>
      </w:r>
      <w:r w:rsidRPr="00260B00">
        <w:rPr>
          <w:sz w:val="24"/>
          <w:szCs w:val="24"/>
        </w:rPr>
        <w:t>: При скрещивании 2</w:t>
      </w:r>
      <w:r w:rsidRPr="00260B00">
        <w:rPr>
          <w:sz w:val="24"/>
          <w:szCs w:val="24"/>
          <w:vertAlign w:val="superscript"/>
        </w:rPr>
        <w:t>х</w:t>
      </w:r>
      <w:r w:rsidRPr="00260B00">
        <w:rPr>
          <w:sz w:val="24"/>
          <w:szCs w:val="24"/>
        </w:rPr>
        <w:t xml:space="preserve"> линий кукурузы всего было получено 1000 зерен, в </w:t>
      </w:r>
      <w:proofErr w:type="spellStart"/>
      <w:r w:rsidRPr="00260B00">
        <w:rPr>
          <w:sz w:val="24"/>
          <w:szCs w:val="24"/>
        </w:rPr>
        <w:t>т.ч</w:t>
      </w:r>
      <w:proofErr w:type="spellEnd"/>
      <w:r w:rsidRPr="00260B00">
        <w:rPr>
          <w:sz w:val="24"/>
          <w:szCs w:val="24"/>
        </w:rPr>
        <w:t xml:space="preserve">. 36 новых </w:t>
      </w:r>
      <w:proofErr w:type="spellStart"/>
      <w:r w:rsidRPr="00260B00">
        <w:rPr>
          <w:sz w:val="24"/>
          <w:szCs w:val="24"/>
        </w:rPr>
        <w:t>кроссоверных</w:t>
      </w:r>
      <w:proofErr w:type="spellEnd"/>
      <w:r w:rsidRPr="00260B00">
        <w:rPr>
          <w:sz w:val="24"/>
          <w:szCs w:val="24"/>
        </w:rPr>
        <w:t xml:space="preserve"> форм.</w:t>
      </w:r>
    </w:p>
    <w:p w:rsidR="00A51C34" w:rsidRPr="00260B00" w:rsidRDefault="00410A00" w:rsidP="00260B00">
      <w:pPr>
        <w:ind w:firstLine="709"/>
        <w:jc w:val="both"/>
        <w:rPr>
          <w:sz w:val="24"/>
          <w:szCs w:val="24"/>
        </w:rPr>
      </w:pPr>
      <w:r>
        <w:rPr>
          <w:sz w:val="24"/>
          <w:szCs w:val="24"/>
        </w:rPr>
        <w:pict>
          <v:line id="_x0000_s1094" style="position:absolute;left:0;text-align:left;z-index:251729920" from="243pt,12.8pt" to="297pt,12.8pt" strokeweight=".26mm">
            <v:stroke joinstyle="miter"/>
          </v:line>
        </w:pict>
      </w:r>
      <w:r w:rsidR="00A51C34" w:rsidRPr="00260B00">
        <w:rPr>
          <w:sz w:val="24"/>
          <w:szCs w:val="24"/>
        </w:rPr>
        <w:t xml:space="preserve">                         36 х 100</w:t>
      </w:r>
    </w:p>
    <w:p w:rsidR="00A51C34" w:rsidRPr="00260B00" w:rsidRDefault="00A51C34" w:rsidP="00260B00">
      <w:pPr>
        <w:ind w:firstLine="709"/>
        <w:jc w:val="both"/>
        <w:rPr>
          <w:sz w:val="24"/>
          <w:szCs w:val="24"/>
        </w:rPr>
      </w:pPr>
      <w:r w:rsidRPr="00260B00">
        <w:rPr>
          <w:sz w:val="24"/>
          <w:szCs w:val="24"/>
        </w:rPr>
        <w:t>Частота перекреста =    1000      = 3,6%</w:t>
      </w:r>
    </w:p>
    <w:p w:rsidR="00A51C34" w:rsidRPr="00260B00" w:rsidRDefault="00A51C34" w:rsidP="00260B00">
      <w:pPr>
        <w:ind w:firstLine="709"/>
        <w:jc w:val="both"/>
        <w:rPr>
          <w:sz w:val="24"/>
          <w:szCs w:val="24"/>
        </w:rPr>
      </w:pPr>
    </w:p>
    <w:p w:rsidR="00A51C34" w:rsidRPr="00260B00" w:rsidRDefault="00A51C34" w:rsidP="00260B00">
      <w:pPr>
        <w:ind w:firstLine="709"/>
        <w:jc w:val="both"/>
        <w:rPr>
          <w:sz w:val="24"/>
          <w:szCs w:val="24"/>
        </w:rPr>
      </w:pPr>
      <w:r w:rsidRPr="00260B00">
        <w:rPr>
          <w:sz w:val="24"/>
          <w:szCs w:val="24"/>
        </w:rPr>
        <w:t xml:space="preserve">Зная расстояние между двумя генами, всегда можно определить расстояние между третьим геном в </w:t>
      </w:r>
      <w:proofErr w:type="spellStart"/>
      <w:r w:rsidRPr="00260B00">
        <w:rPr>
          <w:sz w:val="24"/>
          <w:szCs w:val="24"/>
        </w:rPr>
        <w:t>морганидах</w:t>
      </w:r>
      <w:proofErr w:type="spellEnd"/>
      <w:r w:rsidRPr="00260B00">
        <w:rPr>
          <w:sz w:val="24"/>
          <w:szCs w:val="24"/>
        </w:rPr>
        <w:t xml:space="preserve">. </w:t>
      </w:r>
    </w:p>
    <w:p w:rsidR="00A51C34" w:rsidRPr="00260B00" w:rsidRDefault="00A51C34" w:rsidP="00260B00">
      <w:pPr>
        <w:ind w:firstLine="709"/>
        <w:jc w:val="both"/>
        <w:rPr>
          <w:sz w:val="24"/>
          <w:szCs w:val="24"/>
        </w:rPr>
      </w:pPr>
      <w:r w:rsidRPr="00260B00">
        <w:rPr>
          <w:i/>
          <w:iCs/>
          <w:sz w:val="24"/>
          <w:szCs w:val="24"/>
        </w:rPr>
        <w:t>Например</w:t>
      </w:r>
      <w:r w:rsidRPr="00260B00">
        <w:rPr>
          <w:sz w:val="24"/>
          <w:szCs w:val="24"/>
        </w:rPr>
        <w:t>: В одной группе сцепления расположены 3 гена – А, В, С. Оказалось, что процент перекреста между генами АС равен сумме процентов перекреста между генами АВ и ВС.</w:t>
      </w:r>
    </w:p>
    <w:p w:rsidR="00A51C34" w:rsidRPr="00260B00" w:rsidRDefault="00A51C34" w:rsidP="00260B00">
      <w:pPr>
        <w:ind w:firstLine="709"/>
        <w:jc w:val="both"/>
        <w:rPr>
          <w:sz w:val="24"/>
          <w:szCs w:val="24"/>
        </w:rPr>
      </w:pPr>
      <w:r w:rsidRPr="00260B00">
        <w:rPr>
          <w:sz w:val="24"/>
          <w:szCs w:val="24"/>
        </w:rPr>
        <w:t xml:space="preserve">    </w:t>
      </w:r>
      <w:proofErr w:type="gramStart"/>
      <w:r w:rsidRPr="00260B00">
        <w:rPr>
          <w:sz w:val="24"/>
          <w:szCs w:val="24"/>
        </w:rPr>
        <w:t xml:space="preserve">А               В                 С              Частота перекреста между генами АВ </w:t>
      </w:r>
      <w:proofErr w:type="gramEnd"/>
    </w:p>
    <w:p w:rsidR="00A51C34" w:rsidRPr="00260B00" w:rsidRDefault="00410A00" w:rsidP="00260B00">
      <w:pPr>
        <w:ind w:firstLine="709"/>
        <w:jc w:val="both"/>
        <w:rPr>
          <w:sz w:val="24"/>
          <w:szCs w:val="24"/>
        </w:rPr>
      </w:pPr>
      <w:r>
        <w:rPr>
          <w:sz w:val="24"/>
          <w:szCs w:val="24"/>
        </w:rPr>
        <w:pict>
          <v:rect id="_x0000_s1095" style="position:absolute;left:0;text-align:left;margin-left:18pt;margin-top:2.9pt;width:135pt;height:9pt;z-index:251730944;mso-wrap-style:none;v-text-anchor:middle" strokeweight=".26mm">
            <v:fill color2="black"/>
          </v:rect>
        </w:pict>
      </w:r>
      <w:r w:rsidR="00A51C34" w:rsidRPr="00260B00">
        <w:rPr>
          <w:sz w:val="24"/>
          <w:szCs w:val="24"/>
        </w:rPr>
        <w:t xml:space="preserve">                                                              </w:t>
      </w:r>
      <w:proofErr w:type="gramStart"/>
      <w:r w:rsidR="00A51C34" w:rsidRPr="00260B00">
        <w:rPr>
          <w:sz w:val="24"/>
          <w:szCs w:val="24"/>
        </w:rPr>
        <w:t>равной</w:t>
      </w:r>
      <w:proofErr w:type="gramEnd"/>
      <w:r w:rsidR="00A51C34" w:rsidRPr="00260B00">
        <w:rPr>
          <w:sz w:val="24"/>
          <w:szCs w:val="24"/>
        </w:rPr>
        <w:t xml:space="preserve"> АС – ВС, а между генами </w:t>
      </w:r>
    </w:p>
    <w:p w:rsidR="00A51C34" w:rsidRPr="00260B00" w:rsidRDefault="00A51C34" w:rsidP="00260B00">
      <w:pPr>
        <w:ind w:firstLine="709"/>
        <w:jc w:val="both"/>
        <w:rPr>
          <w:sz w:val="24"/>
          <w:szCs w:val="24"/>
        </w:rPr>
      </w:pPr>
      <w:r w:rsidRPr="00260B00">
        <w:rPr>
          <w:sz w:val="24"/>
          <w:szCs w:val="24"/>
        </w:rPr>
        <w:t xml:space="preserve">ВС= АС-АВ. Эти данные соответствуют геометрической закономерности в расстояниях между тремя точками </w:t>
      </w:r>
      <w:proofErr w:type="gramStart"/>
      <w:r w:rsidRPr="00260B00">
        <w:rPr>
          <w:sz w:val="24"/>
          <w:szCs w:val="24"/>
        </w:rPr>
        <w:t>на</w:t>
      </w:r>
      <w:proofErr w:type="gramEnd"/>
      <w:r w:rsidRPr="00260B00">
        <w:rPr>
          <w:sz w:val="24"/>
          <w:szCs w:val="24"/>
        </w:rPr>
        <w:t xml:space="preserve"> прямой. </w:t>
      </w:r>
    </w:p>
    <w:p w:rsidR="00A51C34" w:rsidRPr="00260B00" w:rsidRDefault="00A51C34" w:rsidP="00260B00">
      <w:pPr>
        <w:pStyle w:val="ab"/>
        <w:ind w:firstLine="709"/>
        <w:rPr>
          <w:sz w:val="24"/>
        </w:rPr>
      </w:pPr>
      <w:r w:rsidRPr="00260B00">
        <w:rPr>
          <w:sz w:val="24"/>
        </w:rPr>
        <w:t>Исходя из теории линейного расположения генов в хромосоме и возможности на основании между ними и их последовательности в хромосоме – были составлены карты хромосом.</w:t>
      </w:r>
    </w:p>
    <w:p w:rsidR="00A51C34" w:rsidRPr="00260B00" w:rsidRDefault="00A51C34" w:rsidP="00260B00">
      <w:pPr>
        <w:pStyle w:val="a4"/>
        <w:ind w:firstLine="709"/>
        <w:jc w:val="both"/>
        <w:rPr>
          <w:sz w:val="24"/>
        </w:rPr>
      </w:pPr>
      <w:r w:rsidRPr="00260B00">
        <w:rPr>
          <w:i/>
          <w:iCs/>
          <w:sz w:val="24"/>
        </w:rPr>
        <w:t>Под картой хромосом</w:t>
      </w:r>
      <w:r w:rsidRPr="00260B00">
        <w:rPr>
          <w:sz w:val="24"/>
        </w:rPr>
        <w:t xml:space="preserve"> понимают схему расположения генов в хромосоме, находящихся в одной группе сцепления.</w:t>
      </w:r>
    </w:p>
    <w:p w:rsidR="00A51C34" w:rsidRPr="00260B00" w:rsidRDefault="00A51C34" w:rsidP="00260B00">
      <w:pPr>
        <w:pStyle w:val="a4"/>
        <w:ind w:firstLine="709"/>
        <w:jc w:val="both"/>
        <w:rPr>
          <w:sz w:val="24"/>
        </w:rPr>
      </w:pPr>
      <w:r w:rsidRPr="00260B00">
        <w:rPr>
          <w:sz w:val="24"/>
        </w:rPr>
        <w:t>В настоящее время генетические карты хромосом составлены для: мух-дрозофил, кур, томатов, кроликов, человека.</w:t>
      </w:r>
    </w:p>
    <w:p w:rsidR="00A51C34" w:rsidRPr="00260B00" w:rsidRDefault="00A51C34" w:rsidP="00260B00">
      <w:pPr>
        <w:pStyle w:val="a4"/>
        <w:ind w:firstLine="709"/>
        <w:jc w:val="both"/>
        <w:rPr>
          <w:sz w:val="24"/>
        </w:rPr>
      </w:pPr>
      <w:r w:rsidRPr="00260B00">
        <w:rPr>
          <w:sz w:val="24"/>
        </w:rPr>
        <w:t>Генетические карты хромосом имеют большое значение, особенно с развитием генной инженерии. Зная карты хромосом можно вести борьбу с заболеванием  с помощью генной инженерии, вырезать ненужные гены.</w:t>
      </w:r>
    </w:p>
    <w:p w:rsidR="00A51C34" w:rsidRPr="00260B00" w:rsidRDefault="00A51C34" w:rsidP="00260B00">
      <w:pPr>
        <w:pStyle w:val="a4"/>
        <w:ind w:firstLine="709"/>
        <w:jc w:val="both"/>
        <w:rPr>
          <w:sz w:val="24"/>
        </w:rPr>
      </w:pPr>
      <w:r w:rsidRPr="00260B00">
        <w:rPr>
          <w:sz w:val="24"/>
        </w:rPr>
        <w:t>Таким образом, на основании экспериментальных данных были сформулированы основные положения хромосомной теории наследственности:</w:t>
      </w:r>
    </w:p>
    <w:p w:rsidR="00A51C34" w:rsidRPr="00260B00" w:rsidRDefault="00A51C34" w:rsidP="00260B00">
      <w:pPr>
        <w:pStyle w:val="a4"/>
        <w:ind w:firstLine="709"/>
        <w:jc w:val="both"/>
        <w:rPr>
          <w:sz w:val="24"/>
        </w:rPr>
      </w:pPr>
      <w:r w:rsidRPr="00260B00">
        <w:rPr>
          <w:sz w:val="24"/>
        </w:rPr>
        <w:t>1.Гены находятся в хромосомах и расположены в линейном порядке на определенном расстоянии друг от друга.</w:t>
      </w:r>
    </w:p>
    <w:p w:rsidR="00A51C34" w:rsidRPr="00260B00" w:rsidRDefault="00A51C34" w:rsidP="00260B00">
      <w:pPr>
        <w:pStyle w:val="a4"/>
        <w:ind w:firstLine="709"/>
        <w:jc w:val="both"/>
        <w:rPr>
          <w:sz w:val="24"/>
        </w:rPr>
      </w:pPr>
      <w:r w:rsidRPr="00260B00">
        <w:rPr>
          <w:sz w:val="24"/>
        </w:rPr>
        <w:t>2.Гены, расположенные в одной хромосоме представляют собой группу сцепления и наследуются совместно (сцеплено).</w:t>
      </w:r>
    </w:p>
    <w:p w:rsidR="00A51C34" w:rsidRPr="00260B00" w:rsidRDefault="00A51C34" w:rsidP="00260B00">
      <w:pPr>
        <w:pStyle w:val="a4"/>
        <w:ind w:firstLine="709"/>
        <w:jc w:val="both"/>
        <w:rPr>
          <w:sz w:val="24"/>
        </w:rPr>
      </w:pPr>
      <w:r w:rsidRPr="00260B00">
        <w:rPr>
          <w:sz w:val="24"/>
        </w:rPr>
        <w:t>3.Новое сочетание генов, находящихся в одной хромосоме возникает в результате кроссинговера.</w:t>
      </w:r>
    </w:p>
    <w:p w:rsidR="00A51C34" w:rsidRPr="00260B00" w:rsidRDefault="00A51C34" w:rsidP="00260B00">
      <w:pPr>
        <w:pStyle w:val="a4"/>
        <w:ind w:firstLine="709"/>
        <w:jc w:val="both"/>
        <w:rPr>
          <w:sz w:val="24"/>
        </w:rPr>
      </w:pPr>
      <w:r w:rsidRPr="00260B00">
        <w:rPr>
          <w:sz w:val="24"/>
        </w:rPr>
        <w:t>4.Частота кроссинговера зависит от расстояния между генами.</w:t>
      </w:r>
    </w:p>
    <w:p w:rsidR="00A51C34" w:rsidRPr="00260B00" w:rsidRDefault="00A51C34" w:rsidP="00260B00">
      <w:pPr>
        <w:pStyle w:val="a4"/>
        <w:ind w:firstLine="709"/>
        <w:jc w:val="both"/>
        <w:rPr>
          <w:sz w:val="24"/>
        </w:rPr>
      </w:pPr>
      <w:r w:rsidRPr="00260B00">
        <w:rPr>
          <w:sz w:val="24"/>
        </w:rPr>
        <w:t>5.Перекрест хромосом повышает комбинативную изменчивость, тем самым и создает материал для естественного и искусственного отбора.</w:t>
      </w:r>
    </w:p>
    <w:p w:rsidR="00A51C34" w:rsidRPr="00260B00" w:rsidRDefault="00A51C34" w:rsidP="00260B00">
      <w:pPr>
        <w:pStyle w:val="a4"/>
        <w:ind w:firstLine="709"/>
        <w:jc w:val="both"/>
        <w:rPr>
          <w:sz w:val="24"/>
        </w:rPr>
      </w:pPr>
      <w:r w:rsidRPr="00260B00">
        <w:rPr>
          <w:sz w:val="24"/>
        </w:rPr>
        <w:lastRenderedPageBreak/>
        <w:t xml:space="preserve">Каково же значение сцепленных генов в хромосомах? Они сохраняют стабильность организмов и видов. Если бы не было сцепления генов, в потомстве возникли миллионы комбинаций, признаков и существование видов было бы невозможно.                                           </w:t>
      </w:r>
    </w:p>
    <w:p w:rsidR="00EB708F" w:rsidRPr="00260B00" w:rsidRDefault="00EB708F" w:rsidP="00260B00">
      <w:pPr>
        <w:pStyle w:val="a4"/>
        <w:ind w:firstLine="709"/>
        <w:jc w:val="both"/>
        <w:rPr>
          <w:b/>
          <w:bCs/>
          <w:sz w:val="24"/>
        </w:rPr>
      </w:pPr>
      <w:r w:rsidRPr="00260B00">
        <w:rPr>
          <w:b/>
          <w:bCs/>
          <w:sz w:val="24"/>
        </w:rPr>
        <w:t>Контрольные вопросы:</w:t>
      </w:r>
    </w:p>
    <w:p w:rsidR="00EB708F" w:rsidRPr="00260B00" w:rsidRDefault="00EB708F" w:rsidP="00260B00">
      <w:pPr>
        <w:pStyle w:val="ab"/>
        <w:tabs>
          <w:tab w:val="left" w:pos="993"/>
        </w:tabs>
        <w:ind w:firstLine="709"/>
        <w:rPr>
          <w:sz w:val="24"/>
        </w:rPr>
      </w:pPr>
      <w:r w:rsidRPr="00260B00">
        <w:rPr>
          <w:sz w:val="24"/>
        </w:rPr>
        <w:t xml:space="preserve">1.Что такое половые хромосомы и </w:t>
      </w:r>
      <w:proofErr w:type="spellStart"/>
      <w:r w:rsidRPr="00260B00">
        <w:rPr>
          <w:sz w:val="24"/>
        </w:rPr>
        <w:t>аутосомы</w:t>
      </w:r>
      <w:proofErr w:type="spellEnd"/>
      <w:r w:rsidRPr="00260B00">
        <w:rPr>
          <w:sz w:val="24"/>
        </w:rPr>
        <w:t>.</w:t>
      </w:r>
    </w:p>
    <w:p w:rsidR="00EB708F" w:rsidRPr="00260B00" w:rsidRDefault="00EB708F" w:rsidP="00260B00">
      <w:pPr>
        <w:pStyle w:val="ab"/>
        <w:tabs>
          <w:tab w:val="num" w:pos="709"/>
          <w:tab w:val="left" w:pos="993"/>
        </w:tabs>
        <w:ind w:firstLine="709"/>
        <w:rPr>
          <w:sz w:val="24"/>
        </w:rPr>
      </w:pPr>
      <w:r w:rsidRPr="00260B00">
        <w:rPr>
          <w:sz w:val="24"/>
        </w:rPr>
        <w:t xml:space="preserve">2.Какая величина принята за единицу измерения перекреста   хромосом. </w:t>
      </w:r>
    </w:p>
    <w:p w:rsidR="00EB708F" w:rsidRPr="00260B00" w:rsidRDefault="00EB708F" w:rsidP="00260B00">
      <w:pPr>
        <w:pStyle w:val="ab"/>
        <w:tabs>
          <w:tab w:val="num" w:pos="993"/>
        </w:tabs>
        <w:ind w:firstLine="709"/>
        <w:rPr>
          <w:sz w:val="24"/>
        </w:rPr>
      </w:pPr>
      <w:r w:rsidRPr="00260B00">
        <w:rPr>
          <w:sz w:val="24"/>
        </w:rPr>
        <w:t>3.Что  называется картой хромосом.</w:t>
      </w:r>
    </w:p>
    <w:p w:rsidR="00D464C2" w:rsidRPr="00EE0C1E" w:rsidRDefault="00D464C2" w:rsidP="00D464C2">
      <w:pPr>
        <w:ind w:firstLine="709"/>
        <w:jc w:val="both"/>
        <w:rPr>
          <w:b/>
          <w:sz w:val="24"/>
          <w:szCs w:val="24"/>
        </w:rPr>
      </w:pPr>
      <w:r w:rsidRPr="00EE0C1E">
        <w:rPr>
          <w:b/>
          <w:sz w:val="24"/>
          <w:szCs w:val="24"/>
        </w:rPr>
        <w:t>Литература:</w:t>
      </w:r>
    </w:p>
    <w:p w:rsidR="00D464C2" w:rsidRDefault="00D464C2" w:rsidP="00D464C2">
      <w:pPr>
        <w:ind w:firstLine="709"/>
        <w:jc w:val="both"/>
        <w:rPr>
          <w:sz w:val="24"/>
          <w:szCs w:val="24"/>
        </w:rPr>
      </w:pPr>
      <w:r>
        <w:rPr>
          <w:sz w:val="24"/>
          <w:szCs w:val="24"/>
        </w:rPr>
        <w:t xml:space="preserve">1. </w:t>
      </w:r>
      <w:proofErr w:type="spellStart"/>
      <w:r w:rsidRPr="00EE0C1E">
        <w:rPr>
          <w:sz w:val="24"/>
          <w:szCs w:val="24"/>
        </w:rPr>
        <w:t>Гуттман</w:t>
      </w:r>
      <w:proofErr w:type="spellEnd"/>
      <w:r w:rsidRPr="00EE0C1E">
        <w:rPr>
          <w:sz w:val="24"/>
          <w:szCs w:val="24"/>
        </w:rPr>
        <w:t xml:space="preserve"> Б., </w:t>
      </w:r>
      <w:proofErr w:type="spellStart"/>
      <w:r w:rsidRPr="00EE0C1E">
        <w:rPr>
          <w:sz w:val="24"/>
          <w:szCs w:val="24"/>
        </w:rPr>
        <w:t>Гриффите</w:t>
      </w:r>
      <w:proofErr w:type="spellEnd"/>
      <w:r w:rsidRPr="00EE0C1E">
        <w:rPr>
          <w:sz w:val="24"/>
          <w:szCs w:val="24"/>
        </w:rPr>
        <w:t xml:space="preserve"> Э., </w:t>
      </w:r>
      <w:proofErr w:type="spellStart"/>
      <w:r w:rsidRPr="00EE0C1E">
        <w:rPr>
          <w:sz w:val="24"/>
          <w:szCs w:val="24"/>
        </w:rPr>
        <w:t>Сузуки</w:t>
      </w:r>
      <w:proofErr w:type="spellEnd"/>
      <w:r w:rsidRPr="00EE0C1E">
        <w:rPr>
          <w:sz w:val="24"/>
          <w:szCs w:val="24"/>
        </w:rPr>
        <w:t xml:space="preserve"> Д., </w:t>
      </w:r>
      <w:proofErr w:type="spellStart"/>
      <w:r w:rsidRPr="00EE0C1E">
        <w:rPr>
          <w:sz w:val="24"/>
          <w:szCs w:val="24"/>
        </w:rPr>
        <w:t>Куллис</w:t>
      </w:r>
      <w:proofErr w:type="spellEnd"/>
      <w:r w:rsidRPr="00EE0C1E">
        <w:rPr>
          <w:sz w:val="24"/>
          <w:szCs w:val="24"/>
        </w:rPr>
        <w:t xml:space="preserve"> Т. Генетика / Пер. с англ. О. Перфильева. — М.: ФАИР-ПРЕСС, 2004. — 448 с:</w:t>
      </w:r>
    </w:p>
    <w:p w:rsidR="00D464C2" w:rsidRDefault="00D464C2" w:rsidP="00D464C2">
      <w:pPr>
        <w:ind w:firstLine="709"/>
        <w:jc w:val="both"/>
        <w:rPr>
          <w:sz w:val="24"/>
          <w:szCs w:val="24"/>
        </w:rPr>
      </w:pPr>
      <w:r>
        <w:rPr>
          <w:sz w:val="24"/>
          <w:szCs w:val="24"/>
        </w:rPr>
        <w:t xml:space="preserve">2. </w:t>
      </w:r>
      <w:r w:rsidRPr="00EE0C1E">
        <w:rPr>
          <w:sz w:val="24"/>
          <w:szCs w:val="24"/>
        </w:rPr>
        <w:t xml:space="preserve">Петухов В.Л., Короткевич О.С., </w:t>
      </w:r>
      <w:proofErr w:type="spellStart"/>
      <w:r w:rsidRPr="00EE0C1E">
        <w:rPr>
          <w:sz w:val="24"/>
          <w:szCs w:val="24"/>
        </w:rPr>
        <w:t>Стамбеков</w:t>
      </w:r>
      <w:proofErr w:type="spellEnd"/>
      <w:r w:rsidRPr="00EE0C1E">
        <w:rPr>
          <w:sz w:val="24"/>
          <w:szCs w:val="24"/>
        </w:rPr>
        <w:t xml:space="preserve"> С.Ж. Генетика. - Новосибирск</w:t>
      </w:r>
      <w:proofErr w:type="gramStart"/>
      <w:r w:rsidRPr="00EE0C1E">
        <w:rPr>
          <w:sz w:val="24"/>
          <w:szCs w:val="24"/>
        </w:rPr>
        <w:t xml:space="preserve">.: </w:t>
      </w:r>
      <w:proofErr w:type="spellStart"/>
      <w:proofErr w:type="gramEnd"/>
      <w:r w:rsidRPr="00EE0C1E">
        <w:rPr>
          <w:sz w:val="24"/>
          <w:szCs w:val="24"/>
        </w:rPr>
        <w:t>СемГПИ</w:t>
      </w:r>
      <w:proofErr w:type="spellEnd"/>
      <w:r w:rsidRPr="00EE0C1E">
        <w:rPr>
          <w:sz w:val="24"/>
          <w:szCs w:val="24"/>
        </w:rPr>
        <w:t>. - 2007. - 628 с.</w:t>
      </w:r>
    </w:p>
    <w:p w:rsidR="00D464C2" w:rsidRPr="00260B00" w:rsidRDefault="00D464C2" w:rsidP="00D464C2">
      <w:pPr>
        <w:ind w:firstLine="709"/>
        <w:jc w:val="both"/>
        <w:rPr>
          <w:sz w:val="24"/>
          <w:szCs w:val="24"/>
        </w:rPr>
      </w:pPr>
      <w:r>
        <w:rPr>
          <w:sz w:val="24"/>
          <w:szCs w:val="24"/>
        </w:rPr>
        <w:t xml:space="preserve">3. </w:t>
      </w:r>
      <w:r w:rsidRPr="00EE0C1E">
        <w:rPr>
          <w:sz w:val="24"/>
          <w:szCs w:val="24"/>
        </w:rPr>
        <w:t>Генетика : учеб</w:t>
      </w:r>
      <w:proofErr w:type="gramStart"/>
      <w:r w:rsidRPr="00EE0C1E">
        <w:rPr>
          <w:sz w:val="24"/>
          <w:szCs w:val="24"/>
        </w:rPr>
        <w:t>.</w:t>
      </w:r>
      <w:proofErr w:type="gramEnd"/>
      <w:r w:rsidRPr="00EE0C1E">
        <w:rPr>
          <w:sz w:val="24"/>
          <w:szCs w:val="24"/>
        </w:rPr>
        <w:t xml:space="preserve"> </w:t>
      </w:r>
      <w:proofErr w:type="gramStart"/>
      <w:r w:rsidRPr="00EE0C1E">
        <w:rPr>
          <w:sz w:val="24"/>
          <w:szCs w:val="24"/>
        </w:rPr>
        <w:t>д</w:t>
      </w:r>
      <w:proofErr w:type="gramEnd"/>
      <w:r w:rsidRPr="00EE0C1E">
        <w:rPr>
          <w:sz w:val="24"/>
          <w:szCs w:val="24"/>
        </w:rPr>
        <w:t xml:space="preserve">ля вузов / А. В. </w:t>
      </w:r>
      <w:proofErr w:type="spellStart"/>
      <w:r w:rsidRPr="00EE0C1E">
        <w:rPr>
          <w:sz w:val="24"/>
          <w:szCs w:val="24"/>
        </w:rPr>
        <w:t>Бакай</w:t>
      </w:r>
      <w:proofErr w:type="spellEnd"/>
      <w:r w:rsidRPr="00EE0C1E">
        <w:rPr>
          <w:sz w:val="24"/>
          <w:szCs w:val="24"/>
        </w:rPr>
        <w:t xml:space="preserve">, И. И. </w:t>
      </w:r>
      <w:proofErr w:type="spellStart"/>
      <w:r w:rsidRPr="00EE0C1E">
        <w:rPr>
          <w:sz w:val="24"/>
          <w:szCs w:val="24"/>
        </w:rPr>
        <w:t>Кочиш</w:t>
      </w:r>
      <w:proofErr w:type="spellEnd"/>
      <w:r w:rsidRPr="00EE0C1E">
        <w:rPr>
          <w:sz w:val="24"/>
          <w:szCs w:val="24"/>
        </w:rPr>
        <w:t>, Г. Г. Скрипниченко. - М.</w:t>
      </w:r>
      <w:proofErr w:type="gramStart"/>
      <w:r w:rsidRPr="00EE0C1E">
        <w:rPr>
          <w:sz w:val="24"/>
          <w:szCs w:val="24"/>
        </w:rPr>
        <w:t xml:space="preserve"> :</w:t>
      </w:r>
      <w:proofErr w:type="gramEnd"/>
      <w:r w:rsidRPr="00EE0C1E">
        <w:rPr>
          <w:sz w:val="24"/>
          <w:szCs w:val="24"/>
        </w:rPr>
        <w:t xml:space="preserve"> </w:t>
      </w:r>
      <w:proofErr w:type="spellStart"/>
      <w:r w:rsidRPr="00EE0C1E">
        <w:rPr>
          <w:sz w:val="24"/>
          <w:szCs w:val="24"/>
        </w:rPr>
        <w:t>КолосС</w:t>
      </w:r>
      <w:proofErr w:type="spellEnd"/>
      <w:r w:rsidRPr="00EE0C1E">
        <w:rPr>
          <w:sz w:val="24"/>
          <w:szCs w:val="24"/>
        </w:rPr>
        <w:t>, 2007. - 448 с.</w:t>
      </w:r>
    </w:p>
    <w:p w:rsidR="00A51C34" w:rsidRPr="00260B00" w:rsidRDefault="00A51C34" w:rsidP="00260B00">
      <w:pPr>
        <w:ind w:firstLine="709"/>
        <w:jc w:val="both"/>
        <w:rPr>
          <w:sz w:val="24"/>
          <w:szCs w:val="24"/>
        </w:rPr>
      </w:pPr>
    </w:p>
    <w:p w:rsidR="00EB708F" w:rsidRDefault="00EB708F" w:rsidP="00260B00">
      <w:pPr>
        <w:ind w:firstLine="709"/>
        <w:jc w:val="both"/>
        <w:rPr>
          <w:sz w:val="24"/>
          <w:szCs w:val="24"/>
        </w:rPr>
      </w:pPr>
    </w:p>
    <w:p w:rsidR="00A3767B" w:rsidRPr="00260B00" w:rsidRDefault="00A3767B" w:rsidP="00260B00">
      <w:pPr>
        <w:ind w:firstLine="709"/>
        <w:jc w:val="both"/>
        <w:rPr>
          <w:sz w:val="24"/>
          <w:szCs w:val="24"/>
        </w:rPr>
      </w:pPr>
    </w:p>
    <w:p w:rsidR="00EB708F" w:rsidRDefault="00EB708F" w:rsidP="00260B00">
      <w:pPr>
        <w:ind w:firstLine="709"/>
        <w:jc w:val="both"/>
        <w:rPr>
          <w:b/>
          <w:sz w:val="24"/>
          <w:szCs w:val="24"/>
        </w:rPr>
      </w:pPr>
      <w:r w:rsidRPr="00A3767B">
        <w:rPr>
          <w:b/>
          <w:sz w:val="24"/>
          <w:szCs w:val="24"/>
        </w:rPr>
        <w:t>Лекция № 3 - Структурные мутации или хромосомные аберрации</w:t>
      </w:r>
    </w:p>
    <w:p w:rsidR="00A3767B" w:rsidRPr="00A3767B" w:rsidRDefault="00A3767B" w:rsidP="00260B00">
      <w:pPr>
        <w:ind w:firstLine="709"/>
        <w:jc w:val="both"/>
        <w:rPr>
          <w:b/>
          <w:sz w:val="24"/>
          <w:szCs w:val="24"/>
        </w:rPr>
      </w:pPr>
      <w:r>
        <w:rPr>
          <w:b/>
          <w:sz w:val="24"/>
          <w:szCs w:val="24"/>
        </w:rPr>
        <w:t>План:</w:t>
      </w:r>
    </w:p>
    <w:p w:rsidR="00EB708F" w:rsidRPr="00260B00" w:rsidRDefault="00EB708F" w:rsidP="00260B00">
      <w:pPr>
        <w:numPr>
          <w:ilvl w:val="0"/>
          <w:numId w:val="13"/>
        </w:numPr>
        <w:suppressAutoHyphens/>
        <w:ind w:left="0" w:firstLine="709"/>
        <w:jc w:val="both"/>
        <w:rPr>
          <w:sz w:val="24"/>
          <w:szCs w:val="24"/>
        </w:rPr>
      </w:pPr>
      <w:r w:rsidRPr="00260B00">
        <w:rPr>
          <w:sz w:val="24"/>
          <w:szCs w:val="24"/>
        </w:rPr>
        <w:t>Мутационная теория Де-Фриза</w:t>
      </w:r>
    </w:p>
    <w:p w:rsidR="00EB708F" w:rsidRPr="00260B00" w:rsidRDefault="00EB708F" w:rsidP="00260B00">
      <w:pPr>
        <w:numPr>
          <w:ilvl w:val="0"/>
          <w:numId w:val="13"/>
        </w:numPr>
        <w:suppressAutoHyphens/>
        <w:ind w:left="0" w:firstLine="709"/>
        <w:jc w:val="both"/>
        <w:rPr>
          <w:sz w:val="24"/>
          <w:szCs w:val="24"/>
        </w:rPr>
      </w:pPr>
      <w:r w:rsidRPr="00260B00">
        <w:rPr>
          <w:sz w:val="24"/>
          <w:szCs w:val="24"/>
        </w:rPr>
        <w:t>Классификация мутаций</w:t>
      </w:r>
    </w:p>
    <w:p w:rsidR="00EB708F" w:rsidRPr="00260B00" w:rsidRDefault="00EB708F" w:rsidP="00260B00">
      <w:pPr>
        <w:numPr>
          <w:ilvl w:val="0"/>
          <w:numId w:val="13"/>
        </w:numPr>
        <w:suppressAutoHyphens/>
        <w:ind w:left="0" w:firstLine="709"/>
        <w:jc w:val="both"/>
        <w:rPr>
          <w:sz w:val="24"/>
          <w:szCs w:val="24"/>
        </w:rPr>
      </w:pPr>
      <w:r w:rsidRPr="00260B00">
        <w:rPr>
          <w:sz w:val="24"/>
          <w:szCs w:val="24"/>
        </w:rPr>
        <w:t>Факторы, вызывающие  мутагенез</w:t>
      </w:r>
    </w:p>
    <w:p w:rsidR="00EB708F" w:rsidRPr="00260B00" w:rsidRDefault="00EB708F" w:rsidP="00260B00">
      <w:pPr>
        <w:numPr>
          <w:ilvl w:val="0"/>
          <w:numId w:val="13"/>
        </w:numPr>
        <w:suppressAutoHyphens/>
        <w:ind w:left="0" w:firstLine="709"/>
        <w:jc w:val="both"/>
        <w:rPr>
          <w:sz w:val="24"/>
          <w:szCs w:val="24"/>
        </w:rPr>
      </w:pPr>
      <w:proofErr w:type="spellStart"/>
      <w:r w:rsidRPr="00260B00">
        <w:rPr>
          <w:sz w:val="24"/>
          <w:szCs w:val="24"/>
        </w:rPr>
        <w:t>Репарирующие</w:t>
      </w:r>
      <w:proofErr w:type="spellEnd"/>
      <w:r w:rsidRPr="00260B00">
        <w:rPr>
          <w:sz w:val="24"/>
          <w:szCs w:val="24"/>
        </w:rPr>
        <w:t xml:space="preserve"> системы клеток</w:t>
      </w:r>
    </w:p>
    <w:p w:rsidR="00EB708F" w:rsidRPr="00260B00" w:rsidRDefault="00EB708F" w:rsidP="00260B00">
      <w:pPr>
        <w:numPr>
          <w:ilvl w:val="0"/>
          <w:numId w:val="13"/>
        </w:numPr>
        <w:suppressAutoHyphens/>
        <w:ind w:left="0" w:firstLine="709"/>
        <w:jc w:val="both"/>
        <w:rPr>
          <w:sz w:val="24"/>
          <w:szCs w:val="24"/>
        </w:rPr>
      </w:pPr>
      <w:r w:rsidRPr="00260B00">
        <w:rPr>
          <w:sz w:val="24"/>
          <w:szCs w:val="24"/>
        </w:rPr>
        <w:t>Защита животных от мутагенов</w:t>
      </w:r>
    </w:p>
    <w:p w:rsidR="00EB708F" w:rsidRPr="00260B00" w:rsidRDefault="00EB708F" w:rsidP="00260B00">
      <w:pPr>
        <w:numPr>
          <w:ilvl w:val="0"/>
          <w:numId w:val="13"/>
        </w:numPr>
        <w:suppressAutoHyphens/>
        <w:ind w:left="0" w:firstLine="709"/>
        <w:jc w:val="both"/>
        <w:rPr>
          <w:sz w:val="24"/>
          <w:szCs w:val="24"/>
        </w:rPr>
      </w:pPr>
      <w:r w:rsidRPr="00260B00">
        <w:rPr>
          <w:sz w:val="24"/>
          <w:szCs w:val="24"/>
        </w:rPr>
        <w:t>Закон гомологических рядов академика Н.И. Вавилова</w:t>
      </w:r>
    </w:p>
    <w:p w:rsidR="00EB708F" w:rsidRPr="00260B00" w:rsidRDefault="00EB708F" w:rsidP="00260B00">
      <w:pPr>
        <w:ind w:firstLine="709"/>
        <w:jc w:val="both"/>
        <w:rPr>
          <w:sz w:val="24"/>
          <w:szCs w:val="24"/>
        </w:rPr>
      </w:pPr>
    </w:p>
    <w:p w:rsidR="00EB708F" w:rsidRPr="00260B00" w:rsidRDefault="00EB708F" w:rsidP="00260B00">
      <w:pPr>
        <w:ind w:firstLine="709"/>
        <w:jc w:val="both"/>
        <w:rPr>
          <w:b/>
          <w:bCs/>
          <w:sz w:val="24"/>
          <w:szCs w:val="24"/>
        </w:rPr>
      </w:pPr>
      <w:r w:rsidRPr="00260B00">
        <w:rPr>
          <w:b/>
          <w:bCs/>
          <w:sz w:val="24"/>
          <w:szCs w:val="24"/>
        </w:rPr>
        <w:t>1.Мутационная теория Де-Фриза</w:t>
      </w:r>
    </w:p>
    <w:p w:rsidR="00EB708F" w:rsidRPr="00260B00" w:rsidRDefault="00EB708F" w:rsidP="00260B00">
      <w:pPr>
        <w:ind w:firstLine="709"/>
        <w:jc w:val="both"/>
        <w:rPr>
          <w:sz w:val="24"/>
          <w:szCs w:val="24"/>
        </w:rPr>
      </w:pPr>
      <w:r w:rsidRPr="00260B00">
        <w:rPr>
          <w:sz w:val="24"/>
          <w:szCs w:val="24"/>
        </w:rPr>
        <w:t xml:space="preserve"> Изменчивость признаков является одним из главных факторов эволюции. Она поставляет  материал для естественного и искусственного отбора. В генетике различают  изменчивость наследственную и ненаследственную. Наследственная  изменчивость представляет собой изменения генотипа, ненаследственная  изменение фенотипа особи. К наследственной изменчивости относится  комбинативная и мутационная изменчивость. </w:t>
      </w:r>
    </w:p>
    <w:p w:rsidR="00EB708F" w:rsidRPr="00260B00" w:rsidRDefault="00EB708F" w:rsidP="00260B00">
      <w:pPr>
        <w:ind w:firstLine="709"/>
        <w:jc w:val="both"/>
        <w:rPr>
          <w:sz w:val="24"/>
          <w:szCs w:val="24"/>
        </w:rPr>
      </w:pPr>
      <w:r w:rsidRPr="00260B00">
        <w:rPr>
          <w:sz w:val="24"/>
          <w:szCs w:val="24"/>
        </w:rPr>
        <w:t xml:space="preserve">Понятие мутация впервые было предложено де-Фризом в его классическом труде, который назывался  «Мутационная теория» и вышла в свет 1901-1903 годах. Однако под мутацией де-Фриз понимал явление скачкообразного, прерывистого изменения наследственного признака. </w:t>
      </w:r>
    </w:p>
    <w:p w:rsidR="00EB708F" w:rsidRPr="00260B00" w:rsidRDefault="00EB708F" w:rsidP="00260B00">
      <w:pPr>
        <w:ind w:firstLine="709"/>
        <w:jc w:val="both"/>
        <w:rPr>
          <w:sz w:val="24"/>
          <w:szCs w:val="24"/>
        </w:rPr>
      </w:pPr>
      <w:r w:rsidRPr="00260B00">
        <w:rPr>
          <w:sz w:val="24"/>
          <w:szCs w:val="24"/>
        </w:rPr>
        <w:t xml:space="preserve">Основными положениями мутационной теории де-Фриза были следующие: </w:t>
      </w:r>
    </w:p>
    <w:p w:rsidR="00EB708F" w:rsidRPr="00260B00" w:rsidRDefault="00EB708F" w:rsidP="00260B00">
      <w:pPr>
        <w:numPr>
          <w:ilvl w:val="1"/>
          <w:numId w:val="12"/>
        </w:numPr>
        <w:suppressAutoHyphens/>
        <w:ind w:left="0" w:firstLine="709"/>
        <w:jc w:val="both"/>
        <w:rPr>
          <w:sz w:val="24"/>
          <w:szCs w:val="24"/>
        </w:rPr>
      </w:pPr>
      <w:r w:rsidRPr="00260B00">
        <w:rPr>
          <w:sz w:val="24"/>
          <w:szCs w:val="24"/>
        </w:rPr>
        <w:t xml:space="preserve">Мутации возникают внезапно без всяких переходов. </w:t>
      </w:r>
    </w:p>
    <w:p w:rsidR="00EB708F" w:rsidRPr="00260B00" w:rsidRDefault="00EB708F" w:rsidP="00260B00">
      <w:pPr>
        <w:numPr>
          <w:ilvl w:val="1"/>
          <w:numId w:val="12"/>
        </w:numPr>
        <w:suppressAutoHyphens/>
        <w:ind w:left="0" w:firstLine="709"/>
        <w:jc w:val="both"/>
        <w:rPr>
          <w:sz w:val="24"/>
          <w:szCs w:val="24"/>
        </w:rPr>
      </w:pPr>
      <w:r w:rsidRPr="00260B00">
        <w:rPr>
          <w:sz w:val="24"/>
          <w:szCs w:val="24"/>
        </w:rPr>
        <w:t xml:space="preserve">Новые формы вполне </w:t>
      </w:r>
      <w:proofErr w:type="gramStart"/>
      <w:r w:rsidRPr="00260B00">
        <w:rPr>
          <w:sz w:val="24"/>
          <w:szCs w:val="24"/>
        </w:rPr>
        <w:t>константны</w:t>
      </w:r>
      <w:proofErr w:type="gramEnd"/>
      <w:r w:rsidRPr="00260B00">
        <w:rPr>
          <w:sz w:val="24"/>
          <w:szCs w:val="24"/>
        </w:rPr>
        <w:t xml:space="preserve"> т.е. устойчивы.</w:t>
      </w:r>
    </w:p>
    <w:p w:rsidR="00EB708F" w:rsidRPr="00260B00" w:rsidRDefault="00EB708F" w:rsidP="00260B00">
      <w:pPr>
        <w:numPr>
          <w:ilvl w:val="1"/>
          <w:numId w:val="12"/>
        </w:numPr>
        <w:suppressAutoHyphens/>
        <w:ind w:left="0" w:firstLine="709"/>
        <w:jc w:val="both"/>
        <w:rPr>
          <w:sz w:val="24"/>
          <w:szCs w:val="24"/>
        </w:rPr>
      </w:pPr>
      <w:r w:rsidRPr="00260B00">
        <w:rPr>
          <w:sz w:val="24"/>
          <w:szCs w:val="24"/>
        </w:rPr>
        <w:t>Мутации являются качественными изменениями в организме.</w:t>
      </w:r>
    </w:p>
    <w:p w:rsidR="00EB708F" w:rsidRPr="00260B00" w:rsidRDefault="00EB708F" w:rsidP="00260B00">
      <w:pPr>
        <w:numPr>
          <w:ilvl w:val="1"/>
          <w:numId w:val="12"/>
        </w:numPr>
        <w:suppressAutoHyphens/>
        <w:ind w:left="0" w:firstLine="709"/>
        <w:jc w:val="both"/>
        <w:rPr>
          <w:sz w:val="24"/>
          <w:szCs w:val="24"/>
        </w:rPr>
      </w:pPr>
      <w:r w:rsidRPr="00260B00">
        <w:rPr>
          <w:sz w:val="24"/>
          <w:szCs w:val="24"/>
        </w:rPr>
        <w:t xml:space="preserve">Мутации проходят в разных направлениях, они могут быть как полезными, так и вредными. </w:t>
      </w:r>
    </w:p>
    <w:p w:rsidR="00EB708F" w:rsidRPr="00260B00" w:rsidRDefault="00EB708F" w:rsidP="00260B00">
      <w:pPr>
        <w:numPr>
          <w:ilvl w:val="1"/>
          <w:numId w:val="12"/>
        </w:numPr>
        <w:suppressAutoHyphens/>
        <w:ind w:left="0" w:firstLine="709"/>
        <w:jc w:val="both"/>
        <w:rPr>
          <w:sz w:val="24"/>
          <w:szCs w:val="24"/>
        </w:rPr>
      </w:pPr>
      <w:r w:rsidRPr="00260B00">
        <w:rPr>
          <w:sz w:val="24"/>
          <w:szCs w:val="24"/>
        </w:rPr>
        <w:t xml:space="preserve">Одни и те же мутации могут возникать повторно.        </w:t>
      </w:r>
    </w:p>
    <w:p w:rsidR="00EB708F" w:rsidRPr="00260B00" w:rsidRDefault="00EB708F" w:rsidP="00260B00">
      <w:pPr>
        <w:ind w:firstLine="709"/>
        <w:jc w:val="both"/>
        <w:rPr>
          <w:sz w:val="24"/>
          <w:szCs w:val="24"/>
        </w:rPr>
      </w:pPr>
      <w:r w:rsidRPr="00260B00">
        <w:rPr>
          <w:sz w:val="24"/>
          <w:szCs w:val="24"/>
        </w:rPr>
        <w:t xml:space="preserve"> На основании своих исследований де-Фриз выдвинул мутационную теорию эволюции органического мира. Согласно этой теории прогресс в мире живых суще</w:t>
      </w:r>
      <w:proofErr w:type="gramStart"/>
      <w:r w:rsidRPr="00260B00">
        <w:rPr>
          <w:sz w:val="24"/>
          <w:szCs w:val="24"/>
        </w:rPr>
        <w:t>ств пр</w:t>
      </w:r>
      <w:proofErr w:type="gramEnd"/>
      <w:r w:rsidRPr="00260B00">
        <w:rPr>
          <w:sz w:val="24"/>
          <w:szCs w:val="24"/>
        </w:rPr>
        <w:t xml:space="preserve">оисходит толчками. В течение тысячелетий все виды находятся в стадии покоя, этот период де-Фриз назвал </w:t>
      </w:r>
      <w:proofErr w:type="spellStart"/>
      <w:r w:rsidRPr="00260B00">
        <w:rPr>
          <w:sz w:val="24"/>
          <w:szCs w:val="24"/>
        </w:rPr>
        <w:t>межмутационным</w:t>
      </w:r>
      <w:proofErr w:type="spellEnd"/>
      <w:r w:rsidRPr="00260B00">
        <w:rPr>
          <w:sz w:val="24"/>
          <w:szCs w:val="24"/>
        </w:rPr>
        <w:t xml:space="preserve"> периодом. В этот период не происходит образования новых видов, не появляются  мутации. Но наступает такой </w:t>
      </w:r>
      <w:proofErr w:type="gramStart"/>
      <w:r w:rsidRPr="00260B00">
        <w:rPr>
          <w:sz w:val="24"/>
          <w:szCs w:val="24"/>
        </w:rPr>
        <w:t>период</w:t>
      </w:r>
      <w:proofErr w:type="gramEnd"/>
      <w:r w:rsidRPr="00260B00">
        <w:rPr>
          <w:sz w:val="24"/>
          <w:szCs w:val="24"/>
        </w:rPr>
        <w:t xml:space="preserve"> т.е. мутационный период, когда появляется  большое количество самых разнообразных мутаций. Те мутации,  которые имеют пониженную жизнеспособность, низкую плодовитость, плохую приспособляемость к условиям внешней сред</w:t>
      </w:r>
      <w:proofErr w:type="gramStart"/>
      <w:r w:rsidRPr="00260B00">
        <w:rPr>
          <w:sz w:val="24"/>
          <w:szCs w:val="24"/>
        </w:rPr>
        <w:t>ы-</w:t>
      </w:r>
      <w:proofErr w:type="gramEnd"/>
      <w:r w:rsidRPr="00260B00">
        <w:rPr>
          <w:sz w:val="24"/>
          <w:szCs w:val="24"/>
        </w:rPr>
        <w:t xml:space="preserve"> быстро погибают. А те мутации, которые имеют высокую плодовитость, хорошую жизнеспособность, приспособляемость к условиям внешней среды, вытесняют старые формы, занимают определённый экологический ареал, начинают существовать как самостоятельный вид. Таким </w:t>
      </w:r>
      <w:proofErr w:type="gramStart"/>
      <w:r w:rsidRPr="00260B00">
        <w:rPr>
          <w:sz w:val="24"/>
          <w:szCs w:val="24"/>
        </w:rPr>
        <w:t>образом</w:t>
      </w:r>
      <w:proofErr w:type="gramEnd"/>
      <w:r w:rsidRPr="00260B00">
        <w:rPr>
          <w:sz w:val="24"/>
          <w:szCs w:val="24"/>
        </w:rPr>
        <w:t xml:space="preserve"> по де-Фризу прогресс эволюции связан с коротким промежутком времени т.е. мутационным периодом. Основная ошибка мутационной теории эволюции Де-Фриза </w:t>
      </w:r>
      <w:r w:rsidRPr="00260B00">
        <w:rPr>
          <w:sz w:val="24"/>
          <w:szCs w:val="24"/>
        </w:rPr>
        <w:lastRenderedPageBreak/>
        <w:t xml:space="preserve">состояло в том, что он противопоставил теорию мутаций, теории естественного отбора. Де-Фриз не правильно считал, что мутации могут сразу дать образование новых видов. </w:t>
      </w:r>
    </w:p>
    <w:p w:rsidR="00EB708F" w:rsidRPr="00260B00" w:rsidRDefault="00EB708F" w:rsidP="00260B00">
      <w:pPr>
        <w:ind w:firstLine="709"/>
        <w:jc w:val="both"/>
        <w:rPr>
          <w:sz w:val="24"/>
          <w:szCs w:val="24"/>
        </w:rPr>
      </w:pPr>
      <w:r w:rsidRPr="00260B00">
        <w:rPr>
          <w:sz w:val="24"/>
          <w:szCs w:val="24"/>
        </w:rPr>
        <w:t xml:space="preserve">На самом деле мутации являются лишь источником наследственной </w:t>
      </w:r>
      <w:proofErr w:type="gramStart"/>
      <w:r w:rsidRPr="00260B00">
        <w:rPr>
          <w:sz w:val="24"/>
          <w:szCs w:val="24"/>
        </w:rPr>
        <w:t>изменчивости</w:t>
      </w:r>
      <w:proofErr w:type="gramEnd"/>
      <w:r w:rsidRPr="00260B00">
        <w:rPr>
          <w:sz w:val="24"/>
          <w:szCs w:val="24"/>
        </w:rPr>
        <w:t xml:space="preserve"> и служит материалом для длительного отбора. В настоящее время установлено, что движущим фактором эволюции является изменчивость, наследственный отбор.</w:t>
      </w:r>
    </w:p>
    <w:p w:rsidR="00EB708F" w:rsidRPr="00260B00" w:rsidRDefault="00EB708F" w:rsidP="00260B00">
      <w:pPr>
        <w:ind w:firstLine="709"/>
        <w:jc w:val="both"/>
        <w:rPr>
          <w:b/>
          <w:bCs/>
          <w:sz w:val="24"/>
          <w:szCs w:val="24"/>
        </w:rPr>
      </w:pPr>
      <w:r w:rsidRPr="00260B00">
        <w:rPr>
          <w:sz w:val="24"/>
          <w:szCs w:val="24"/>
        </w:rPr>
        <w:t xml:space="preserve"> </w:t>
      </w:r>
      <w:r w:rsidRPr="00260B00">
        <w:rPr>
          <w:b/>
          <w:bCs/>
          <w:sz w:val="24"/>
          <w:szCs w:val="24"/>
        </w:rPr>
        <w:t>2.</w:t>
      </w:r>
      <w:r w:rsidRPr="00260B00">
        <w:rPr>
          <w:sz w:val="24"/>
          <w:szCs w:val="24"/>
        </w:rPr>
        <w:t xml:space="preserve"> </w:t>
      </w:r>
      <w:r w:rsidRPr="00260B00">
        <w:rPr>
          <w:b/>
          <w:bCs/>
          <w:sz w:val="24"/>
          <w:szCs w:val="24"/>
        </w:rPr>
        <w:t>Классификация мутаций</w:t>
      </w:r>
    </w:p>
    <w:p w:rsidR="00EB708F" w:rsidRPr="00260B00" w:rsidRDefault="00EB708F" w:rsidP="00260B00">
      <w:pPr>
        <w:ind w:firstLine="709"/>
        <w:jc w:val="both"/>
        <w:rPr>
          <w:sz w:val="24"/>
          <w:szCs w:val="24"/>
        </w:rPr>
      </w:pPr>
      <w:r w:rsidRPr="00260B00">
        <w:rPr>
          <w:sz w:val="24"/>
          <w:szCs w:val="24"/>
        </w:rPr>
        <w:t xml:space="preserve"> Было установлено, что в природе встречаются как большие, так и малые мутации. Оказалось, что малые мутации встречаются  чаще, чем большие. Они подхватываются и закрепляются естественным отбором, дают начало новым формам.  В тоже время большие мутации не дают начало новым видам. Всё то, что </w:t>
      </w:r>
      <w:proofErr w:type="gramStart"/>
      <w:r w:rsidRPr="00260B00">
        <w:rPr>
          <w:sz w:val="24"/>
          <w:szCs w:val="24"/>
        </w:rPr>
        <w:t>отличает домашних животных от их диких предков есть</w:t>
      </w:r>
      <w:proofErr w:type="gramEnd"/>
      <w:r w:rsidRPr="00260B00">
        <w:rPr>
          <w:sz w:val="24"/>
          <w:szCs w:val="24"/>
        </w:rPr>
        <w:t xml:space="preserve"> результат мутационной изменчивости и естественного и искусственного отбора.  Большой вклад теории мутаций внесли отечественные ученые Тимофее</w:t>
      </w:r>
      <w:proofErr w:type="gramStart"/>
      <w:r w:rsidRPr="00260B00">
        <w:rPr>
          <w:sz w:val="24"/>
          <w:szCs w:val="24"/>
        </w:rPr>
        <w:t>в-</w:t>
      </w:r>
      <w:proofErr w:type="gramEnd"/>
      <w:r w:rsidRPr="00260B00">
        <w:rPr>
          <w:sz w:val="24"/>
          <w:szCs w:val="24"/>
        </w:rPr>
        <w:t xml:space="preserve"> Ресовский, Серебровский, Дубинин, </w:t>
      </w:r>
      <w:proofErr w:type="spellStart"/>
      <w:r w:rsidRPr="00260B00">
        <w:rPr>
          <w:sz w:val="24"/>
          <w:szCs w:val="24"/>
        </w:rPr>
        <w:t>Лобашев</w:t>
      </w:r>
      <w:proofErr w:type="spellEnd"/>
      <w:r w:rsidRPr="00260B00">
        <w:rPr>
          <w:sz w:val="24"/>
          <w:szCs w:val="24"/>
        </w:rPr>
        <w:t xml:space="preserve"> и многие др. </w:t>
      </w:r>
    </w:p>
    <w:p w:rsidR="00EB708F" w:rsidRPr="00260B00" w:rsidRDefault="00EB708F" w:rsidP="00260B00">
      <w:pPr>
        <w:ind w:firstLine="709"/>
        <w:jc w:val="both"/>
        <w:rPr>
          <w:sz w:val="24"/>
          <w:szCs w:val="24"/>
        </w:rPr>
      </w:pPr>
      <w:r w:rsidRPr="00260B00">
        <w:rPr>
          <w:sz w:val="24"/>
          <w:szCs w:val="24"/>
        </w:rPr>
        <w:t xml:space="preserve">Что понимают под мутацией в настоящее время? Это стойкое изменение в структуре ДНК  и кариотипе клетки. Также под мутацией понимают, наследственное изменение признака не вызванное рекомбинацией генов. Или под мутацией понимают химическое изменение гена или мелкое структурное изменение хромосомы. В основе мутаций лежит количественное или качественное изменение генетического материала связанное с увеличением или уменьшением числа хромосом или изменением структуры молекулы ДНК. </w:t>
      </w:r>
    </w:p>
    <w:p w:rsidR="00EB708F" w:rsidRPr="00260B00" w:rsidRDefault="00EB708F" w:rsidP="00260B00">
      <w:pPr>
        <w:ind w:firstLine="709"/>
        <w:jc w:val="both"/>
        <w:rPr>
          <w:sz w:val="24"/>
          <w:szCs w:val="24"/>
        </w:rPr>
      </w:pPr>
      <w:r w:rsidRPr="00260B00">
        <w:rPr>
          <w:sz w:val="24"/>
          <w:szCs w:val="24"/>
        </w:rPr>
        <w:t>Мутации могут появляться в любой период жизни организма, начиная от гаметы и зиготы и кончая старостью организма. Мутации, которые возникли в естественных условиях внешней среды, без вмешательства человека, как у животных так и растений называются спонтанными мутациями (например белая ворона, белая белка, голубой песец, голубая норк</w:t>
      </w:r>
      <w:proofErr w:type="gramStart"/>
      <w:r w:rsidRPr="00260B00">
        <w:rPr>
          <w:sz w:val="24"/>
          <w:szCs w:val="24"/>
        </w:rPr>
        <w:t>а-</w:t>
      </w:r>
      <w:proofErr w:type="gramEnd"/>
      <w:r w:rsidRPr="00260B00">
        <w:rPr>
          <w:sz w:val="24"/>
          <w:szCs w:val="24"/>
        </w:rPr>
        <w:t xml:space="preserve"> дикая коричневая). Мутации, которые </w:t>
      </w:r>
      <w:proofErr w:type="gramStart"/>
      <w:r w:rsidRPr="00260B00">
        <w:rPr>
          <w:sz w:val="24"/>
          <w:szCs w:val="24"/>
        </w:rPr>
        <w:t>были вызваны искусственным путём с помощью человека называются</w:t>
      </w:r>
      <w:proofErr w:type="gramEnd"/>
      <w:r w:rsidRPr="00260B00">
        <w:rPr>
          <w:sz w:val="24"/>
          <w:szCs w:val="24"/>
        </w:rPr>
        <w:t xml:space="preserve"> индуцированными мутациями. Индуцированные мутации в основном получают на вирусах, бактериях, растениях, мелких животных, на с/х животных очень редко. </w:t>
      </w:r>
    </w:p>
    <w:p w:rsidR="00EB708F" w:rsidRPr="00260B00" w:rsidRDefault="00EB708F" w:rsidP="00260B00">
      <w:pPr>
        <w:ind w:firstLine="709"/>
        <w:jc w:val="both"/>
        <w:rPr>
          <w:sz w:val="24"/>
          <w:szCs w:val="24"/>
        </w:rPr>
      </w:pPr>
      <w:r w:rsidRPr="00260B00">
        <w:rPr>
          <w:sz w:val="24"/>
          <w:szCs w:val="24"/>
        </w:rPr>
        <w:t xml:space="preserve">Классификация мутаций по фенотипу они делятся </w:t>
      </w:r>
      <w:proofErr w:type="gramStart"/>
      <w:r w:rsidRPr="00260B00">
        <w:rPr>
          <w:sz w:val="24"/>
          <w:szCs w:val="24"/>
        </w:rPr>
        <w:t>на</w:t>
      </w:r>
      <w:proofErr w:type="gramEnd"/>
      <w:r w:rsidRPr="00260B00">
        <w:rPr>
          <w:sz w:val="24"/>
          <w:szCs w:val="24"/>
        </w:rPr>
        <w:t xml:space="preserve"> морфологические, физиологические, биохимические. </w:t>
      </w:r>
    </w:p>
    <w:p w:rsidR="00EB708F" w:rsidRPr="00260B00" w:rsidRDefault="00EB708F" w:rsidP="00260B00">
      <w:pPr>
        <w:ind w:firstLine="709"/>
        <w:jc w:val="both"/>
        <w:rPr>
          <w:sz w:val="24"/>
          <w:szCs w:val="24"/>
        </w:rPr>
      </w:pPr>
      <w:r w:rsidRPr="00260B00">
        <w:rPr>
          <w:i/>
          <w:sz w:val="24"/>
          <w:szCs w:val="24"/>
        </w:rPr>
        <w:t>Морфологические</w:t>
      </w:r>
      <w:r w:rsidRPr="00260B00">
        <w:rPr>
          <w:sz w:val="24"/>
          <w:szCs w:val="24"/>
        </w:rPr>
        <w:t xml:space="preserve"> мутации приводят  к наследственным изменениям в строении органов или отдельных признаков. </w:t>
      </w:r>
      <w:proofErr w:type="gramStart"/>
      <w:r w:rsidRPr="00260B00">
        <w:rPr>
          <w:sz w:val="24"/>
          <w:szCs w:val="24"/>
        </w:rPr>
        <w:t>Например</w:t>
      </w:r>
      <w:proofErr w:type="gramEnd"/>
      <w:r w:rsidRPr="00260B00">
        <w:rPr>
          <w:sz w:val="24"/>
          <w:szCs w:val="24"/>
        </w:rPr>
        <w:t xml:space="preserve"> у животных изменение окраски меха, отсутствие шерстного покрова и оперение у кур. </w:t>
      </w:r>
    </w:p>
    <w:p w:rsidR="00EB708F" w:rsidRPr="00260B00" w:rsidRDefault="00EB708F" w:rsidP="00260B00">
      <w:pPr>
        <w:ind w:firstLine="709"/>
        <w:jc w:val="both"/>
        <w:rPr>
          <w:sz w:val="24"/>
          <w:szCs w:val="24"/>
        </w:rPr>
      </w:pPr>
      <w:r w:rsidRPr="00260B00">
        <w:rPr>
          <w:i/>
          <w:sz w:val="24"/>
          <w:szCs w:val="24"/>
        </w:rPr>
        <w:t xml:space="preserve"> Физиологические</w:t>
      </w:r>
      <w:r w:rsidRPr="00260B00">
        <w:rPr>
          <w:sz w:val="24"/>
          <w:szCs w:val="24"/>
        </w:rPr>
        <w:t xml:space="preserve"> проводят к снижению продуктивности или жизнеспособности, устойчивости или восприимчивости к болезням.  Они в основном носят летальный или полулетальный характер. Например: укорочение нижней челюсти, позвоночника, беззубость у КРС. </w:t>
      </w:r>
    </w:p>
    <w:p w:rsidR="00EB708F" w:rsidRPr="00260B00" w:rsidRDefault="00EB708F" w:rsidP="00260B00">
      <w:pPr>
        <w:ind w:firstLine="709"/>
        <w:jc w:val="both"/>
        <w:rPr>
          <w:sz w:val="24"/>
          <w:szCs w:val="24"/>
        </w:rPr>
      </w:pPr>
      <w:r w:rsidRPr="00260B00">
        <w:rPr>
          <w:i/>
          <w:sz w:val="24"/>
          <w:szCs w:val="24"/>
        </w:rPr>
        <w:t>Биохимические</w:t>
      </w:r>
      <w:r w:rsidRPr="00260B00">
        <w:rPr>
          <w:sz w:val="24"/>
          <w:szCs w:val="24"/>
        </w:rPr>
        <w:t xml:space="preserve"> мутации изменяют характер обмена веществ в организме, что нарушает синтез веществ: ферментов, белков, аминокислот, жиров, углеводов, которые необходимы для нормальной жизни.  </w:t>
      </w:r>
    </w:p>
    <w:p w:rsidR="00EB708F" w:rsidRPr="00260B00" w:rsidRDefault="00EB708F" w:rsidP="00260B00">
      <w:pPr>
        <w:ind w:firstLine="709"/>
        <w:jc w:val="both"/>
        <w:rPr>
          <w:sz w:val="24"/>
          <w:szCs w:val="24"/>
        </w:rPr>
      </w:pPr>
      <w:r w:rsidRPr="00260B00">
        <w:rPr>
          <w:sz w:val="24"/>
          <w:szCs w:val="24"/>
        </w:rPr>
        <w:t xml:space="preserve">Организмы, у которых произошли </w:t>
      </w:r>
      <w:proofErr w:type="gramStart"/>
      <w:r w:rsidRPr="00260B00">
        <w:rPr>
          <w:sz w:val="24"/>
          <w:szCs w:val="24"/>
        </w:rPr>
        <w:t>мутации</w:t>
      </w:r>
      <w:proofErr w:type="gramEnd"/>
      <w:r w:rsidRPr="00260B00">
        <w:rPr>
          <w:sz w:val="24"/>
          <w:szCs w:val="24"/>
        </w:rPr>
        <w:t xml:space="preserve"> называют </w:t>
      </w:r>
      <w:r w:rsidRPr="00260B00">
        <w:rPr>
          <w:i/>
          <w:sz w:val="24"/>
          <w:szCs w:val="24"/>
        </w:rPr>
        <w:t>мутантами</w:t>
      </w:r>
      <w:r w:rsidRPr="00260B00">
        <w:rPr>
          <w:sz w:val="24"/>
          <w:szCs w:val="24"/>
        </w:rPr>
        <w:t xml:space="preserve">. Вещества, которые вызывают </w:t>
      </w:r>
      <w:proofErr w:type="gramStart"/>
      <w:r w:rsidRPr="00260B00">
        <w:rPr>
          <w:sz w:val="24"/>
          <w:szCs w:val="24"/>
        </w:rPr>
        <w:t>мутации</w:t>
      </w:r>
      <w:proofErr w:type="gramEnd"/>
      <w:r w:rsidRPr="00260B00">
        <w:rPr>
          <w:sz w:val="24"/>
          <w:szCs w:val="24"/>
        </w:rPr>
        <w:t xml:space="preserve"> называют </w:t>
      </w:r>
      <w:r w:rsidRPr="00260B00">
        <w:rPr>
          <w:i/>
          <w:sz w:val="24"/>
          <w:szCs w:val="24"/>
        </w:rPr>
        <w:t>мутагенами</w:t>
      </w:r>
      <w:r w:rsidRPr="00260B00">
        <w:rPr>
          <w:sz w:val="24"/>
          <w:szCs w:val="24"/>
        </w:rPr>
        <w:t xml:space="preserve">. Все мутагенные вещества делятся на три большие группы: </w:t>
      </w:r>
    </w:p>
    <w:p w:rsidR="00EB708F" w:rsidRPr="00260B00" w:rsidRDefault="00EB708F" w:rsidP="00260B00">
      <w:pPr>
        <w:ind w:firstLine="709"/>
        <w:jc w:val="both"/>
        <w:rPr>
          <w:sz w:val="24"/>
          <w:szCs w:val="24"/>
        </w:rPr>
      </w:pPr>
      <w:r w:rsidRPr="00260B00">
        <w:rPr>
          <w:sz w:val="24"/>
          <w:szCs w:val="24"/>
        </w:rPr>
        <w:t xml:space="preserve">   - </w:t>
      </w:r>
      <w:r w:rsidRPr="00260B00">
        <w:rPr>
          <w:i/>
          <w:sz w:val="24"/>
          <w:szCs w:val="24"/>
        </w:rPr>
        <w:t xml:space="preserve">Физические </w:t>
      </w:r>
      <w:r w:rsidRPr="00260B00">
        <w:rPr>
          <w:sz w:val="24"/>
          <w:szCs w:val="24"/>
        </w:rPr>
        <w:t xml:space="preserve">мутагены. Сюда относится ионизирующие излучения, радиация, температура и другие факторы. </w:t>
      </w:r>
    </w:p>
    <w:p w:rsidR="00EB708F" w:rsidRPr="00260B00" w:rsidRDefault="00EB708F" w:rsidP="00260B00">
      <w:pPr>
        <w:ind w:firstLine="709"/>
        <w:jc w:val="both"/>
        <w:rPr>
          <w:sz w:val="24"/>
          <w:szCs w:val="24"/>
        </w:rPr>
      </w:pPr>
      <w:r w:rsidRPr="00260B00">
        <w:rPr>
          <w:sz w:val="24"/>
          <w:szCs w:val="24"/>
        </w:rPr>
        <w:t xml:space="preserve">   -  </w:t>
      </w:r>
      <w:r w:rsidRPr="00260B00">
        <w:rPr>
          <w:i/>
          <w:sz w:val="24"/>
          <w:szCs w:val="24"/>
        </w:rPr>
        <w:t>Химические</w:t>
      </w:r>
      <w:r w:rsidRPr="00260B00">
        <w:rPr>
          <w:sz w:val="24"/>
          <w:szCs w:val="24"/>
        </w:rPr>
        <w:t xml:space="preserve"> мутагены. Это все вещества химической природы (кислоты, спирты, </w:t>
      </w:r>
      <w:proofErr w:type="spellStart"/>
      <w:r w:rsidRPr="00260B00">
        <w:rPr>
          <w:sz w:val="24"/>
          <w:szCs w:val="24"/>
        </w:rPr>
        <w:t>алколоиды</w:t>
      </w:r>
      <w:proofErr w:type="spellEnd"/>
      <w:r w:rsidRPr="00260B00">
        <w:rPr>
          <w:sz w:val="24"/>
          <w:szCs w:val="24"/>
        </w:rPr>
        <w:t xml:space="preserve">, ОВ и многие другие вещества). </w:t>
      </w:r>
    </w:p>
    <w:p w:rsidR="00EB708F" w:rsidRPr="00260B00" w:rsidRDefault="00EB708F" w:rsidP="00260B00">
      <w:pPr>
        <w:ind w:firstLine="709"/>
        <w:jc w:val="both"/>
        <w:rPr>
          <w:sz w:val="24"/>
          <w:szCs w:val="24"/>
        </w:rPr>
      </w:pPr>
      <w:r w:rsidRPr="00260B00">
        <w:rPr>
          <w:sz w:val="24"/>
          <w:szCs w:val="24"/>
        </w:rPr>
        <w:t xml:space="preserve">   - </w:t>
      </w:r>
      <w:r w:rsidRPr="00260B00">
        <w:rPr>
          <w:i/>
          <w:sz w:val="24"/>
          <w:szCs w:val="24"/>
        </w:rPr>
        <w:t>Биологические</w:t>
      </w:r>
      <w:r w:rsidRPr="00260B00">
        <w:rPr>
          <w:sz w:val="24"/>
          <w:szCs w:val="24"/>
        </w:rPr>
        <w:t xml:space="preserve"> мутагены. Сюда относятся все простейшие живые организмы (т.е. вирусы, бактерии) живые вакцины, лекарственные препараты. </w:t>
      </w:r>
    </w:p>
    <w:p w:rsidR="00EB708F" w:rsidRPr="00260B00" w:rsidRDefault="00EB708F" w:rsidP="00260B00">
      <w:pPr>
        <w:ind w:firstLine="709"/>
        <w:jc w:val="both"/>
        <w:rPr>
          <w:sz w:val="24"/>
          <w:szCs w:val="24"/>
        </w:rPr>
      </w:pPr>
      <w:r w:rsidRPr="00260B00">
        <w:rPr>
          <w:sz w:val="24"/>
          <w:szCs w:val="24"/>
        </w:rPr>
        <w:t xml:space="preserve">Кроме мутагенов существуют вещества, которые  называются </w:t>
      </w:r>
      <w:r w:rsidRPr="00260B00">
        <w:rPr>
          <w:i/>
          <w:sz w:val="24"/>
          <w:szCs w:val="24"/>
        </w:rPr>
        <w:t>антимутагены</w:t>
      </w:r>
      <w:r w:rsidRPr="00260B00">
        <w:rPr>
          <w:sz w:val="24"/>
          <w:szCs w:val="24"/>
        </w:rPr>
        <w:t xml:space="preserve">. Главной особенностью их является стабилизация мутационного процесса до естественного уровня.  К антимутагенам относятся аминокислоты, витамины, антибиотики и ферменты. Необходимо отметить, что </w:t>
      </w:r>
      <w:proofErr w:type="gramStart"/>
      <w:r w:rsidRPr="00260B00">
        <w:rPr>
          <w:sz w:val="24"/>
          <w:szCs w:val="24"/>
        </w:rPr>
        <w:t>при</w:t>
      </w:r>
      <w:proofErr w:type="gramEnd"/>
      <w:r w:rsidRPr="00260B00">
        <w:rPr>
          <w:sz w:val="24"/>
          <w:szCs w:val="24"/>
        </w:rPr>
        <w:t xml:space="preserve"> передозировки антимутагенов они могут перейти в группы мутагенов.  </w:t>
      </w:r>
    </w:p>
    <w:p w:rsidR="00EB708F" w:rsidRPr="00260B00" w:rsidRDefault="00EB708F" w:rsidP="00260B00">
      <w:pPr>
        <w:ind w:firstLine="709"/>
        <w:jc w:val="both"/>
        <w:rPr>
          <w:sz w:val="24"/>
          <w:szCs w:val="24"/>
        </w:rPr>
      </w:pPr>
      <w:r w:rsidRPr="00260B00">
        <w:rPr>
          <w:sz w:val="24"/>
          <w:szCs w:val="24"/>
        </w:rPr>
        <w:t xml:space="preserve">В настоящее время нет чёткой классификации мутаций. Они все условные, схематичны, искусственны. Однако в медицинской, ветеринарной и зоотехнической практике используются  следующие классификации. </w:t>
      </w:r>
    </w:p>
    <w:p w:rsidR="00EB708F" w:rsidRPr="00260B00" w:rsidRDefault="00EB708F" w:rsidP="00260B00">
      <w:pPr>
        <w:ind w:firstLine="709"/>
        <w:jc w:val="both"/>
        <w:rPr>
          <w:sz w:val="24"/>
          <w:szCs w:val="24"/>
        </w:rPr>
      </w:pPr>
      <w:r w:rsidRPr="00260B00">
        <w:rPr>
          <w:sz w:val="24"/>
          <w:szCs w:val="24"/>
        </w:rPr>
        <w:lastRenderedPageBreak/>
        <w:t>1. По характеру проявления они могут быть полезными (</w:t>
      </w:r>
      <w:proofErr w:type="spellStart"/>
      <w:r w:rsidRPr="00260B00">
        <w:rPr>
          <w:sz w:val="24"/>
          <w:szCs w:val="24"/>
        </w:rPr>
        <w:t>анконские</w:t>
      </w:r>
      <w:proofErr w:type="spellEnd"/>
      <w:r w:rsidRPr="00260B00">
        <w:rPr>
          <w:sz w:val="24"/>
          <w:szCs w:val="24"/>
        </w:rPr>
        <w:t xml:space="preserve"> овцы США), вредными (голая курица), нейтральными. Мутации могут быть доминантными  и рецессивными, в основном встречаются рецессивные мутации в гетерозиготной форме. В гомозиготной форме могут вызвать летальный исход. Мутации могут быть прямыми, когда</w:t>
      </w:r>
      <w:proofErr w:type="gramStart"/>
      <w:r w:rsidRPr="00260B00">
        <w:rPr>
          <w:sz w:val="24"/>
          <w:szCs w:val="24"/>
        </w:rPr>
        <w:t xml:space="preserve"> </w:t>
      </w:r>
      <w:proofErr w:type="spellStart"/>
      <w:r w:rsidRPr="00260B00">
        <w:rPr>
          <w:sz w:val="24"/>
          <w:szCs w:val="24"/>
        </w:rPr>
        <w:t>А</w:t>
      </w:r>
      <w:proofErr w:type="gramEnd"/>
      <w:r w:rsidRPr="00260B00">
        <w:rPr>
          <w:sz w:val="24"/>
          <w:szCs w:val="24"/>
        </w:rPr>
        <w:t>→а</w:t>
      </w:r>
      <w:proofErr w:type="spellEnd"/>
      <w:r w:rsidRPr="00260B00">
        <w:rPr>
          <w:sz w:val="24"/>
          <w:szCs w:val="24"/>
        </w:rPr>
        <w:t xml:space="preserve"> (карие глаза мухи </w:t>
      </w:r>
      <w:proofErr w:type="spellStart"/>
      <w:r w:rsidRPr="00260B00">
        <w:rPr>
          <w:sz w:val="24"/>
          <w:szCs w:val="24"/>
        </w:rPr>
        <w:t>дрозофилы→А</w:t>
      </w:r>
      <w:proofErr w:type="spellEnd"/>
      <w:r w:rsidRPr="00260B00">
        <w:rPr>
          <w:sz w:val="24"/>
          <w:szCs w:val="24"/>
        </w:rPr>
        <w:t xml:space="preserve"> в белые </w:t>
      </w:r>
      <w:proofErr w:type="spellStart"/>
      <w:r w:rsidRPr="00260B00">
        <w:rPr>
          <w:sz w:val="24"/>
          <w:szCs w:val="24"/>
        </w:rPr>
        <w:t>глаза→а</w:t>
      </w:r>
      <w:proofErr w:type="spellEnd"/>
      <w:r w:rsidRPr="00260B00">
        <w:rPr>
          <w:sz w:val="24"/>
          <w:szCs w:val="24"/>
        </w:rPr>
        <w:t xml:space="preserve">) и обратные когда </w:t>
      </w:r>
      <w:proofErr w:type="spellStart"/>
      <w:r w:rsidRPr="00260B00">
        <w:rPr>
          <w:sz w:val="24"/>
          <w:szCs w:val="24"/>
        </w:rPr>
        <w:t>а→А</w:t>
      </w:r>
      <w:proofErr w:type="spellEnd"/>
      <w:r w:rsidRPr="00260B00">
        <w:rPr>
          <w:sz w:val="24"/>
          <w:szCs w:val="24"/>
        </w:rPr>
        <w:t xml:space="preserve">.(белые глаза а в красные глаза А), чаще всего  встречаются  прямые мутации, чем обратные. </w:t>
      </w:r>
    </w:p>
    <w:p w:rsidR="00EB708F" w:rsidRPr="00260B00" w:rsidRDefault="00EB708F" w:rsidP="00260B00">
      <w:pPr>
        <w:ind w:firstLine="709"/>
        <w:jc w:val="both"/>
        <w:rPr>
          <w:sz w:val="24"/>
          <w:szCs w:val="24"/>
        </w:rPr>
      </w:pPr>
      <w:r w:rsidRPr="00260B00">
        <w:rPr>
          <w:sz w:val="24"/>
          <w:szCs w:val="24"/>
        </w:rPr>
        <w:t xml:space="preserve">2. По месту возникновения: генеративные, которые возникают в половых клетках организма и соматических клетках тела организма. Все </w:t>
      </w:r>
      <w:proofErr w:type="gramStart"/>
      <w:r w:rsidRPr="00260B00">
        <w:rPr>
          <w:sz w:val="24"/>
          <w:szCs w:val="24"/>
        </w:rPr>
        <w:t>генеративные</w:t>
      </w:r>
      <w:proofErr w:type="gramEnd"/>
      <w:r w:rsidRPr="00260B00">
        <w:rPr>
          <w:sz w:val="24"/>
          <w:szCs w:val="24"/>
        </w:rPr>
        <w:t xml:space="preserve"> т.е. в половых клетках мутации считают наследственными, которые происходят на любой стадии образования половых клетках. </w:t>
      </w:r>
    </w:p>
    <w:p w:rsidR="00EB708F" w:rsidRPr="00260B00" w:rsidRDefault="00EB708F" w:rsidP="00260B00">
      <w:pPr>
        <w:ind w:firstLine="709"/>
        <w:jc w:val="both"/>
        <w:rPr>
          <w:sz w:val="24"/>
          <w:szCs w:val="24"/>
        </w:rPr>
      </w:pPr>
      <w:r w:rsidRPr="00260B00">
        <w:rPr>
          <w:sz w:val="24"/>
          <w:szCs w:val="24"/>
        </w:rPr>
        <w:t xml:space="preserve">Соматические мутации у животных и человека не </w:t>
      </w:r>
      <w:proofErr w:type="gramStart"/>
      <w:r w:rsidRPr="00260B00">
        <w:rPr>
          <w:sz w:val="24"/>
          <w:szCs w:val="24"/>
        </w:rPr>
        <w:t>наследуются</w:t>
      </w:r>
      <w:proofErr w:type="gramEnd"/>
      <w:r w:rsidRPr="00260B00">
        <w:rPr>
          <w:sz w:val="24"/>
          <w:szCs w:val="24"/>
        </w:rPr>
        <w:t xml:space="preserve"> не передаются от родителей к потомству. О соматических мутациях можно узнать по появлению мозаичности, т.е. изменение отдельных участков тела животного. Например, кролик черной окраски меха, имеет голубые  участки меха, наблюдается  различная окраска ног у кур, одна нога имеет жёлтую окраску, другая серую, окраска шерсти у овец, белая шерсть участки чёрной шерсти, у человека один глаз карий, другой голубой и так далее. </w:t>
      </w:r>
    </w:p>
    <w:p w:rsidR="00EB708F" w:rsidRPr="00260B00" w:rsidRDefault="00EB708F" w:rsidP="00260B00">
      <w:pPr>
        <w:ind w:firstLine="709"/>
        <w:jc w:val="both"/>
        <w:rPr>
          <w:sz w:val="24"/>
          <w:szCs w:val="24"/>
        </w:rPr>
      </w:pPr>
      <w:r w:rsidRPr="00260B00">
        <w:rPr>
          <w:sz w:val="24"/>
          <w:szCs w:val="24"/>
        </w:rPr>
        <w:t xml:space="preserve">4. В зависимости от того в каких наследственных структурах произошли мутации принята следующая их генетическая классификация. </w:t>
      </w:r>
    </w:p>
    <w:p w:rsidR="00EB708F" w:rsidRPr="00260B00" w:rsidRDefault="00EB708F" w:rsidP="00260B00">
      <w:pPr>
        <w:ind w:firstLine="709"/>
        <w:jc w:val="both"/>
        <w:rPr>
          <w:sz w:val="24"/>
          <w:szCs w:val="24"/>
        </w:rPr>
      </w:pPr>
      <w:r w:rsidRPr="00260B00">
        <w:rPr>
          <w:sz w:val="24"/>
          <w:szCs w:val="24"/>
        </w:rPr>
        <w:t xml:space="preserve">Различают следующие типы мутаций: </w:t>
      </w:r>
    </w:p>
    <w:p w:rsidR="00EB708F" w:rsidRPr="00260B00" w:rsidRDefault="00EB708F" w:rsidP="00260B00">
      <w:pPr>
        <w:ind w:firstLine="709"/>
        <w:jc w:val="both"/>
        <w:rPr>
          <w:sz w:val="24"/>
          <w:szCs w:val="24"/>
        </w:rPr>
      </w:pPr>
      <w:r w:rsidRPr="00260B00">
        <w:rPr>
          <w:sz w:val="24"/>
          <w:szCs w:val="24"/>
        </w:rPr>
        <w:t xml:space="preserve">  1. </w:t>
      </w:r>
      <w:r w:rsidRPr="00260B00">
        <w:rPr>
          <w:i/>
          <w:sz w:val="24"/>
          <w:szCs w:val="24"/>
        </w:rPr>
        <w:t>Геномные</w:t>
      </w:r>
      <w:r w:rsidRPr="00260B00">
        <w:rPr>
          <w:sz w:val="24"/>
          <w:szCs w:val="24"/>
        </w:rPr>
        <w:t xml:space="preserve"> мутации - или изменения числа хромосом в клетке. К геномным мутациям относятся </w:t>
      </w:r>
      <w:proofErr w:type="gramStart"/>
      <w:r w:rsidRPr="00260B00">
        <w:rPr>
          <w:sz w:val="24"/>
          <w:szCs w:val="24"/>
        </w:rPr>
        <w:t>следующие</w:t>
      </w:r>
      <w:proofErr w:type="gramEnd"/>
      <w:r w:rsidRPr="00260B00">
        <w:rPr>
          <w:sz w:val="24"/>
          <w:szCs w:val="24"/>
        </w:rPr>
        <w:t xml:space="preserve">: полиплоидия, </w:t>
      </w:r>
      <w:proofErr w:type="spellStart"/>
      <w:r w:rsidRPr="00260B00">
        <w:rPr>
          <w:sz w:val="24"/>
          <w:szCs w:val="24"/>
        </w:rPr>
        <w:t>гаплоидия</w:t>
      </w:r>
      <w:proofErr w:type="spellEnd"/>
      <w:r w:rsidRPr="00260B00">
        <w:rPr>
          <w:sz w:val="24"/>
          <w:szCs w:val="24"/>
        </w:rPr>
        <w:t xml:space="preserve">, </w:t>
      </w:r>
      <w:proofErr w:type="spellStart"/>
      <w:r w:rsidRPr="00260B00">
        <w:rPr>
          <w:sz w:val="24"/>
          <w:szCs w:val="24"/>
        </w:rPr>
        <w:t>аллоплоидия</w:t>
      </w:r>
      <w:proofErr w:type="spellEnd"/>
      <w:r w:rsidRPr="00260B00">
        <w:rPr>
          <w:sz w:val="24"/>
          <w:szCs w:val="24"/>
        </w:rPr>
        <w:t xml:space="preserve">, </w:t>
      </w:r>
      <w:proofErr w:type="spellStart"/>
      <w:r w:rsidRPr="00260B00">
        <w:rPr>
          <w:sz w:val="24"/>
          <w:szCs w:val="24"/>
        </w:rPr>
        <w:t>гетероплоидия</w:t>
      </w:r>
      <w:proofErr w:type="spellEnd"/>
      <w:r w:rsidRPr="00260B00">
        <w:rPr>
          <w:sz w:val="24"/>
          <w:szCs w:val="24"/>
        </w:rPr>
        <w:t xml:space="preserve">. </w:t>
      </w:r>
    </w:p>
    <w:p w:rsidR="00EB708F" w:rsidRPr="00260B00" w:rsidRDefault="00EB708F" w:rsidP="00260B00">
      <w:pPr>
        <w:ind w:firstLine="709"/>
        <w:jc w:val="both"/>
        <w:rPr>
          <w:sz w:val="24"/>
          <w:szCs w:val="24"/>
        </w:rPr>
      </w:pPr>
      <w:r w:rsidRPr="00260B00">
        <w:rPr>
          <w:sz w:val="24"/>
          <w:szCs w:val="24"/>
        </w:rPr>
        <w:t xml:space="preserve">  2. </w:t>
      </w:r>
      <w:r w:rsidRPr="00260B00">
        <w:rPr>
          <w:i/>
          <w:sz w:val="24"/>
          <w:szCs w:val="24"/>
        </w:rPr>
        <w:t>Хромосомные</w:t>
      </w:r>
      <w:r w:rsidRPr="00260B00">
        <w:rPr>
          <w:sz w:val="24"/>
          <w:szCs w:val="24"/>
        </w:rPr>
        <w:t xml:space="preserve"> аберрации или перестройки. Нарушение или изменение структуры хромосомы. Сюда относятся: </w:t>
      </w:r>
      <w:proofErr w:type="spellStart"/>
      <w:r w:rsidRPr="00260B00">
        <w:rPr>
          <w:sz w:val="24"/>
          <w:szCs w:val="24"/>
        </w:rPr>
        <w:t>делеция</w:t>
      </w:r>
      <w:proofErr w:type="spellEnd"/>
      <w:r w:rsidRPr="00260B00">
        <w:rPr>
          <w:sz w:val="24"/>
          <w:szCs w:val="24"/>
        </w:rPr>
        <w:t xml:space="preserve">, инверсия, дупликация, фрагментация, трансплантация, нехватка. </w:t>
      </w:r>
    </w:p>
    <w:p w:rsidR="00EB708F" w:rsidRPr="00260B00" w:rsidRDefault="00EB708F" w:rsidP="00260B00">
      <w:pPr>
        <w:ind w:firstLine="709"/>
        <w:jc w:val="both"/>
        <w:rPr>
          <w:sz w:val="24"/>
          <w:szCs w:val="24"/>
        </w:rPr>
      </w:pPr>
      <w:r w:rsidRPr="00260B00">
        <w:rPr>
          <w:sz w:val="24"/>
          <w:szCs w:val="24"/>
        </w:rPr>
        <w:t xml:space="preserve">  3.</w:t>
      </w:r>
      <w:r w:rsidRPr="00260B00">
        <w:rPr>
          <w:i/>
          <w:sz w:val="24"/>
          <w:szCs w:val="24"/>
        </w:rPr>
        <w:t xml:space="preserve"> Генные</w:t>
      </w:r>
      <w:r w:rsidRPr="00260B00">
        <w:rPr>
          <w:sz w:val="24"/>
          <w:szCs w:val="24"/>
        </w:rPr>
        <w:t xml:space="preserve"> мутации. Изменение структуры ДНК на участке определенного гена. Этот тип мутаций наблюдается при замене нуклеотидов в молекуле ДНК или процессе вставки или выпадения нуклеотидов в молекуле ДНК. </w:t>
      </w:r>
    </w:p>
    <w:p w:rsidR="00EB708F" w:rsidRPr="00260B00" w:rsidRDefault="00EB708F" w:rsidP="00260B00">
      <w:pPr>
        <w:ind w:firstLine="709"/>
        <w:jc w:val="both"/>
        <w:rPr>
          <w:sz w:val="24"/>
          <w:szCs w:val="24"/>
        </w:rPr>
      </w:pPr>
      <w:r w:rsidRPr="00260B00">
        <w:rPr>
          <w:sz w:val="24"/>
          <w:szCs w:val="24"/>
        </w:rPr>
        <w:t xml:space="preserve">    Необходимо отметить, что более широкое распространение в научной литературе получила генетическая классификация мутаций. </w:t>
      </w:r>
    </w:p>
    <w:p w:rsidR="00EB708F" w:rsidRPr="00260B00" w:rsidRDefault="00EB708F" w:rsidP="00260B00">
      <w:pPr>
        <w:ind w:firstLine="709"/>
        <w:jc w:val="both"/>
        <w:rPr>
          <w:sz w:val="24"/>
          <w:szCs w:val="24"/>
        </w:rPr>
      </w:pPr>
      <w:r w:rsidRPr="00260B00">
        <w:rPr>
          <w:sz w:val="24"/>
          <w:szCs w:val="24"/>
        </w:rPr>
        <w:t xml:space="preserve">    Под геномными мутациями понимают изменения числа в клетке, или изменение числа хромосом в кариотипе. </w:t>
      </w:r>
    </w:p>
    <w:p w:rsidR="00EB708F" w:rsidRPr="00260B00" w:rsidRDefault="00EB708F" w:rsidP="00260B00">
      <w:pPr>
        <w:ind w:firstLine="709"/>
        <w:jc w:val="both"/>
        <w:rPr>
          <w:sz w:val="24"/>
          <w:szCs w:val="24"/>
        </w:rPr>
      </w:pPr>
      <w:r w:rsidRPr="00260B00">
        <w:rPr>
          <w:sz w:val="24"/>
          <w:szCs w:val="24"/>
        </w:rPr>
        <w:t xml:space="preserve">Полиплоидия. </w:t>
      </w:r>
      <w:proofErr w:type="spellStart"/>
      <w:r w:rsidRPr="00260B00">
        <w:rPr>
          <w:sz w:val="24"/>
          <w:szCs w:val="24"/>
        </w:rPr>
        <w:t>Полиплоиды</w:t>
      </w:r>
      <w:proofErr w:type="spellEnd"/>
      <w:r w:rsidRPr="00260B00">
        <w:rPr>
          <w:sz w:val="24"/>
          <w:szCs w:val="24"/>
        </w:rPr>
        <w:t xml:space="preserve"> это организмы с кратным увеличением числа хромосом. В зависимости от кратности увеличения их числа выделяют несколько типов </w:t>
      </w:r>
      <w:proofErr w:type="spellStart"/>
      <w:r w:rsidRPr="00260B00">
        <w:rPr>
          <w:sz w:val="24"/>
          <w:szCs w:val="24"/>
        </w:rPr>
        <w:t>полиплоидов</w:t>
      </w:r>
      <w:proofErr w:type="spellEnd"/>
      <w:r w:rsidRPr="00260B00">
        <w:rPr>
          <w:sz w:val="24"/>
          <w:szCs w:val="24"/>
        </w:rPr>
        <w:t xml:space="preserve">. Половые клетки имеют гаплоидный набор хромосом и обозначается </w:t>
      </w:r>
      <w:r w:rsidRPr="00260B00">
        <w:rPr>
          <w:i/>
          <w:sz w:val="24"/>
          <w:szCs w:val="24"/>
          <w:lang w:val="en-US"/>
        </w:rPr>
        <w:t>n</w:t>
      </w:r>
      <w:r w:rsidRPr="00260B00">
        <w:rPr>
          <w:i/>
          <w:sz w:val="24"/>
          <w:szCs w:val="24"/>
        </w:rPr>
        <w:t>,</w:t>
      </w:r>
      <w:r w:rsidRPr="00260B00">
        <w:rPr>
          <w:sz w:val="24"/>
          <w:szCs w:val="24"/>
        </w:rPr>
        <w:t xml:space="preserve"> то соматические клетки организма имеют диплоидный набор </w:t>
      </w:r>
      <w:proofErr w:type="gramStart"/>
      <w:r w:rsidRPr="00260B00">
        <w:rPr>
          <w:sz w:val="24"/>
          <w:szCs w:val="24"/>
        </w:rPr>
        <w:t>хромосом</w:t>
      </w:r>
      <w:proofErr w:type="gramEnd"/>
      <w:r w:rsidRPr="00260B00">
        <w:rPr>
          <w:sz w:val="24"/>
          <w:szCs w:val="24"/>
        </w:rPr>
        <w:t xml:space="preserve"> т.е</w:t>
      </w:r>
      <w:r w:rsidRPr="00260B00">
        <w:rPr>
          <w:i/>
          <w:sz w:val="24"/>
          <w:szCs w:val="24"/>
        </w:rPr>
        <w:t>. 2</w:t>
      </w:r>
      <w:r w:rsidRPr="00260B00">
        <w:rPr>
          <w:i/>
          <w:sz w:val="24"/>
          <w:szCs w:val="24"/>
          <w:lang w:val="en-US"/>
        </w:rPr>
        <w:t>n</w:t>
      </w:r>
      <w:r w:rsidRPr="00260B00">
        <w:rPr>
          <w:sz w:val="24"/>
          <w:szCs w:val="24"/>
        </w:rPr>
        <w:t xml:space="preserve">. При полиплоидии возникают формы </w:t>
      </w:r>
      <w:r w:rsidRPr="00260B00">
        <w:rPr>
          <w:i/>
          <w:sz w:val="24"/>
          <w:szCs w:val="24"/>
        </w:rPr>
        <w:t>3</w:t>
      </w:r>
      <w:r w:rsidRPr="00260B00">
        <w:rPr>
          <w:i/>
          <w:sz w:val="24"/>
          <w:szCs w:val="24"/>
          <w:lang w:val="en-US"/>
        </w:rPr>
        <w:t>n</w:t>
      </w:r>
      <w:r w:rsidRPr="00260B00">
        <w:rPr>
          <w:i/>
          <w:sz w:val="24"/>
          <w:szCs w:val="24"/>
        </w:rPr>
        <w:t>-</w:t>
      </w:r>
      <w:r w:rsidRPr="00260B00">
        <w:rPr>
          <w:sz w:val="24"/>
          <w:szCs w:val="24"/>
        </w:rPr>
        <w:t xml:space="preserve"> </w:t>
      </w:r>
      <w:proofErr w:type="spellStart"/>
      <w:r w:rsidRPr="00260B00">
        <w:rPr>
          <w:sz w:val="24"/>
          <w:szCs w:val="24"/>
        </w:rPr>
        <w:t>триплоид</w:t>
      </w:r>
      <w:proofErr w:type="spellEnd"/>
      <w:r w:rsidRPr="00260B00">
        <w:rPr>
          <w:sz w:val="24"/>
          <w:szCs w:val="24"/>
        </w:rPr>
        <w:t xml:space="preserve">, </w:t>
      </w:r>
      <w:r w:rsidRPr="00260B00">
        <w:rPr>
          <w:i/>
          <w:sz w:val="24"/>
          <w:szCs w:val="24"/>
        </w:rPr>
        <w:t>4</w:t>
      </w:r>
      <w:r w:rsidRPr="00260B00">
        <w:rPr>
          <w:i/>
          <w:sz w:val="24"/>
          <w:szCs w:val="24"/>
          <w:lang w:val="en-US"/>
        </w:rPr>
        <w:t>n</w:t>
      </w:r>
      <w:r w:rsidRPr="00260B00">
        <w:rPr>
          <w:sz w:val="24"/>
          <w:szCs w:val="24"/>
        </w:rPr>
        <w:t xml:space="preserve">- </w:t>
      </w:r>
      <w:proofErr w:type="spellStart"/>
      <w:r w:rsidRPr="00260B00">
        <w:rPr>
          <w:sz w:val="24"/>
          <w:szCs w:val="24"/>
        </w:rPr>
        <w:t>тетраплоид</w:t>
      </w:r>
      <w:proofErr w:type="spellEnd"/>
      <w:r w:rsidRPr="00260B00">
        <w:rPr>
          <w:sz w:val="24"/>
          <w:szCs w:val="24"/>
        </w:rPr>
        <w:t xml:space="preserve">, </w:t>
      </w:r>
      <w:r w:rsidRPr="00260B00">
        <w:rPr>
          <w:i/>
          <w:sz w:val="24"/>
          <w:szCs w:val="24"/>
        </w:rPr>
        <w:t>5</w:t>
      </w:r>
      <w:r w:rsidRPr="00260B00">
        <w:rPr>
          <w:i/>
          <w:sz w:val="24"/>
          <w:szCs w:val="24"/>
          <w:lang w:val="en-US"/>
        </w:rPr>
        <w:t>n</w:t>
      </w:r>
      <w:r w:rsidRPr="00260B00">
        <w:rPr>
          <w:sz w:val="24"/>
          <w:szCs w:val="24"/>
        </w:rPr>
        <w:t xml:space="preserve">- </w:t>
      </w:r>
      <w:proofErr w:type="spellStart"/>
      <w:r w:rsidRPr="00260B00">
        <w:rPr>
          <w:sz w:val="24"/>
          <w:szCs w:val="24"/>
        </w:rPr>
        <w:t>пентаплоид</w:t>
      </w:r>
      <w:proofErr w:type="spellEnd"/>
      <w:r w:rsidRPr="00260B00">
        <w:rPr>
          <w:i/>
          <w:sz w:val="24"/>
          <w:szCs w:val="24"/>
        </w:rPr>
        <w:t>, 6</w:t>
      </w:r>
      <w:r w:rsidRPr="00260B00">
        <w:rPr>
          <w:i/>
          <w:sz w:val="24"/>
          <w:szCs w:val="24"/>
          <w:lang w:val="en-US"/>
        </w:rPr>
        <w:t>n</w:t>
      </w:r>
      <w:r w:rsidRPr="00260B00">
        <w:rPr>
          <w:sz w:val="24"/>
          <w:szCs w:val="24"/>
        </w:rPr>
        <w:t xml:space="preserve">- </w:t>
      </w:r>
      <w:proofErr w:type="spellStart"/>
      <w:r w:rsidRPr="00260B00">
        <w:rPr>
          <w:sz w:val="24"/>
          <w:szCs w:val="24"/>
        </w:rPr>
        <w:t>гексаплоид</w:t>
      </w:r>
      <w:proofErr w:type="spellEnd"/>
      <w:r w:rsidRPr="00260B00">
        <w:rPr>
          <w:sz w:val="24"/>
          <w:szCs w:val="24"/>
        </w:rPr>
        <w:t xml:space="preserve"> и т.д. </w:t>
      </w:r>
    </w:p>
    <w:p w:rsidR="00EB708F" w:rsidRPr="00260B00" w:rsidRDefault="00EB708F" w:rsidP="00260B00">
      <w:pPr>
        <w:ind w:firstLine="709"/>
        <w:jc w:val="both"/>
        <w:rPr>
          <w:sz w:val="24"/>
          <w:szCs w:val="24"/>
        </w:rPr>
      </w:pPr>
      <w:r w:rsidRPr="00260B00">
        <w:rPr>
          <w:sz w:val="24"/>
          <w:szCs w:val="24"/>
        </w:rPr>
        <w:t xml:space="preserve">При увеличении числа хромосом увеличивается объём ядра, изменяется соотношение между малой ядра и цитоплазмой. Увеличивается цитоплазма, что приводит к увеличению размеров клеток. Новая генетическая  </w:t>
      </w:r>
      <w:proofErr w:type="gramStart"/>
      <w:r w:rsidRPr="00260B00">
        <w:rPr>
          <w:sz w:val="24"/>
          <w:szCs w:val="24"/>
        </w:rPr>
        <w:t>система</w:t>
      </w:r>
      <w:proofErr w:type="gramEnd"/>
      <w:r w:rsidRPr="00260B00">
        <w:rPr>
          <w:sz w:val="24"/>
          <w:szCs w:val="24"/>
        </w:rPr>
        <w:t xml:space="preserve">  возникшая при полиплоидии имеет более интенсивный синтез ДНК и белков. Всё это приводит к увеличению размеров всего организма,  удлиняются сроки  развития. Некоторые однолетние растения становятся многолетними. Необходимо отметить, что полиплоидия широко распространена в растительном мире, как среди диких</w:t>
      </w:r>
      <w:proofErr w:type="gramStart"/>
      <w:r w:rsidRPr="00260B00">
        <w:rPr>
          <w:sz w:val="24"/>
          <w:szCs w:val="24"/>
        </w:rPr>
        <w:t>.</w:t>
      </w:r>
      <w:proofErr w:type="gramEnd"/>
      <w:r w:rsidRPr="00260B00">
        <w:rPr>
          <w:sz w:val="24"/>
          <w:szCs w:val="24"/>
        </w:rPr>
        <w:t xml:space="preserve"> </w:t>
      </w:r>
      <w:proofErr w:type="gramStart"/>
      <w:r w:rsidRPr="00260B00">
        <w:rPr>
          <w:sz w:val="24"/>
          <w:szCs w:val="24"/>
        </w:rPr>
        <w:t>т</w:t>
      </w:r>
      <w:proofErr w:type="gramEnd"/>
      <w:r w:rsidRPr="00260B00">
        <w:rPr>
          <w:sz w:val="24"/>
          <w:szCs w:val="24"/>
        </w:rPr>
        <w:t xml:space="preserve">ак и культурных растений. По данным ряда исследователей на долю </w:t>
      </w:r>
      <w:proofErr w:type="spellStart"/>
      <w:r w:rsidRPr="00260B00">
        <w:rPr>
          <w:sz w:val="24"/>
          <w:szCs w:val="24"/>
        </w:rPr>
        <w:t>полиплоидов</w:t>
      </w:r>
      <w:proofErr w:type="spellEnd"/>
      <w:r w:rsidRPr="00260B00">
        <w:rPr>
          <w:sz w:val="24"/>
          <w:szCs w:val="24"/>
        </w:rPr>
        <w:t xml:space="preserve"> приходится около 30% всех растений, которые произрастают в разных странах. В питании человека используется около 60% полиплоидных культурных растений. Среди культурных  растений большое значение приобрели тетраплоидная твёрдая пшеница, картофель, подсолнечник и другие растения. Большое распространение  в последние годы  получила </w:t>
      </w:r>
      <w:proofErr w:type="spellStart"/>
      <w:r w:rsidRPr="00260B00">
        <w:rPr>
          <w:sz w:val="24"/>
          <w:szCs w:val="24"/>
        </w:rPr>
        <w:t>триплоидная</w:t>
      </w:r>
      <w:proofErr w:type="spellEnd"/>
      <w:r w:rsidRPr="00260B00">
        <w:rPr>
          <w:sz w:val="24"/>
          <w:szCs w:val="24"/>
        </w:rPr>
        <w:t xml:space="preserve"> сахарная свёкла, которая даёт на 15-20% больше сахара с гектара, чем обыкновенная диплоидная. Широкое распространение получает в разных странах </w:t>
      </w:r>
      <w:proofErr w:type="spellStart"/>
      <w:r w:rsidRPr="00260B00">
        <w:rPr>
          <w:sz w:val="24"/>
          <w:szCs w:val="24"/>
        </w:rPr>
        <w:t>триплоидный</w:t>
      </w:r>
      <w:proofErr w:type="spellEnd"/>
      <w:r w:rsidRPr="00260B00">
        <w:rPr>
          <w:sz w:val="24"/>
          <w:szCs w:val="24"/>
        </w:rPr>
        <w:t xml:space="preserve"> арбуз, который имеет высокую сахаристость и мягкость </w:t>
      </w:r>
      <w:proofErr w:type="spellStart"/>
      <w:r w:rsidRPr="00260B00">
        <w:rPr>
          <w:sz w:val="24"/>
          <w:szCs w:val="24"/>
        </w:rPr>
        <w:t>семечных</w:t>
      </w:r>
      <w:proofErr w:type="spellEnd"/>
      <w:r w:rsidRPr="00260B00">
        <w:rPr>
          <w:sz w:val="24"/>
          <w:szCs w:val="24"/>
        </w:rPr>
        <w:t xml:space="preserve"> оболочек. Широко полиплоидия  распространена в цветоводстве, различные формы, окраска цветов. </w:t>
      </w:r>
    </w:p>
    <w:p w:rsidR="00EB708F" w:rsidRPr="00260B00" w:rsidRDefault="00EB708F" w:rsidP="00260B00">
      <w:pPr>
        <w:ind w:firstLine="709"/>
        <w:jc w:val="both"/>
        <w:rPr>
          <w:sz w:val="24"/>
          <w:szCs w:val="24"/>
        </w:rPr>
      </w:pPr>
      <w:r w:rsidRPr="00260B00">
        <w:rPr>
          <w:sz w:val="24"/>
          <w:szCs w:val="24"/>
        </w:rPr>
        <w:t xml:space="preserve">При всех ценных качествах </w:t>
      </w:r>
      <w:proofErr w:type="spellStart"/>
      <w:r w:rsidRPr="00260B00">
        <w:rPr>
          <w:sz w:val="24"/>
          <w:szCs w:val="24"/>
        </w:rPr>
        <w:t>полиплоиды</w:t>
      </w:r>
      <w:proofErr w:type="spellEnd"/>
      <w:r w:rsidRPr="00260B00">
        <w:rPr>
          <w:sz w:val="24"/>
          <w:szCs w:val="24"/>
        </w:rPr>
        <w:t xml:space="preserve"> имеют свои недостатки, особенно в первых поколениях. К ним относится - нарушение плодовитости особенно у </w:t>
      </w:r>
      <w:proofErr w:type="spellStart"/>
      <w:r w:rsidRPr="00260B00">
        <w:rPr>
          <w:sz w:val="24"/>
          <w:szCs w:val="24"/>
        </w:rPr>
        <w:t>триплоидов</w:t>
      </w:r>
      <w:proofErr w:type="spellEnd"/>
      <w:r w:rsidRPr="00260B00">
        <w:rPr>
          <w:sz w:val="24"/>
          <w:szCs w:val="24"/>
        </w:rPr>
        <w:t xml:space="preserve">. Нарушение плодовитости связано с нарушением мейоза. В результате чего по дочерним клеткам </w:t>
      </w:r>
      <w:r w:rsidRPr="00260B00">
        <w:rPr>
          <w:sz w:val="24"/>
          <w:szCs w:val="24"/>
        </w:rPr>
        <w:lastRenderedPageBreak/>
        <w:t xml:space="preserve">хромосомы распределяются неправильно, полноценные </w:t>
      </w:r>
      <w:proofErr w:type="spellStart"/>
      <w:r w:rsidRPr="00260B00">
        <w:rPr>
          <w:sz w:val="24"/>
          <w:szCs w:val="24"/>
        </w:rPr>
        <w:t>комлексы</w:t>
      </w:r>
      <w:proofErr w:type="spellEnd"/>
      <w:r w:rsidRPr="00260B00">
        <w:rPr>
          <w:sz w:val="24"/>
          <w:szCs w:val="24"/>
        </w:rPr>
        <w:t xml:space="preserve"> не образуются и половые клетки погибают.  </w:t>
      </w:r>
    </w:p>
    <w:p w:rsidR="00EB708F" w:rsidRPr="00260B00" w:rsidRDefault="00EB708F" w:rsidP="00260B00">
      <w:pPr>
        <w:ind w:firstLine="709"/>
        <w:jc w:val="both"/>
        <w:rPr>
          <w:sz w:val="24"/>
          <w:szCs w:val="24"/>
        </w:rPr>
      </w:pPr>
      <w:r w:rsidRPr="00260B00">
        <w:rPr>
          <w:sz w:val="24"/>
          <w:szCs w:val="24"/>
        </w:rPr>
        <w:t xml:space="preserve">В связи с тем, что полиплоидия имеет большое распространение, среди  культурных и диких растений, важным является установить причины, вызывающие полиплоидию. Необходимо отметить, что методы искусственного получения </w:t>
      </w:r>
      <w:proofErr w:type="spellStart"/>
      <w:r w:rsidRPr="00260B00">
        <w:rPr>
          <w:sz w:val="24"/>
          <w:szCs w:val="24"/>
        </w:rPr>
        <w:t>полиплоидов</w:t>
      </w:r>
      <w:proofErr w:type="spellEnd"/>
      <w:r w:rsidRPr="00260B00">
        <w:rPr>
          <w:sz w:val="24"/>
          <w:szCs w:val="24"/>
        </w:rPr>
        <w:t xml:space="preserve"> хорошо изучены и было установлено, всё то, что задерживает деление клетки, но не </w:t>
      </w:r>
      <w:proofErr w:type="gramStart"/>
      <w:r w:rsidRPr="00260B00">
        <w:rPr>
          <w:sz w:val="24"/>
          <w:szCs w:val="24"/>
        </w:rPr>
        <w:t>задерживает деления ядра способствует</w:t>
      </w:r>
      <w:proofErr w:type="gramEnd"/>
      <w:r w:rsidRPr="00260B00">
        <w:rPr>
          <w:sz w:val="24"/>
          <w:szCs w:val="24"/>
        </w:rPr>
        <w:t xml:space="preserve"> возникновению полиплоидных форм.</w:t>
      </w:r>
    </w:p>
    <w:p w:rsidR="00EB708F" w:rsidRPr="00260B00" w:rsidRDefault="00EB708F" w:rsidP="00260B00">
      <w:pPr>
        <w:ind w:firstLine="709"/>
        <w:jc w:val="both"/>
        <w:rPr>
          <w:sz w:val="24"/>
          <w:szCs w:val="24"/>
        </w:rPr>
      </w:pPr>
      <w:r w:rsidRPr="00260B00">
        <w:rPr>
          <w:sz w:val="24"/>
          <w:szCs w:val="24"/>
        </w:rPr>
        <w:t xml:space="preserve"> </w:t>
      </w:r>
      <w:r w:rsidRPr="00260B00">
        <w:rPr>
          <w:b/>
          <w:sz w:val="24"/>
          <w:szCs w:val="24"/>
        </w:rPr>
        <w:t xml:space="preserve">Хромосомные </w:t>
      </w:r>
      <w:proofErr w:type="spellStart"/>
      <w:r w:rsidRPr="00260B00">
        <w:rPr>
          <w:b/>
          <w:sz w:val="24"/>
          <w:szCs w:val="24"/>
        </w:rPr>
        <w:t>абберации</w:t>
      </w:r>
      <w:proofErr w:type="spellEnd"/>
      <w:r w:rsidRPr="00260B00">
        <w:rPr>
          <w:sz w:val="24"/>
          <w:szCs w:val="24"/>
        </w:rPr>
        <w:t xml:space="preserve"> (перестройки). Мутации подобного рода связаны с перестройкой хромосом, нарушением их структуры, которые возникают при делении клеток или в результате физического воздействия. </w:t>
      </w:r>
    </w:p>
    <w:p w:rsidR="00EB708F" w:rsidRPr="00260B00" w:rsidRDefault="00EB708F" w:rsidP="00260B00">
      <w:pPr>
        <w:ind w:firstLine="709"/>
        <w:jc w:val="both"/>
        <w:rPr>
          <w:sz w:val="24"/>
          <w:szCs w:val="24"/>
        </w:rPr>
      </w:pPr>
      <w:r w:rsidRPr="00260B00">
        <w:rPr>
          <w:sz w:val="24"/>
          <w:szCs w:val="24"/>
        </w:rPr>
        <w:t xml:space="preserve">В зависимости от характера, возникающих перестроек различают следующие виды хромосомных </w:t>
      </w:r>
      <w:proofErr w:type="spellStart"/>
      <w:r w:rsidRPr="00260B00">
        <w:rPr>
          <w:sz w:val="24"/>
          <w:szCs w:val="24"/>
        </w:rPr>
        <w:t>аббераций</w:t>
      </w:r>
      <w:proofErr w:type="spellEnd"/>
      <w:r w:rsidRPr="00260B00">
        <w:rPr>
          <w:sz w:val="24"/>
          <w:szCs w:val="24"/>
        </w:rPr>
        <w:t>:</w:t>
      </w:r>
    </w:p>
    <w:p w:rsidR="00EB708F" w:rsidRPr="00260B00" w:rsidRDefault="00EB708F" w:rsidP="00260B00">
      <w:pPr>
        <w:ind w:firstLine="709"/>
        <w:jc w:val="both"/>
        <w:rPr>
          <w:sz w:val="24"/>
          <w:szCs w:val="24"/>
        </w:rPr>
      </w:pPr>
      <w:r w:rsidRPr="00260B00">
        <w:rPr>
          <w:sz w:val="24"/>
          <w:szCs w:val="24"/>
        </w:rPr>
        <w:t>1.</w:t>
      </w:r>
      <w:r w:rsidRPr="00260B00">
        <w:rPr>
          <w:i/>
          <w:iCs/>
          <w:sz w:val="24"/>
          <w:szCs w:val="24"/>
        </w:rPr>
        <w:t xml:space="preserve"> Нехватк</w:t>
      </w:r>
      <w:proofErr w:type="gramStart"/>
      <w:r w:rsidRPr="00260B00">
        <w:rPr>
          <w:i/>
          <w:iCs/>
          <w:sz w:val="24"/>
          <w:szCs w:val="24"/>
        </w:rPr>
        <w:t>а</w:t>
      </w:r>
      <w:r w:rsidRPr="00260B00">
        <w:rPr>
          <w:sz w:val="24"/>
          <w:szCs w:val="24"/>
        </w:rPr>
        <w:t>-</w:t>
      </w:r>
      <w:proofErr w:type="gramEnd"/>
      <w:r w:rsidRPr="00260B00">
        <w:rPr>
          <w:sz w:val="24"/>
          <w:szCs w:val="24"/>
        </w:rPr>
        <w:t xml:space="preserve"> утеря концевого участка хромосомы.</w:t>
      </w:r>
    </w:p>
    <w:p w:rsidR="00EB708F" w:rsidRPr="00260B00" w:rsidRDefault="00EB708F" w:rsidP="00260B00">
      <w:pPr>
        <w:ind w:firstLine="709"/>
        <w:jc w:val="both"/>
        <w:rPr>
          <w:sz w:val="24"/>
          <w:szCs w:val="24"/>
        </w:rPr>
      </w:pPr>
      <w:r w:rsidRPr="00260B00">
        <w:rPr>
          <w:sz w:val="24"/>
          <w:szCs w:val="24"/>
        </w:rPr>
        <w:t>2.</w:t>
      </w:r>
      <w:r w:rsidRPr="00260B00">
        <w:rPr>
          <w:i/>
          <w:iCs/>
          <w:sz w:val="24"/>
          <w:szCs w:val="24"/>
        </w:rPr>
        <w:t xml:space="preserve"> </w:t>
      </w:r>
      <w:proofErr w:type="spellStart"/>
      <w:r w:rsidRPr="00260B00">
        <w:rPr>
          <w:i/>
          <w:iCs/>
          <w:sz w:val="24"/>
          <w:szCs w:val="24"/>
        </w:rPr>
        <w:t>Делеци</w:t>
      </w:r>
      <w:proofErr w:type="gramStart"/>
      <w:r w:rsidRPr="00260B00">
        <w:rPr>
          <w:i/>
          <w:iCs/>
          <w:sz w:val="24"/>
          <w:szCs w:val="24"/>
        </w:rPr>
        <w:t>я</w:t>
      </w:r>
      <w:proofErr w:type="spellEnd"/>
      <w:r w:rsidRPr="00260B00">
        <w:rPr>
          <w:sz w:val="24"/>
          <w:szCs w:val="24"/>
        </w:rPr>
        <w:t>-</w:t>
      </w:r>
      <w:proofErr w:type="gramEnd"/>
      <w:r w:rsidRPr="00260B00">
        <w:rPr>
          <w:sz w:val="24"/>
          <w:szCs w:val="24"/>
        </w:rPr>
        <w:t xml:space="preserve"> утеря средней части хромосомы, в результате чего она укорачивается.</w:t>
      </w:r>
    </w:p>
    <w:p w:rsidR="00EB708F" w:rsidRPr="00260B00" w:rsidRDefault="00EB708F" w:rsidP="00260B00">
      <w:pPr>
        <w:ind w:firstLine="709"/>
        <w:jc w:val="both"/>
        <w:rPr>
          <w:sz w:val="24"/>
          <w:szCs w:val="24"/>
        </w:rPr>
      </w:pPr>
      <w:r w:rsidRPr="00260B00">
        <w:rPr>
          <w:sz w:val="24"/>
          <w:szCs w:val="24"/>
        </w:rPr>
        <w:t xml:space="preserve">3. </w:t>
      </w:r>
      <w:r w:rsidRPr="00260B00">
        <w:rPr>
          <w:i/>
          <w:iCs/>
          <w:sz w:val="24"/>
          <w:szCs w:val="24"/>
        </w:rPr>
        <w:t>Дупликаци</w:t>
      </w:r>
      <w:proofErr w:type="gramStart"/>
      <w:r w:rsidRPr="00260B00">
        <w:rPr>
          <w:i/>
          <w:iCs/>
          <w:sz w:val="24"/>
          <w:szCs w:val="24"/>
        </w:rPr>
        <w:t>я</w:t>
      </w:r>
      <w:r w:rsidRPr="00260B00">
        <w:rPr>
          <w:sz w:val="24"/>
          <w:szCs w:val="24"/>
        </w:rPr>
        <w:t>-</w:t>
      </w:r>
      <w:proofErr w:type="gramEnd"/>
      <w:r w:rsidRPr="00260B00">
        <w:rPr>
          <w:sz w:val="24"/>
          <w:szCs w:val="24"/>
        </w:rPr>
        <w:t xml:space="preserve"> удвоение какого- либо участка хромосомы. </w:t>
      </w:r>
    </w:p>
    <w:p w:rsidR="00EB708F" w:rsidRPr="00260B00" w:rsidRDefault="00EB708F" w:rsidP="00260B00">
      <w:pPr>
        <w:ind w:firstLine="709"/>
        <w:jc w:val="both"/>
        <w:rPr>
          <w:sz w:val="24"/>
          <w:szCs w:val="24"/>
        </w:rPr>
      </w:pPr>
      <w:r w:rsidRPr="00260B00">
        <w:rPr>
          <w:sz w:val="24"/>
          <w:szCs w:val="24"/>
        </w:rPr>
        <w:t>4.</w:t>
      </w:r>
      <w:r w:rsidRPr="00260B00">
        <w:rPr>
          <w:i/>
          <w:iCs/>
          <w:sz w:val="24"/>
          <w:szCs w:val="24"/>
        </w:rPr>
        <w:t xml:space="preserve"> Инверсия</w:t>
      </w:r>
      <w:r w:rsidRPr="00260B00">
        <w:rPr>
          <w:sz w:val="24"/>
          <w:szCs w:val="24"/>
        </w:rPr>
        <w:t xml:space="preserve"> (переворачивание)- оторвавшиеся участки хромосомы переворачиваются на 180º и прикрепляются вновь к местам разрыва, но другими концами.</w:t>
      </w:r>
    </w:p>
    <w:p w:rsidR="00EB708F" w:rsidRPr="00260B00" w:rsidRDefault="00EB708F" w:rsidP="00260B00">
      <w:pPr>
        <w:ind w:firstLine="709"/>
        <w:jc w:val="both"/>
        <w:rPr>
          <w:sz w:val="24"/>
          <w:szCs w:val="24"/>
        </w:rPr>
      </w:pPr>
      <w:r w:rsidRPr="00260B00">
        <w:rPr>
          <w:sz w:val="24"/>
          <w:szCs w:val="24"/>
        </w:rPr>
        <w:t xml:space="preserve"> 5.</w:t>
      </w:r>
      <w:r w:rsidRPr="00260B00">
        <w:rPr>
          <w:i/>
          <w:iCs/>
          <w:sz w:val="24"/>
          <w:szCs w:val="24"/>
        </w:rPr>
        <w:t>Транслокаци</w:t>
      </w:r>
      <w:r w:rsidRPr="00260B00">
        <w:rPr>
          <w:sz w:val="24"/>
          <w:szCs w:val="24"/>
        </w:rPr>
        <w:t>я (перемещение)- взаимный обмен частями не гомологических хромосом.</w:t>
      </w:r>
    </w:p>
    <w:p w:rsidR="00EB708F" w:rsidRPr="00260B00" w:rsidRDefault="00EB708F" w:rsidP="00260B00">
      <w:pPr>
        <w:ind w:firstLine="709"/>
        <w:jc w:val="both"/>
        <w:rPr>
          <w:sz w:val="24"/>
          <w:szCs w:val="24"/>
        </w:rPr>
      </w:pPr>
      <w:r w:rsidRPr="00260B00">
        <w:rPr>
          <w:sz w:val="24"/>
          <w:szCs w:val="24"/>
        </w:rPr>
        <w:t xml:space="preserve">6. </w:t>
      </w:r>
      <w:r w:rsidRPr="00260B00">
        <w:rPr>
          <w:i/>
          <w:iCs/>
          <w:sz w:val="24"/>
          <w:szCs w:val="24"/>
        </w:rPr>
        <w:t>Фрагментаци</w:t>
      </w:r>
      <w:proofErr w:type="gramStart"/>
      <w:r w:rsidRPr="00260B00">
        <w:rPr>
          <w:i/>
          <w:iCs/>
          <w:sz w:val="24"/>
          <w:szCs w:val="24"/>
        </w:rPr>
        <w:t>я</w:t>
      </w:r>
      <w:r w:rsidRPr="00260B00">
        <w:rPr>
          <w:sz w:val="24"/>
          <w:szCs w:val="24"/>
        </w:rPr>
        <w:t>-</w:t>
      </w:r>
      <w:proofErr w:type="gramEnd"/>
      <w:r w:rsidRPr="00260B00">
        <w:rPr>
          <w:sz w:val="24"/>
          <w:szCs w:val="24"/>
        </w:rPr>
        <w:t xml:space="preserve"> распадение хромосомы на части. Фрагментация приводит к гибели организма. </w:t>
      </w:r>
    </w:p>
    <w:p w:rsidR="00EB708F" w:rsidRPr="00260B00" w:rsidRDefault="00EB708F" w:rsidP="00260B00">
      <w:pPr>
        <w:ind w:firstLine="709"/>
        <w:jc w:val="both"/>
        <w:rPr>
          <w:sz w:val="24"/>
          <w:szCs w:val="24"/>
        </w:rPr>
      </w:pPr>
      <w:r w:rsidRPr="00260B00">
        <w:rPr>
          <w:sz w:val="24"/>
          <w:szCs w:val="24"/>
        </w:rPr>
        <w:t xml:space="preserve">     Необходимо отметить, что механизм хромосомных перестроек ещё хорошо не изучен. Однако</w:t>
      </w:r>
      <w:proofErr w:type="gramStart"/>
      <w:r w:rsidRPr="00260B00">
        <w:rPr>
          <w:sz w:val="24"/>
          <w:szCs w:val="24"/>
        </w:rPr>
        <w:t>,</w:t>
      </w:r>
      <w:proofErr w:type="gramEnd"/>
      <w:r w:rsidRPr="00260B00">
        <w:rPr>
          <w:sz w:val="24"/>
          <w:szCs w:val="24"/>
        </w:rPr>
        <w:t xml:space="preserve"> все хромосомные перестройки приводят к изменению генетического материала, а это в свою очередь отражается на развитии признака или организма в целом. Было установлено, что всем хромосомным перестройкам свойственны два момента: первый </w:t>
      </w:r>
      <w:proofErr w:type="gramStart"/>
      <w:r w:rsidRPr="00260B00">
        <w:rPr>
          <w:sz w:val="24"/>
          <w:szCs w:val="24"/>
        </w:rPr>
        <w:t>-э</w:t>
      </w:r>
      <w:proofErr w:type="gramEnd"/>
      <w:r w:rsidRPr="00260B00">
        <w:rPr>
          <w:sz w:val="24"/>
          <w:szCs w:val="24"/>
        </w:rPr>
        <w:t>то разрыв хромосомы, при котором образуется два фрагмента имеющие по одному клейкому концу. Второй момен</w:t>
      </w:r>
      <w:proofErr w:type="gramStart"/>
      <w:r w:rsidRPr="00260B00">
        <w:rPr>
          <w:sz w:val="24"/>
          <w:szCs w:val="24"/>
        </w:rPr>
        <w:t>т-</w:t>
      </w:r>
      <w:proofErr w:type="gramEnd"/>
      <w:r w:rsidRPr="00260B00">
        <w:rPr>
          <w:sz w:val="24"/>
          <w:szCs w:val="24"/>
        </w:rPr>
        <w:t xml:space="preserve"> соединение фрагментов к клейкому концу. Разрыв может произойти от контакта хромосомы или независимо от контакта. </w:t>
      </w:r>
    </w:p>
    <w:p w:rsidR="00EB708F" w:rsidRPr="00260B00" w:rsidRDefault="00EB708F" w:rsidP="00260B00">
      <w:pPr>
        <w:ind w:firstLine="709"/>
        <w:jc w:val="both"/>
        <w:rPr>
          <w:sz w:val="24"/>
          <w:szCs w:val="24"/>
        </w:rPr>
      </w:pPr>
      <w:r w:rsidRPr="00260B00">
        <w:rPr>
          <w:sz w:val="24"/>
          <w:szCs w:val="24"/>
        </w:rPr>
        <w:t xml:space="preserve">    Исследования хромосомных перестроек дало генетикам метод исследования генотипа как системы. Теперь уже доказано, что каждая хромосома представляет собой систему взаимодействующих генов, которые определяют развитие разных признаков и свойств организма. Следовательно, генотип функционирует как целостная система каждого вида. </w:t>
      </w:r>
    </w:p>
    <w:p w:rsidR="00EB708F" w:rsidRPr="00260B00" w:rsidRDefault="00EB708F" w:rsidP="00260B00">
      <w:pPr>
        <w:ind w:firstLine="709"/>
        <w:jc w:val="both"/>
        <w:rPr>
          <w:sz w:val="24"/>
          <w:szCs w:val="24"/>
        </w:rPr>
      </w:pPr>
      <w:r w:rsidRPr="00260B00">
        <w:rPr>
          <w:sz w:val="24"/>
          <w:szCs w:val="24"/>
        </w:rPr>
        <w:t xml:space="preserve">   Таким образом, с помощью хромосомных перестроек можно изучать взаимодействие генов при изменении положения их в хромосоме, получать новые группы сцепления, создавать новые системы генотипов. </w:t>
      </w:r>
    </w:p>
    <w:p w:rsidR="00EB708F" w:rsidRPr="00260B00" w:rsidRDefault="00EB708F" w:rsidP="00260B00">
      <w:pPr>
        <w:ind w:firstLine="709"/>
        <w:jc w:val="both"/>
        <w:rPr>
          <w:sz w:val="24"/>
          <w:szCs w:val="24"/>
        </w:rPr>
      </w:pPr>
      <w:proofErr w:type="spellStart"/>
      <w:r w:rsidRPr="00260B00">
        <w:rPr>
          <w:b/>
          <w:bCs/>
          <w:sz w:val="24"/>
          <w:szCs w:val="24"/>
        </w:rPr>
        <w:t>Точковыми</w:t>
      </w:r>
      <w:proofErr w:type="spellEnd"/>
      <w:r w:rsidRPr="00260B00">
        <w:rPr>
          <w:b/>
          <w:bCs/>
          <w:sz w:val="24"/>
          <w:szCs w:val="24"/>
        </w:rPr>
        <w:t xml:space="preserve"> или генными</w:t>
      </w:r>
      <w:r w:rsidRPr="00260B00">
        <w:rPr>
          <w:sz w:val="24"/>
          <w:szCs w:val="24"/>
        </w:rPr>
        <w:t xml:space="preserve"> мутациями называются изменения структуры молекулы ДНК на участке определенного гена. Изменение гена возникает всегда в одной хромосоме, поэтому изменивший ген всегда существует длительное время в течение ряда поколений в гетерозиготном состоянии и не проявляет своего действия. Генные мутации могут возникать в результате выпадения или вставки нуклеотидных пар в молекуле ДНК. Также может произойти замена одного нуклеотида на другой. </w:t>
      </w:r>
      <w:proofErr w:type="gramStart"/>
      <w:r w:rsidRPr="00260B00">
        <w:rPr>
          <w:sz w:val="24"/>
          <w:szCs w:val="24"/>
        </w:rPr>
        <w:t>Например</w:t>
      </w:r>
      <w:proofErr w:type="gramEnd"/>
      <w:r w:rsidRPr="00260B00">
        <w:rPr>
          <w:sz w:val="24"/>
          <w:szCs w:val="24"/>
        </w:rPr>
        <w:t xml:space="preserve"> вместо </w:t>
      </w:r>
      <w:proofErr w:type="spellStart"/>
      <w:r w:rsidRPr="00260B00">
        <w:rPr>
          <w:sz w:val="24"/>
          <w:szCs w:val="24"/>
        </w:rPr>
        <w:t>тимина</w:t>
      </w:r>
      <w:proofErr w:type="spellEnd"/>
      <w:r w:rsidRPr="00260B00">
        <w:rPr>
          <w:sz w:val="24"/>
          <w:szCs w:val="24"/>
        </w:rPr>
        <w:t xml:space="preserve"> (Т) ставиться гуанин (Г) или вместо гуанин - </w:t>
      </w:r>
      <w:proofErr w:type="spellStart"/>
      <w:r w:rsidRPr="00260B00">
        <w:rPr>
          <w:sz w:val="24"/>
          <w:szCs w:val="24"/>
        </w:rPr>
        <w:t>аденин</w:t>
      </w:r>
      <w:proofErr w:type="spellEnd"/>
      <w:r w:rsidRPr="00260B00">
        <w:rPr>
          <w:sz w:val="24"/>
          <w:szCs w:val="24"/>
        </w:rPr>
        <w:t xml:space="preserve">. В этом случае изменяется     и-РНК, которая приводит к изменению порядка чередования аминокислот в полипептидной цепи белка. В результате </w:t>
      </w:r>
      <w:proofErr w:type="spellStart"/>
      <w:r w:rsidRPr="00260B00">
        <w:rPr>
          <w:sz w:val="24"/>
          <w:szCs w:val="24"/>
        </w:rPr>
        <w:t>точковых</w:t>
      </w:r>
      <w:proofErr w:type="spellEnd"/>
      <w:r w:rsidRPr="00260B00">
        <w:rPr>
          <w:sz w:val="24"/>
          <w:szCs w:val="24"/>
        </w:rPr>
        <w:t xml:space="preserve"> мутаций может возникнуть новая аллель данного гена, и это явление получило название множественного аллелизма. Примером множественного аллелизма может служить окраска глаз у мухи дрозофилы, гена </w:t>
      </w:r>
      <w:proofErr w:type="spellStart"/>
      <w:r w:rsidRPr="00260B00">
        <w:rPr>
          <w:sz w:val="24"/>
          <w:szCs w:val="24"/>
          <w:lang w:val="en-US"/>
        </w:rPr>
        <w:t>scute</w:t>
      </w:r>
      <w:proofErr w:type="spellEnd"/>
      <w:r w:rsidRPr="00260B00">
        <w:rPr>
          <w:sz w:val="24"/>
          <w:szCs w:val="24"/>
        </w:rPr>
        <w:t xml:space="preserve"> обуславливающего развитие щетинок, белок гемоглобин крови, который содержит около 300 аминокислот. Замена одной аминокислоты из 300 обуславливает новый тип гемоглобина. Уже в настоящее время известно около 100 типов гемоглобина, которые контролируются серией множественных аллелей. </w:t>
      </w:r>
    </w:p>
    <w:p w:rsidR="00EB708F" w:rsidRPr="00260B00" w:rsidRDefault="00EB708F" w:rsidP="00260B00">
      <w:pPr>
        <w:ind w:firstLine="709"/>
        <w:jc w:val="both"/>
        <w:rPr>
          <w:b/>
          <w:bCs/>
          <w:sz w:val="24"/>
          <w:szCs w:val="24"/>
        </w:rPr>
      </w:pPr>
      <w:r w:rsidRPr="00260B00">
        <w:rPr>
          <w:b/>
          <w:bCs/>
          <w:sz w:val="24"/>
          <w:szCs w:val="24"/>
        </w:rPr>
        <w:t>Контрольные вопросы:</w:t>
      </w:r>
    </w:p>
    <w:p w:rsidR="00EB708F" w:rsidRPr="00260B00" w:rsidRDefault="00EB708F" w:rsidP="00260B00">
      <w:pPr>
        <w:ind w:firstLine="709"/>
        <w:jc w:val="both"/>
        <w:rPr>
          <w:sz w:val="24"/>
          <w:szCs w:val="24"/>
        </w:rPr>
      </w:pPr>
      <w:r w:rsidRPr="00260B00">
        <w:rPr>
          <w:sz w:val="24"/>
          <w:szCs w:val="24"/>
        </w:rPr>
        <w:t>1.Что такое мутации и мутагенез?</w:t>
      </w:r>
    </w:p>
    <w:p w:rsidR="00EB708F" w:rsidRPr="00260B00" w:rsidRDefault="00EB708F" w:rsidP="00260B00">
      <w:pPr>
        <w:ind w:firstLine="709"/>
        <w:jc w:val="both"/>
        <w:rPr>
          <w:sz w:val="24"/>
          <w:szCs w:val="24"/>
        </w:rPr>
      </w:pPr>
      <w:r w:rsidRPr="00260B00">
        <w:rPr>
          <w:sz w:val="24"/>
          <w:szCs w:val="24"/>
        </w:rPr>
        <w:t>2.Назовите типы хромосомных аберраций.</w:t>
      </w:r>
    </w:p>
    <w:p w:rsidR="00EB708F" w:rsidRPr="00260B00" w:rsidRDefault="00EB708F" w:rsidP="00260B00">
      <w:pPr>
        <w:ind w:firstLine="709"/>
        <w:jc w:val="both"/>
        <w:rPr>
          <w:sz w:val="24"/>
          <w:szCs w:val="24"/>
        </w:rPr>
      </w:pPr>
      <w:r w:rsidRPr="00260B00">
        <w:rPr>
          <w:sz w:val="24"/>
          <w:szCs w:val="24"/>
        </w:rPr>
        <w:t xml:space="preserve">3.Что такое </w:t>
      </w:r>
      <w:proofErr w:type="spellStart"/>
      <w:r w:rsidRPr="00260B00">
        <w:rPr>
          <w:sz w:val="24"/>
          <w:szCs w:val="24"/>
        </w:rPr>
        <w:t>темновая</w:t>
      </w:r>
      <w:proofErr w:type="spellEnd"/>
      <w:r w:rsidRPr="00260B00">
        <w:rPr>
          <w:sz w:val="24"/>
          <w:szCs w:val="24"/>
        </w:rPr>
        <w:t xml:space="preserve"> и </w:t>
      </w:r>
      <w:proofErr w:type="gramStart"/>
      <w:r w:rsidRPr="00260B00">
        <w:rPr>
          <w:sz w:val="24"/>
          <w:szCs w:val="24"/>
        </w:rPr>
        <w:t>световая</w:t>
      </w:r>
      <w:proofErr w:type="gramEnd"/>
      <w:r w:rsidRPr="00260B00">
        <w:rPr>
          <w:sz w:val="24"/>
          <w:szCs w:val="24"/>
        </w:rPr>
        <w:t xml:space="preserve"> репарации?</w:t>
      </w:r>
    </w:p>
    <w:p w:rsidR="00EB708F" w:rsidRPr="00260B00" w:rsidRDefault="00EB708F" w:rsidP="00260B00">
      <w:pPr>
        <w:ind w:firstLine="709"/>
        <w:jc w:val="both"/>
        <w:rPr>
          <w:sz w:val="24"/>
          <w:szCs w:val="24"/>
        </w:rPr>
      </w:pPr>
      <w:r w:rsidRPr="00260B00">
        <w:rPr>
          <w:sz w:val="24"/>
          <w:szCs w:val="24"/>
        </w:rPr>
        <w:t xml:space="preserve">4.Что такое генные и </w:t>
      </w:r>
      <w:proofErr w:type="spellStart"/>
      <w:r w:rsidRPr="00260B00">
        <w:rPr>
          <w:sz w:val="24"/>
          <w:szCs w:val="24"/>
        </w:rPr>
        <w:t>точковые</w:t>
      </w:r>
      <w:proofErr w:type="spellEnd"/>
      <w:r w:rsidRPr="00260B00">
        <w:rPr>
          <w:sz w:val="24"/>
          <w:szCs w:val="24"/>
        </w:rPr>
        <w:t xml:space="preserve"> мутации?</w:t>
      </w:r>
    </w:p>
    <w:p w:rsidR="00EB708F" w:rsidRPr="00260B00" w:rsidRDefault="00EB708F" w:rsidP="00260B00">
      <w:pPr>
        <w:ind w:firstLine="709"/>
        <w:jc w:val="both"/>
        <w:rPr>
          <w:sz w:val="24"/>
          <w:szCs w:val="24"/>
        </w:rPr>
      </w:pPr>
      <w:r w:rsidRPr="00260B00">
        <w:rPr>
          <w:sz w:val="24"/>
          <w:szCs w:val="24"/>
        </w:rPr>
        <w:t xml:space="preserve">5.Какие гены называются </w:t>
      </w:r>
      <w:proofErr w:type="spellStart"/>
      <w:r w:rsidRPr="00260B00">
        <w:rPr>
          <w:sz w:val="24"/>
          <w:szCs w:val="24"/>
        </w:rPr>
        <w:t>супермутагенами</w:t>
      </w:r>
      <w:proofErr w:type="spellEnd"/>
      <w:r w:rsidRPr="00260B00">
        <w:rPr>
          <w:sz w:val="24"/>
          <w:szCs w:val="24"/>
        </w:rPr>
        <w:t>?</w:t>
      </w:r>
    </w:p>
    <w:p w:rsidR="00D464C2" w:rsidRPr="00EE0C1E" w:rsidRDefault="00D464C2" w:rsidP="00D464C2">
      <w:pPr>
        <w:ind w:firstLine="709"/>
        <w:jc w:val="both"/>
        <w:rPr>
          <w:b/>
          <w:sz w:val="24"/>
          <w:szCs w:val="24"/>
        </w:rPr>
      </w:pPr>
      <w:r w:rsidRPr="00EE0C1E">
        <w:rPr>
          <w:b/>
          <w:sz w:val="24"/>
          <w:szCs w:val="24"/>
        </w:rPr>
        <w:t>Литература:</w:t>
      </w:r>
    </w:p>
    <w:p w:rsidR="00D464C2" w:rsidRPr="00D464C2" w:rsidRDefault="00D464C2" w:rsidP="00D464C2">
      <w:pPr>
        <w:tabs>
          <w:tab w:val="left" w:pos="709"/>
        </w:tabs>
        <w:jc w:val="both"/>
        <w:rPr>
          <w:color w:val="000000"/>
          <w:spacing w:val="2"/>
          <w:sz w:val="24"/>
          <w:szCs w:val="24"/>
        </w:rPr>
      </w:pPr>
      <w:r>
        <w:rPr>
          <w:sz w:val="24"/>
          <w:szCs w:val="24"/>
        </w:rPr>
        <w:lastRenderedPageBreak/>
        <w:tab/>
      </w:r>
      <w:r w:rsidRPr="00D464C2">
        <w:rPr>
          <w:sz w:val="24"/>
          <w:szCs w:val="24"/>
        </w:rPr>
        <w:t xml:space="preserve">1. </w:t>
      </w:r>
      <w:r w:rsidRPr="00D464C2">
        <w:rPr>
          <w:color w:val="000000"/>
          <w:sz w:val="24"/>
          <w:szCs w:val="24"/>
        </w:rPr>
        <w:t xml:space="preserve">Меркурьева Е.К., Абрамова З.Б., </w:t>
      </w:r>
      <w:proofErr w:type="spellStart"/>
      <w:r w:rsidRPr="00D464C2">
        <w:rPr>
          <w:color w:val="000000"/>
          <w:sz w:val="24"/>
          <w:szCs w:val="24"/>
        </w:rPr>
        <w:t>Бакай</w:t>
      </w:r>
      <w:proofErr w:type="spellEnd"/>
      <w:r w:rsidRPr="00D464C2">
        <w:rPr>
          <w:color w:val="000000"/>
          <w:sz w:val="24"/>
          <w:szCs w:val="24"/>
        </w:rPr>
        <w:t xml:space="preserve"> А.В., </w:t>
      </w:r>
      <w:proofErr w:type="spellStart"/>
      <w:r w:rsidRPr="00D464C2">
        <w:rPr>
          <w:color w:val="000000"/>
          <w:sz w:val="24"/>
          <w:szCs w:val="24"/>
        </w:rPr>
        <w:t>Кочиш</w:t>
      </w:r>
      <w:proofErr w:type="spellEnd"/>
      <w:r w:rsidRPr="00D464C2">
        <w:rPr>
          <w:color w:val="000000"/>
          <w:sz w:val="24"/>
          <w:szCs w:val="24"/>
        </w:rPr>
        <w:t xml:space="preserve"> И.И. Генетика.- М: </w:t>
      </w:r>
      <w:r w:rsidRPr="00D464C2">
        <w:rPr>
          <w:color w:val="000000"/>
          <w:spacing w:val="2"/>
          <w:sz w:val="24"/>
          <w:szCs w:val="24"/>
        </w:rPr>
        <w:t xml:space="preserve"> </w:t>
      </w:r>
      <w:proofErr w:type="spellStart"/>
      <w:r w:rsidRPr="00D464C2">
        <w:rPr>
          <w:color w:val="000000"/>
          <w:spacing w:val="2"/>
          <w:sz w:val="24"/>
          <w:szCs w:val="24"/>
        </w:rPr>
        <w:t>Агропро</w:t>
      </w:r>
      <w:r w:rsidRPr="00D464C2">
        <w:rPr>
          <w:color w:val="000000"/>
          <w:spacing w:val="2"/>
          <w:sz w:val="24"/>
          <w:szCs w:val="24"/>
        </w:rPr>
        <w:t>м</w:t>
      </w:r>
      <w:r w:rsidRPr="00D464C2">
        <w:rPr>
          <w:color w:val="000000"/>
          <w:spacing w:val="2"/>
          <w:sz w:val="24"/>
          <w:szCs w:val="24"/>
        </w:rPr>
        <w:t>издат</w:t>
      </w:r>
      <w:proofErr w:type="spellEnd"/>
      <w:r w:rsidRPr="00D464C2">
        <w:rPr>
          <w:color w:val="000000"/>
          <w:spacing w:val="2"/>
          <w:sz w:val="24"/>
          <w:szCs w:val="24"/>
        </w:rPr>
        <w:t xml:space="preserve">, 1991.; </w:t>
      </w:r>
    </w:p>
    <w:p w:rsidR="00D464C2" w:rsidRDefault="00D464C2" w:rsidP="00D464C2">
      <w:pPr>
        <w:ind w:firstLine="709"/>
        <w:jc w:val="both"/>
        <w:rPr>
          <w:sz w:val="24"/>
          <w:szCs w:val="24"/>
        </w:rPr>
      </w:pPr>
      <w:r>
        <w:rPr>
          <w:sz w:val="24"/>
          <w:szCs w:val="24"/>
        </w:rPr>
        <w:t xml:space="preserve">2. </w:t>
      </w:r>
      <w:proofErr w:type="spellStart"/>
      <w:r w:rsidRPr="00EE0C1E">
        <w:rPr>
          <w:sz w:val="24"/>
          <w:szCs w:val="24"/>
        </w:rPr>
        <w:t>Гуттман</w:t>
      </w:r>
      <w:proofErr w:type="spellEnd"/>
      <w:r w:rsidRPr="00EE0C1E">
        <w:rPr>
          <w:sz w:val="24"/>
          <w:szCs w:val="24"/>
        </w:rPr>
        <w:t xml:space="preserve"> Б., </w:t>
      </w:r>
      <w:proofErr w:type="spellStart"/>
      <w:r w:rsidRPr="00EE0C1E">
        <w:rPr>
          <w:sz w:val="24"/>
          <w:szCs w:val="24"/>
        </w:rPr>
        <w:t>Гриффите</w:t>
      </w:r>
      <w:proofErr w:type="spellEnd"/>
      <w:r w:rsidRPr="00EE0C1E">
        <w:rPr>
          <w:sz w:val="24"/>
          <w:szCs w:val="24"/>
        </w:rPr>
        <w:t xml:space="preserve"> Э., </w:t>
      </w:r>
      <w:proofErr w:type="spellStart"/>
      <w:r w:rsidRPr="00EE0C1E">
        <w:rPr>
          <w:sz w:val="24"/>
          <w:szCs w:val="24"/>
        </w:rPr>
        <w:t>Сузуки</w:t>
      </w:r>
      <w:proofErr w:type="spellEnd"/>
      <w:r w:rsidRPr="00EE0C1E">
        <w:rPr>
          <w:sz w:val="24"/>
          <w:szCs w:val="24"/>
        </w:rPr>
        <w:t xml:space="preserve"> Д., </w:t>
      </w:r>
      <w:proofErr w:type="spellStart"/>
      <w:r w:rsidRPr="00EE0C1E">
        <w:rPr>
          <w:sz w:val="24"/>
          <w:szCs w:val="24"/>
        </w:rPr>
        <w:t>Куллис</w:t>
      </w:r>
      <w:proofErr w:type="spellEnd"/>
      <w:r w:rsidRPr="00EE0C1E">
        <w:rPr>
          <w:sz w:val="24"/>
          <w:szCs w:val="24"/>
        </w:rPr>
        <w:t xml:space="preserve"> Т. Генетика / Пер. с англ. О. Перфильева. — М.: ФАИР-ПРЕСС, 2004. — 448 с:</w:t>
      </w:r>
    </w:p>
    <w:p w:rsidR="00D464C2" w:rsidRPr="00D464C2" w:rsidRDefault="00D464C2" w:rsidP="00D464C2">
      <w:pPr>
        <w:ind w:firstLine="709"/>
        <w:jc w:val="both"/>
        <w:rPr>
          <w:sz w:val="24"/>
          <w:szCs w:val="24"/>
        </w:rPr>
      </w:pPr>
      <w:r w:rsidRPr="00D464C2">
        <w:rPr>
          <w:sz w:val="24"/>
          <w:szCs w:val="24"/>
        </w:rPr>
        <w:t xml:space="preserve">3 Петухов В.Л., Короткевич О.С., </w:t>
      </w:r>
      <w:proofErr w:type="spellStart"/>
      <w:r w:rsidRPr="00D464C2">
        <w:rPr>
          <w:sz w:val="24"/>
          <w:szCs w:val="24"/>
        </w:rPr>
        <w:t>Стамбеков</w:t>
      </w:r>
      <w:proofErr w:type="spellEnd"/>
      <w:r w:rsidRPr="00D464C2">
        <w:rPr>
          <w:sz w:val="24"/>
          <w:szCs w:val="24"/>
        </w:rPr>
        <w:t xml:space="preserve"> С.Ж. Генетика. - Новосибирск</w:t>
      </w:r>
      <w:proofErr w:type="gramStart"/>
      <w:r w:rsidRPr="00D464C2">
        <w:rPr>
          <w:sz w:val="24"/>
          <w:szCs w:val="24"/>
        </w:rPr>
        <w:t xml:space="preserve">.: </w:t>
      </w:r>
      <w:proofErr w:type="spellStart"/>
      <w:proofErr w:type="gramEnd"/>
      <w:r w:rsidRPr="00D464C2">
        <w:rPr>
          <w:sz w:val="24"/>
          <w:szCs w:val="24"/>
        </w:rPr>
        <w:t>СемГПИ</w:t>
      </w:r>
      <w:proofErr w:type="spellEnd"/>
      <w:r w:rsidRPr="00D464C2">
        <w:rPr>
          <w:sz w:val="24"/>
          <w:szCs w:val="24"/>
        </w:rPr>
        <w:t>. - 2007. - 628 с.</w:t>
      </w:r>
    </w:p>
    <w:p w:rsidR="00D464C2" w:rsidRPr="00D464C2" w:rsidRDefault="00D464C2" w:rsidP="00D464C2">
      <w:pPr>
        <w:widowControl w:val="0"/>
        <w:shd w:val="clear" w:color="auto" w:fill="FFFFFF"/>
        <w:tabs>
          <w:tab w:val="left" w:pos="720"/>
        </w:tabs>
        <w:autoSpaceDE w:val="0"/>
        <w:autoSpaceDN w:val="0"/>
        <w:adjustRightInd w:val="0"/>
        <w:rPr>
          <w:color w:val="000000"/>
          <w:sz w:val="24"/>
          <w:szCs w:val="24"/>
        </w:rPr>
      </w:pPr>
      <w:r w:rsidRPr="00D464C2">
        <w:rPr>
          <w:sz w:val="24"/>
          <w:szCs w:val="24"/>
        </w:rPr>
        <w:tab/>
        <w:t xml:space="preserve">4. </w:t>
      </w:r>
      <w:proofErr w:type="spellStart"/>
      <w:r w:rsidRPr="00D464C2">
        <w:rPr>
          <w:color w:val="000000"/>
          <w:sz w:val="24"/>
          <w:szCs w:val="24"/>
        </w:rPr>
        <w:t>Грайфер</w:t>
      </w:r>
      <w:proofErr w:type="spellEnd"/>
      <w:r w:rsidRPr="00D464C2">
        <w:rPr>
          <w:color w:val="000000"/>
          <w:sz w:val="24"/>
          <w:szCs w:val="24"/>
        </w:rPr>
        <w:t xml:space="preserve"> Д. М., </w:t>
      </w:r>
      <w:proofErr w:type="spellStart"/>
      <w:r w:rsidRPr="00D464C2">
        <w:rPr>
          <w:color w:val="000000"/>
          <w:sz w:val="24"/>
          <w:szCs w:val="24"/>
        </w:rPr>
        <w:t>Моор</w:t>
      </w:r>
      <w:proofErr w:type="spellEnd"/>
      <w:r w:rsidRPr="00D464C2">
        <w:rPr>
          <w:color w:val="000000"/>
          <w:sz w:val="24"/>
          <w:szCs w:val="24"/>
        </w:rPr>
        <w:t xml:space="preserve"> Н. А. Биосинтез белка: учебное пособие / </w:t>
      </w:r>
      <w:proofErr w:type="spellStart"/>
      <w:r w:rsidRPr="00D464C2">
        <w:rPr>
          <w:color w:val="000000"/>
          <w:sz w:val="24"/>
          <w:szCs w:val="24"/>
        </w:rPr>
        <w:t>Новосиб</w:t>
      </w:r>
      <w:proofErr w:type="spellEnd"/>
      <w:r w:rsidRPr="00D464C2">
        <w:rPr>
          <w:color w:val="000000"/>
          <w:sz w:val="24"/>
          <w:szCs w:val="24"/>
        </w:rPr>
        <w:t xml:space="preserve">. </w:t>
      </w:r>
      <w:proofErr w:type="spellStart"/>
      <w:r w:rsidRPr="00D464C2">
        <w:rPr>
          <w:color w:val="000000"/>
          <w:sz w:val="24"/>
          <w:szCs w:val="24"/>
        </w:rPr>
        <w:t>гос</w:t>
      </w:r>
      <w:proofErr w:type="gramStart"/>
      <w:r w:rsidRPr="00D464C2">
        <w:rPr>
          <w:color w:val="000000"/>
          <w:sz w:val="24"/>
          <w:szCs w:val="24"/>
        </w:rPr>
        <w:t>.у</w:t>
      </w:r>
      <w:proofErr w:type="gramEnd"/>
      <w:r w:rsidRPr="00D464C2">
        <w:rPr>
          <w:color w:val="000000"/>
          <w:sz w:val="24"/>
          <w:szCs w:val="24"/>
        </w:rPr>
        <w:t>н</w:t>
      </w:r>
      <w:proofErr w:type="spellEnd"/>
      <w:r w:rsidRPr="00D464C2">
        <w:rPr>
          <w:color w:val="000000"/>
          <w:sz w:val="24"/>
          <w:szCs w:val="24"/>
        </w:rPr>
        <w:t>-т. Новосибирск, 2011. 104 с.</w:t>
      </w:r>
    </w:p>
    <w:p w:rsidR="00D464C2" w:rsidRPr="00260B00" w:rsidRDefault="00D464C2" w:rsidP="00D464C2">
      <w:pPr>
        <w:ind w:firstLine="709"/>
        <w:jc w:val="both"/>
        <w:rPr>
          <w:sz w:val="24"/>
          <w:szCs w:val="24"/>
        </w:rPr>
      </w:pPr>
      <w:r>
        <w:rPr>
          <w:sz w:val="24"/>
          <w:szCs w:val="24"/>
        </w:rPr>
        <w:t xml:space="preserve">5. </w:t>
      </w:r>
      <w:r w:rsidRPr="00EE0C1E">
        <w:rPr>
          <w:sz w:val="24"/>
          <w:szCs w:val="24"/>
        </w:rPr>
        <w:t>Генетика : учеб</w:t>
      </w:r>
      <w:proofErr w:type="gramStart"/>
      <w:r w:rsidRPr="00EE0C1E">
        <w:rPr>
          <w:sz w:val="24"/>
          <w:szCs w:val="24"/>
        </w:rPr>
        <w:t>.</w:t>
      </w:r>
      <w:proofErr w:type="gramEnd"/>
      <w:r w:rsidRPr="00EE0C1E">
        <w:rPr>
          <w:sz w:val="24"/>
          <w:szCs w:val="24"/>
        </w:rPr>
        <w:t xml:space="preserve"> </w:t>
      </w:r>
      <w:proofErr w:type="gramStart"/>
      <w:r w:rsidRPr="00EE0C1E">
        <w:rPr>
          <w:sz w:val="24"/>
          <w:szCs w:val="24"/>
        </w:rPr>
        <w:t>д</w:t>
      </w:r>
      <w:proofErr w:type="gramEnd"/>
      <w:r w:rsidRPr="00EE0C1E">
        <w:rPr>
          <w:sz w:val="24"/>
          <w:szCs w:val="24"/>
        </w:rPr>
        <w:t xml:space="preserve">ля вузов / А. В. </w:t>
      </w:r>
      <w:proofErr w:type="spellStart"/>
      <w:r w:rsidRPr="00EE0C1E">
        <w:rPr>
          <w:sz w:val="24"/>
          <w:szCs w:val="24"/>
        </w:rPr>
        <w:t>Бакай</w:t>
      </w:r>
      <w:proofErr w:type="spellEnd"/>
      <w:r w:rsidRPr="00EE0C1E">
        <w:rPr>
          <w:sz w:val="24"/>
          <w:szCs w:val="24"/>
        </w:rPr>
        <w:t xml:space="preserve">, И. И. </w:t>
      </w:r>
      <w:proofErr w:type="spellStart"/>
      <w:r w:rsidRPr="00EE0C1E">
        <w:rPr>
          <w:sz w:val="24"/>
          <w:szCs w:val="24"/>
        </w:rPr>
        <w:t>Кочиш</w:t>
      </w:r>
      <w:proofErr w:type="spellEnd"/>
      <w:r w:rsidRPr="00EE0C1E">
        <w:rPr>
          <w:sz w:val="24"/>
          <w:szCs w:val="24"/>
        </w:rPr>
        <w:t>, Г. Г. Скрипниченко. - М.</w:t>
      </w:r>
      <w:proofErr w:type="gramStart"/>
      <w:r w:rsidRPr="00EE0C1E">
        <w:rPr>
          <w:sz w:val="24"/>
          <w:szCs w:val="24"/>
        </w:rPr>
        <w:t xml:space="preserve"> :</w:t>
      </w:r>
      <w:proofErr w:type="gramEnd"/>
      <w:r w:rsidRPr="00EE0C1E">
        <w:rPr>
          <w:sz w:val="24"/>
          <w:szCs w:val="24"/>
        </w:rPr>
        <w:t xml:space="preserve"> </w:t>
      </w:r>
      <w:proofErr w:type="spellStart"/>
      <w:r w:rsidRPr="00EE0C1E">
        <w:rPr>
          <w:sz w:val="24"/>
          <w:szCs w:val="24"/>
        </w:rPr>
        <w:t>КолосС</w:t>
      </w:r>
      <w:proofErr w:type="spellEnd"/>
      <w:r w:rsidRPr="00EE0C1E">
        <w:rPr>
          <w:sz w:val="24"/>
          <w:szCs w:val="24"/>
        </w:rPr>
        <w:t>, 2007. - 448 с.</w:t>
      </w:r>
    </w:p>
    <w:p w:rsidR="00EB708F" w:rsidRPr="00260B00" w:rsidRDefault="00EB708F" w:rsidP="00260B00">
      <w:pPr>
        <w:ind w:firstLine="709"/>
        <w:jc w:val="both"/>
        <w:rPr>
          <w:sz w:val="24"/>
          <w:szCs w:val="24"/>
        </w:rPr>
      </w:pPr>
    </w:p>
    <w:p w:rsidR="00A7721A" w:rsidRPr="00CE66FA" w:rsidRDefault="00A7721A" w:rsidP="00260B00">
      <w:pPr>
        <w:ind w:firstLine="709"/>
        <w:jc w:val="both"/>
        <w:rPr>
          <w:b/>
          <w:sz w:val="24"/>
          <w:szCs w:val="24"/>
        </w:rPr>
      </w:pPr>
      <w:r w:rsidRPr="00CE66FA">
        <w:rPr>
          <w:b/>
          <w:sz w:val="24"/>
          <w:szCs w:val="24"/>
        </w:rPr>
        <w:t>Лекция № 4 - Наследование признаков сцепленных с полом</w:t>
      </w:r>
    </w:p>
    <w:p w:rsidR="00364EF7" w:rsidRPr="00260B00" w:rsidRDefault="00364EF7" w:rsidP="00260B00">
      <w:pPr>
        <w:pStyle w:val="a4"/>
        <w:ind w:firstLine="709"/>
        <w:jc w:val="both"/>
        <w:rPr>
          <w:sz w:val="24"/>
        </w:rPr>
      </w:pPr>
      <w:r w:rsidRPr="00260B00">
        <w:rPr>
          <w:sz w:val="24"/>
        </w:rPr>
        <w:t>План:</w:t>
      </w:r>
    </w:p>
    <w:p w:rsidR="00364EF7" w:rsidRPr="00260B00" w:rsidRDefault="00364EF7" w:rsidP="00260B00">
      <w:pPr>
        <w:pStyle w:val="a4"/>
        <w:ind w:firstLine="709"/>
        <w:jc w:val="both"/>
        <w:rPr>
          <w:bCs/>
          <w:sz w:val="24"/>
        </w:rPr>
      </w:pPr>
      <w:r w:rsidRPr="00260B00">
        <w:rPr>
          <w:bCs/>
          <w:sz w:val="24"/>
        </w:rPr>
        <w:t>1. Генетика пола. Балансовая теория определения пола</w:t>
      </w:r>
    </w:p>
    <w:p w:rsidR="00364EF7" w:rsidRPr="00260B00" w:rsidRDefault="00364EF7" w:rsidP="00260B00">
      <w:pPr>
        <w:pStyle w:val="a4"/>
        <w:ind w:firstLine="709"/>
        <w:jc w:val="both"/>
        <w:rPr>
          <w:bCs/>
          <w:sz w:val="24"/>
        </w:rPr>
      </w:pPr>
      <w:r w:rsidRPr="00260B00">
        <w:rPr>
          <w:bCs/>
          <w:sz w:val="24"/>
        </w:rPr>
        <w:t>2. Наследование признаков сцепленных с полом</w:t>
      </w:r>
    </w:p>
    <w:p w:rsidR="00364EF7" w:rsidRPr="00260B00" w:rsidRDefault="00364EF7" w:rsidP="00260B00">
      <w:pPr>
        <w:pStyle w:val="a4"/>
        <w:ind w:firstLine="709"/>
        <w:jc w:val="both"/>
        <w:rPr>
          <w:sz w:val="24"/>
        </w:rPr>
      </w:pPr>
      <w:r w:rsidRPr="00260B00">
        <w:rPr>
          <w:sz w:val="24"/>
        </w:rPr>
        <w:t>3. Генетические методы раннего определения пола.</w:t>
      </w:r>
    </w:p>
    <w:p w:rsidR="00364EF7" w:rsidRPr="00260B00" w:rsidRDefault="00364EF7" w:rsidP="00260B00">
      <w:pPr>
        <w:pStyle w:val="a4"/>
        <w:ind w:firstLine="709"/>
        <w:jc w:val="both"/>
        <w:rPr>
          <w:sz w:val="24"/>
        </w:rPr>
      </w:pPr>
    </w:p>
    <w:p w:rsidR="00364EF7" w:rsidRPr="00260B00" w:rsidRDefault="00364EF7" w:rsidP="00260B00">
      <w:pPr>
        <w:pStyle w:val="a4"/>
        <w:ind w:firstLine="709"/>
        <w:jc w:val="both"/>
        <w:rPr>
          <w:sz w:val="24"/>
        </w:rPr>
      </w:pPr>
      <w:r w:rsidRPr="00260B00">
        <w:rPr>
          <w:sz w:val="24"/>
        </w:rPr>
        <w:t>Проблема половых различий волновала умы ученых. Были высказаны сотни гипотез и догадок, почему в популяции из числа нарождающихся потомков одна часть женского пола, а другая мужского.</w:t>
      </w:r>
    </w:p>
    <w:p w:rsidR="00364EF7" w:rsidRPr="00260B00" w:rsidRDefault="00364EF7" w:rsidP="00260B00">
      <w:pPr>
        <w:pStyle w:val="a4"/>
        <w:ind w:firstLine="709"/>
        <w:jc w:val="both"/>
        <w:rPr>
          <w:sz w:val="24"/>
        </w:rPr>
      </w:pPr>
      <w:r w:rsidRPr="00260B00">
        <w:rPr>
          <w:sz w:val="24"/>
        </w:rPr>
        <w:t>На эти вопросы ответ дала генетика. Она раскрыла механизм определения пола и его наследование.</w:t>
      </w:r>
    </w:p>
    <w:p w:rsidR="00364EF7" w:rsidRPr="00260B00" w:rsidRDefault="00364EF7" w:rsidP="00260B00">
      <w:pPr>
        <w:pStyle w:val="a4"/>
        <w:ind w:firstLine="709"/>
        <w:jc w:val="both"/>
        <w:rPr>
          <w:sz w:val="24"/>
        </w:rPr>
      </w:pPr>
      <w:r w:rsidRPr="00260B00">
        <w:rPr>
          <w:sz w:val="24"/>
        </w:rPr>
        <w:t>Было установлено, что рождение половины самцов и самок, а также развитие пола зависит от наследственных факторов и внешней среды.</w:t>
      </w:r>
    </w:p>
    <w:p w:rsidR="00364EF7" w:rsidRPr="00260B00" w:rsidRDefault="00364EF7" w:rsidP="00260B00">
      <w:pPr>
        <w:pStyle w:val="a4"/>
        <w:ind w:firstLine="709"/>
        <w:jc w:val="both"/>
        <w:rPr>
          <w:sz w:val="24"/>
        </w:rPr>
      </w:pPr>
      <w:r w:rsidRPr="00260B00">
        <w:rPr>
          <w:i/>
          <w:iCs/>
          <w:sz w:val="24"/>
        </w:rPr>
        <w:t>Пол</w:t>
      </w:r>
      <w:r w:rsidRPr="00260B00">
        <w:rPr>
          <w:sz w:val="24"/>
        </w:rPr>
        <w:t xml:space="preserve"> – совокупность признаков и свойств организма, обеспечивающих его участие в производстве и передаче наследственной информации за счет образования половых клеток (гамет).</w:t>
      </w:r>
    </w:p>
    <w:p w:rsidR="00364EF7" w:rsidRPr="00260B00" w:rsidRDefault="00364EF7" w:rsidP="00260B00">
      <w:pPr>
        <w:pStyle w:val="a4"/>
        <w:ind w:firstLine="709"/>
        <w:jc w:val="both"/>
        <w:rPr>
          <w:sz w:val="24"/>
        </w:rPr>
      </w:pPr>
      <w:r w:rsidRPr="00260B00">
        <w:rPr>
          <w:sz w:val="24"/>
        </w:rPr>
        <w:t xml:space="preserve">Различают 3 типа </w:t>
      </w:r>
      <w:proofErr w:type="gramStart"/>
      <w:r w:rsidRPr="00260B00">
        <w:rPr>
          <w:sz w:val="24"/>
        </w:rPr>
        <w:t>определяющие</w:t>
      </w:r>
      <w:proofErr w:type="gramEnd"/>
      <w:r w:rsidRPr="00260B00">
        <w:rPr>
          <w:sz w:val="24"/>
        </w:rPr>
        <w:t xml:space="preserve"> формирование особей того или иного пола: </w:t>
      </w:r>
      <w:proofErr w:type="spellStart"/>
      <w:r w:rsidRPr="00260B00">
        <w:rPr>
          <w:sz w:val="24"/>
        </w:rPr>
        <w:t>прогамное</w:t>
      </w:r>
      <w:proofErr w:type="spellEnd"/>
      <w:r w:rsidRPr="00260B00">
        <w:rPr>
          <w:sz w:val="24"/>
        </w:rPr>
        <w:t xml:space="preserve">, </w:t>
      </w:r>
      <w:proofErr w:type="spellStart"/>
      <w:r w:rsidRPr="00260B00">
        <w:rPr>
          <w:sz w:val="24"/>
        </w:rPr>
        <w:t>сингамное</w:t>
      </w:r>
      <w:proofErr w:type="spellEnd"/>
      <w:r w:rsidRPr="00260B00">
        <w:rPr>
          <w:sz w:val="24"/>
        </w:rPr>
        <w:t xml:space="preserve"> и эпигамное.</w:t>
      </w:r>
    </w:p>
    <w:p w:rsidR="00364EF7" w:rsidRPr="00260B00" w:rsidRDefault="00364EF7" w:rsidP="00260B00">
      <w:pPr>
        <w:pStyle w:val="a4"/>
        <w:numPr>
          <w:ilvl w:val="0"/>
          <w:numId w:val="14"/>
        </w:numPr>
        <w:tabs>
          <w:tab w:val="left" w:pos="0"/>
          <w:tab w:val="left" w:pos="180"/>
        </w:tabs>
        <w:suppressAutoHyphens/>
        <w:ind w:left="0" w:firstLine="709"/>
        <w:jc w:val="both"/>
        <w:rPr>
          <w:sz w:val="24"/>
        </w:rPr>
      </w:pPr>
      <w:proofErr w:type="spellStart"/>
      <w:r w:rsidRPr="00260B00">
        <w:rPr>
          <w:i/>
          <w:iCs/>
          <w:sz w:val="24"/>
        </w:rPr>
        <w:t>Прогамное</w:t>
      </w:r>
      <w:proofErr w:type="spellEnd"/>
      <w:r w:rsidRPr="00260B00">
        <w:rPr>
          <w:sz w:val="24"/>
        </w:rPr>
        <w:t xml:space="preserve"> – пол зиготы определяется в процессе созревания женских гамет (яйцеклеток). Одни яйцеклетки могут быть мелкими, другие – крупными, из них развиваются самки. Следовательно, уже в организме самки определяется пол будущего потомка (коловратки, тли).</w:t>
      </w:r>
    </w:p>
    <w:p w:rsidR="00364EF7" w:rsidRPr="00260B00" w:rsidRDefault="00364EF7" w:rsidP="00260B00">
      <w:pPr>
        <w:pStyle w:val="a4"/>
        <w:numPr>
          <w:ilvl w:val="0"/>
          <w:numId w:val="14"/>
        </w:numPr>
        <w:tabs>
          <w:tab w:val="left" w:pos="0"/>
        </w:tabs>
        <w:suppressAutoHyphens/>
        <w:ind w:left="0" w:firstLine="709"/>
        <w:jc w:val="both"/>
        <w:rPr>
          <w:sz w:val="24"/>
        </w:rPr>
      </w:pPr>
      <w:proofErr w:type="spellStart"/>
      <w:r w:rsidRPr="00260B00">
        <w:rPr>
          <w:i/>
          <w:iCs/>
          <w:sz w:val="24"/>
        </w:rPr>
        <w:t>Сингамное</w:t>
      </w:r>
      <w:proofErr w:type="spellEnd"/>
      <w:r w:rsidRPr="00260B00">
        <w:rPr>
          <w:sz w:val="24"/>
        </w:rPr>
        <w:t xml:space="preserve"> – пол определяется при оплодотворении в результате сочетания гамет, т.е. при образовании зиготы. Оно типично для млекопитающих, птиц, рыб, человека.</w:t>
      </w:r>
    </w:p>
    <w:p w:rsidR="00364EF7" w:rsidRPr="00260B00" w:rsidRDefault="00364EF7" w:rsidP="00260B00">
      <w:pPr>
        <w:pStyle w:val="a4"/>
        <w:numPr>
          <w:ilvl w:val="0"/>
          <w:numId w:val="14"/>
        </w:numPr>
        <w:tabs>
          <w:tab w:val="left" w:pos="0"/>
        </w:tabs>
        <w:suppressAutoHyphens/>
        <w:ind w:left="0" w:firstLine="709"/>
        <w:jc w:val="both"/>
        <w:rPr>
          <w:sz w:val="24"/>
        </w:rPr>
      </w:pPr>
      <w:r w:rsidRPr="00260B00">
        <w:rPr>
          <w:i/>
          <w:iCs/>
          <w:sz w:val="24"/>
        </w:rPr>
        <w:t>Эпигамное</w:t>
      </w:r>
      <w:r w:rsidRPr="00260B00">
        <w:rPr>
          <w:sz w:val="24"/>
        </w:rPr>
        <w:t xml:space="preserve"> – определение пола наступает после оплодотворения, на последних стадиях развития особи. Такой тип определения пола обнаружен у морского червя </w:t>
      </w:r>
      <w:proofErr w:type="spellStart"/>
      <w:r w:rsidRPr="00260B00">
        <w:rPr>
          <w:sz w:val="24"/>
        </w:rPr>
        <w:t>бонелия</w:t>
      </w:r>
      <w:proofErr w:type="spellEnd"/>
      <w:r w:rsidRPr="00260B00">
        <w:rPr>
          <w:sz w:val="24"/>
        </w:rPr>
        <w:t>.</w:t>
      </w:r>
    </w:p>
    <w:p w:rsidR="00364EF7" w:rsidRPr="00260B00" w:rsidRDefault="00364EF7" w:rsidP="00260B00">
      <w:pPr>
        <w:pStyle w:val="a4"/>
        <w:ind w:firstLine="709"/>
        <w:jc w:val="both"/>
        <w:rPr>
          <w:sz w:val="24"/>
        </w:rPr>
      </w:pPr>
      <w:r w:rsidRPr="00260B00">
        <w:rPr>
          <w:sz w:val="24"/>
        </w:rPr>
        <w:t>Развитие личинки проходит двояки. Если личинка свободно плавает и позднее оседает на дно, то она превращается в самку. Если личинка прикрепляется к хоботку взрослой самки, то под влиянием гормонов выделенных самкой из личинки формируется мужская особь.</w:t>
      </w:r>
    </w:p>
    <w:p w:rsidR="00364EF7" w:rsidRPr="00260B00" w:rsidRDefault="00CE66FA" w:rsidP="00260B00">
      <w:pPr>
        <w:pStyle w:val="a4"/>
        <w:ind w:firstLine="709"/>
        <w:jc w:val="both"/>
        <w:rPr>
          <w:b/>
          <w:bCs/>
          <w:sz w:val="24"/>
        </w:rPr>
      </w:pPr>
      <w:r>
        <w:rPr>
          <w:b/>
          <w:bCs/>
          <w:sz w:val="24"/>
        </w:rPr>
        <w:t>1</w:t>
      </w:r>
      <w:r w:rsidR="00364EF7" w:rsidRPr="00260B00">
        <w:rPr>
          <w:b/>
          <w:bCs/>
          <w:sz w:val="24"/>
        </w:rPr>
        <w:t>. Генетика пола. Балансовая теория определения пола</w:t>
      </w:r>
    </w:p>
    <w:p w:rsidR="00364EF7" w:rsidRPr="00260B00" w:rsidRDefault="00364EF7" w:rsidP="00260B00">
      <w:pPr>
        <w:pStyle w:val="a4"/>
        <w:ind w:firstLine="709"/>
        <w:jc w:val="both"/>
        <w:rPr>
          <w:sz w:val="24"/>
        </w:rPr>
      </w:pPr>
      <w:r w:rsidRPr="00260B00">
        <w:rPr>
          <w:sz w:val="24"/>
        </w:rPr>
        <w:t>В генетической детерминации пола важная роль принадлежит хромосомному аппарату.</w:t>
      </w:r>
    </w:p>
    <w:p w:rsidR="00364EF7" w:rsidRPr="00260B00" w:rsidRDefault="00364EF7" w:rsidP="00260B00">
      <w:pPr>
        <w:pStyle w:val="a4"/>
        <w:ind w:firstLine="709"/>
        <w:jc w:val="both"/>
        <w:rPr>
          <w:sz w:val="24"/>
        </w:rPr>
      </w:pPr>
      <w:r w:rsidRPr="00260B00">
        <w:rPr>
          <w:sz w:val="24"/>
        </w:rPr>
        <w:t>При исследовании хромосомных комплексов ♂ и ♀  организмов было установлено, что все хромосомы парные и каждая пара похожа друг на друга.</w:t>
      </w:r>
    </w:p>
    <w:p w:rsidR="00364EF7" w:rsidRPr="00260B00" w:rsidRDefault="00364EF7" w:rsidP="00260B00">
      <w:pPr>
        <w:pStyle w:val="a4"/>
        <w:ind w:firstLine="709"/>
        <w:jc w:val="both"/>
        <w:rPr>
          <w:sz w:val="24"/>
        </w:rPr>
      </w:pPr>
      <w:r w:rsidRPr="00260B00">
        <w:rPr>
          <w:sz w:val="24"/>
        </w:rPr>
        <w:t xml:space="preserve">Если сравнивать хромосомы у самцов и самок – одинаковые за исключением 1 пары (называемые половыми хромосомами), остальные – </w:t>
      </w:r>
      <w:proofErr w:type="spellStart"/>
      <w:r w:rsidRPr="00260B00">
        <w:rPr>
          <w:sz w:val="24"/>
        </w:rPr>
        <w:t>аутосомы</w:t>
      </w:r>
      <w:proofErr w:type="spellEnd"/>
      <w:r w:rsidRPr="00260B00">
        <w:rPr>
          <w:sz w:val="24"/>
        </w:rPr>
        <w:t>.</w:t>
      </w:r>
    </w:p>
    <w:p w:rsidR="00364EF7" w:rsidRPr="00260B00" w:rsidRDefault="00364EF7" w:rsidP="00260B00">
      <w:pPr>
        <w:pStyle w:val="a4"/>
        <w:ind w:firstLine="709"/>
        <w:jc w:val="both"/>
        <w:rPr>
          <w:sz w:val="24"/>
        </w:rPr>
      </w:pPr>
      <w:r w:rsidRPr="00260B00">
        <w:rPr>
          <w:sz w:val="24"/>
        </w:rPr>
        <w:t xml:space="preserve">У человека 46 хромосом или 23 пары; 22 пары </w:t>
      </w:r>
      <w:proofErr w:type="spellStart"/>
      <w:r w:rsidRPr="00260B00">
        <w:rPr>
          <w:sz w:val="24"/>
        </w:rPr>
        <w:t>аутосом</w:t>
      </w:r>
      <w:proofErr w:type="spellEnd"/>
      <w:r w:rsidRPr="00260B00">
        <w:rPr>
          <w:sz w:val="24"/>
        </w:rPr>
        <w:t xml:space="preserve"> и 1 пара половых хромосом дрозофила: 8 хромосом или 4 пары; у крупного рогатого скота: 60 хромосом или 30 па, из них: 29 </w:t>
      </w:r>
      <w:proofErr w:type="spellStart"/>
      <w:r w:rsidRPr="00260B00">
        <w:rPr>
          <w:sz w:val="24"/>
        </w:rPr>
        <w:t>аутосом</w:t>
      </w:r>
      <w:proofErr w:type="spellEnd"/>
      <w:r w:rsidRPr="00260B00">
        <w:rPr>
          <w:sz w:val="24"/>
        </w:rPr>
        <w:t xml:space="preserve"> 1 пара половых хромосом.</w:t>
      </w:r>
    </w:p>
    <w:p w:rsidR="00364EF7" w:rsidRPr="00260B00" w:rsidRDefault="00364EF7" w:rsidP="00260B00">
      <w:pPr>
        <w:pStyle w:val="a4"/>
        <w:ind w:firstLine="709"/>
        <w:jc w:val="both"/>
        <w:rPr>
          <w:sz w:val="24"/>
        </w:rPr>
      </w:pPr>
      <w:r w:rsidRPr="00260B00">
        <w:rPr>
          <w:sz w:val="24"/>
        </w:rPr>
        <w:t xml:space="preserve">Исследования показали, что </w:t>
      </w:r>
      <w:proofErr w:type="spellStart"/>
      <w:r w:rsidRPr="00260B00">
        <w:rPr>
          <w:sz w:val="24"/>
        </w:rPr>
        <w:t>гетерогаметность</w:t>
      </w:r>
      <w:proofErr w:type="spellEnd"/>
      <w:r w:rsidRPr="00260B00">
        <w:rPr>
          <w:sz w:val="24"/>
        </w:rPr>
        <w:t xml:space="preserve"> по мужскому полу </w:t>
      </w:r>
      <w:proofErr w:type="gramStart"/>
      <w:r w:rsidRPr="00260B00">
        <w:rPr>
          <w:sz w:val="24"/>
        </w:rPr>
        <w:t>присуща</w:t>
      </w:r>
      <w:proofErr w:type="gramEnd"/>
      <w:r w:rsidRPr="00260B00">
        <w:rPr>
          <w:sz w:val="24"/>
        </w:rPr>
        <w:t xml:space="preserve"> млекопитающим и рыбам. В тоже время у бабочек, птиц, рептилий </w:t>
      </w:r>
      <w:proofErr w:type="spellStart"/>
      <w:r w:rsidRPr="00260B00">
        <w:rPr>
          <w:sz w:val="24"/>
        </w:rPr>
        <w:t>гетерогаметным</w:t>
      </w:r>
      <w:proofErr w:type="spellEnd"/>
      <w:r w:rsidRPr="00260B00">
        <w:rPr>
          <w:sz w:val="24"/>
        </w:rPr>
        <w:t xml:space="preserve"> является женский пол, а </w:t>
      </w:r>
      <w:proofErr w:type="spellStart"/>
      <w:r w:rsidRPr="00260B00">
        <w:rPr>
          <w:sz w:val="24"/>
        </w:rPr>
        <w:t>гомогаметным</w:t>
      </w:r>
      <w:proofErr w:type="spellEnd"/>
      <w:r w:rsidRPr="00260B00">
        <w:rPr>
          <w:sz w:val="24"/>
        </w:rPr>
        <w:t xml:space="preserve"> мужской, следовательно, половые женской особи обозначаются ХХ; мужской ХУ. </w:t>
      </w:r>
    </w:p>
    <w:p w:rsidR="00364EF7" w:rsidRPr="00260B00" w:rsidRDefault="00364EF7" w:rsidP="00260B00">
      <w:pPr>
        <w:pStyle w:val="a4"/>
        <w:ind w:firstLine="709"/>
        <w:jc w:val="both"/>
        <w:rPr>
          <w:sz w:val="24"/>
        </w:rPr>
      </w:pPr>
      <w:r w:rsidRPr="00260B00">
        <w:rPr>
          <w:sz w:val="24"/>
        </w:rPr>
        <w:lastRenderedPageBreak/>
        <w:t xml:space="preserve">У млекопитающих и человека пол образующейся гаметы одного сорта по половым хромосомам -  ХХ </w:t>
      </w:r>
      <w:proofErr w:type="spellStart"/>
      <w:r w:rsidRPr="00260B00">
        <w:rPr>
          <w:sz w:val="24"/>
        </w:rPr>
        <w:t>гомогаметный</w:t>
      </w:r>
      <w:proofErr w:type="spellEnd"/>
      <w:r w:rsidRPr="00260B00">
        <w:rPr>
          <w:sz w:val="24"/>
        </w:rPr>
        <w:t xml:space="preserve">, образующей два сорта гамет Х и У, Х и </w:t>
      </w:r>
      <w:proofErr w:type="gramStart"/>
      <w:r w:rsidRPr="00260B00">
        <w:rPr>
          <w:sz w:val="24"/>
        </w:rPr>
        <w:t>О-</w:t>
      </w:r>
      <w:proofErr w:type="gramEnd"/>
      <w:r w:rsidRPr="00260B00">
        <w:rPr>
          <w:sz w:val="24"/>
        </w:rPr>
        <w:t xml:space="preserve"> </w:t>
      </w:r>
      <w:proofErr w:type="spellStart"/>
      <w:r w:rsidRPr="00260B00">
        <w:rPr>
          <w:sz w:val="24"/>
        </w:rPr>
        <w:t>гетерогаметный</w:t>
      </w:r>
      <w:proofErr w:type="spellEnd"/>
      <w:r w:rsidRPr="00260B00">
        <w:rPr>
          <w:sz w:val="24"/>
        </w:rPr>
        <w:t>.</w:t>
      </w:r>
    </w:p>
    <w:p w:rsidR="00364EF7" w:rsidRPr="00260B00" w:rsidRDefault="00364EF7" w:rsidP="00260B00">
      <w:pPr>
        <w:pStyle w:val="a4"/>
        <w:ind w:firstLine="709"/>
        <w:jc w:val="both"/>
        <w:rPr>
          <w:sz w:val="24"/>
          <w:u w:val="single"/>
        </w:rPr>
      </w:pPr>
      <w:r w:rsidRPr="00260B00">
        <w:rPr>
          <w:sz w:val="24"/>
          <w:u w:val="single"/>
        </w:rPr>
        <w:t>Схема образования гамет в мейозе самцов и самок</w:t>
      </w:r>
    </w:p>
    <w:p w:rsidR="00364EF7" w:rsidRPr="00260B00" w:rsidRDefault="00364EF7" w:rsidP="00260B00">
      <w:pPr>
        <w:pStyle w:val="a4"/>
        <w:ind w:firstLine="709"/>
        <w:jc w:val="both"/>
        <w:rPr>
          <w:sz w:val="24"/>
          <w:u w:val="single"/>
        </w:rPr>
      </w:pPr>
    </w:p>
    <w:p w:rsidR="00364EF7" w:rsidRPr="00260B00" w:rsidRDefault="00364EF7" w:rsidP="00260B00">
      <w:pPr>
        <w:pStyle w:val="a4"/>
        <w:ind w:firstLine="709"/>
        <w:jc w:val="both"/>
        <w:rPr>
          <w:sz w:val="24"/>
        </w:rPr>
      </w:pPr>
      <w:proofErr w:type="gramStart"/>
      <w:r w:rsidRPr="00260B00">
        <w:rPr>
          <w:sz w:val="24"/>
        </w:rPr>
        <w:t>Р</w:t>
      </w:r>
      <w:proofErr w:type="gramEnd"/>
      <w:r w:rsidRPr="00260B00">
        <w:rPr>
          <w:sz w:val="24"/>
        </w:rPr>
        <w:t xml:space="preserve">   ♂  Х У     х     ♀  ХХ  </w:t>
      </w:r>
    </w:p>
    <w:p w:rsidR="00364EF7" w:rsidRPr="00260B00" w:rsidRDefault="00364EF7" w:rsidP="00260B00">
      <w:pPr>
        <w:pStyle w:val="a4"/>
        <w:ind w:firstLine="709"/>
        <w:jc w:val="both"/>
        <w:rPr>
          <w:sz w:val="24"/>
        </w:rPr>
      </w:pPr>
      <w:r w:rsidRPr="00260B00">
        <w:rPr>
          <w:sz w:val="24"/>
        </w:rPr>
        <w:t xml:space="preserve">                               </w:t>
      </w:r>
    </w:p>
    <w:p w:rsidR="00364EF7" w:rsidRPr="00260B00" w:rsidRDefault="00410A00" w:rsidP="00260B00">
      <w:pPr>
        <w:pStyle w:val="a4"/>
        <w:ind w:firstLine="709"/>
        <w:jc w:val="both"/>
        <w:rPr>
          <w:sz w:val="24"/>
        </w:rPr>
      </w:pPr>
      <w:r>
        <w:rPr>
          <w:sz w:val="24"/>
        </w:rPr>
        <w:pict>
          <v:line id="_x0000_s1096" style="position:absolute;left:0;text-align:left;flip:x;z-index:251732992" from="3in,11.4pt" to="225pt,29.4pt" strokeweight=".26mm">
            <v:stroke joinstyle="miter"/>
          </v:line>
        </w:pict>
      </w:r>
      <w:r>
        <w:rPr>
          <w:sz w:val="24"/>
        </w:rPr>
        <w:pict>
          <v:line id="_x0000_s1097" style="position:absolute;left:0;text-align:left;flip:y;z-index:251734016" from="3in,11.4pt" to="315pt,29.4pt" strokeweight=".26mm">
            <v:stroke joinstyle="miter"/>
          </v:line>
        </w:pict>
      </w:r>
      <w:r>
        <w:rPr>
          <w:sz w:val="24"/>
        </w:rPr>
        <w:pict>
          <v:line id="_x0000_s1098" style="position:absolute;left:0;text-align:left;flip:x;z-index:251735040" from="207pt,11.4pt" to="225pt,29.4pt" strokeweight=".26mm">
            <v:stroke joinstyle="miter"/>
          </v:line>
        </w:pict>
      </w:r>
      <w:r>
        <w:rPr>
          <w:sz w:val="24"/>
        </w:rPr>
        <w:pict>
          <v:line id="_x0000_s1100" style="position:absolute;left:0;text-align:left;z-index:251737088" from="234pt,11.4pt" to="243pt,29.4pt" strokeweight=".26mm">
            <v:stroke joinstyle="miter"/>
          </v:line>
        </w:pict>
      </w:r>
      <w:r>
        <w:rPr>
          <w:sz w:val="24"/>
        </w:rPr>
        <w:pict>
          <v:line id="_x0000_s1102" style="position:absolute;left:0;text-align:left;z-index:251739136" from="243pt,11.4pt" to="252pt,29.4pt" strokeweight=".26mm">
            <v:stroke joinstyle="miter"/>
          </v:line>
        </w:pict>
      </w:r>
      <w:r>
        <w:rPr>
          <w:sz w:val="24"/>
        </w:rPr>
        <w:pict>
          <v:line id="_x0000_s1103" style="position:absolute;left:0;text-align:left;flip:y;z-index:251740160" from="252pt,11.4pt" to="315pt,29.4pt" strokeweight=".26mm">
            <v:stroke joinstyle="miter"/>
          </v:line>
        </w:pict>
      </w:r>
      <w:r w:rsidR="00364EF7" w:rsidRPr="00260B00">
        <w:rPr>
          <w:sz w:val="24"/>
        </w:rPr>
        <w:t xml:space="preserve">                       гаметы                 Х У                 ХХ</w:t>
      </w:r>
    </w:p>
    <w:p w:rsidR="00364EF7" w:rsidRPr="00260B00" w:rsidRDefault="00410A00" w:rsidP="00260B00">
      <w:pPr>
        <w:pStyle w:val="a4"/>
        <w:ind w:firstLine="709"/>
        <w:jc w:val="both"/>
        <w:rPr>
          <w:sz w:val="24"/>
        </w:rPr>
      </w:pPr>
      <w:r>
        <w:rPr>
          <w:sz w:val="24"/>
        </w:rPr>
        <w:pict>
          <v:line id="_x0000_s1099" style="position:absolute;left:0;text-align:left;flip:y;z-index:251736064" from="207pt,4.3pt" to="306pt,13.3pt" strokeweight=".26mm">
            <v:stroke joinstyle="miter"/>
          </v:line>
        </w:pict>
      </w:r>
      <w:r>
        <w:rPr>
          <w:sz w:val="24"/>
        </w:rPr>
        <w:pict>
          <v:line id="_x0000_s1101" style="position:absolute;left:0;text-align:left;flip:y;z-index:251738112" from="243pt,4.3pt" to="306pt,13.3pt" strokeweight=".26mm">
            <v:stroke joinstyle="miter"/>
          </v:line>
        </w:pict>
      </w:r>
    </w:p>
    <w:p w:rsidR="00364EF7" w:rsidRPr="00260B00" w:rsidRDefault="00364EF7" w:rsidP="00260B00">
      <w:pPr>
        <w:pStyle w:val="a4"/>
        <w:ind w:firstLine="709"/>
        <w:jc w:val="both"/>
        <w:rPr>
          <w:sz w:val="24"/>
        </w:rPr>
      </w:pPr>
      <w:r w:rsidRPr="00260B00">
        <w:rPr>
          <w:sz w:val="24"/>
        </w:rPr>
        <w:t xml:space="preserve">             потомство </w:t>
      </w:r>
      <w:r w:rsidRPr="00260B00">
        <w:rPr>
          <w:sz w:val="24"/>
          <w:lang w:val="en-US"/>
        </w:rPr>
        <w:t>F</w:t>
      </w:r>
      <w:r w:rsidRPr="00260B00">
        <w:rPr>
          <w:sz w:val="24"/>
          <w:vertAlign w:val="subscript"/>
        </w:rPr>
        <w:t xml:space="preserve">1 </w:t>
      </w:r>
      <w:r w:rsidRPr="00260B00">
        <w:rPr>
          <w:sz w:val="24"/>
        </w:rPr>
        <w:t xml:space="preserve">           ХХ;     ХХ;    ХУ;   ХУ</w:t>
      </w:r>
    </w:p>
    <w:p w:rsidR="00364EF7" w:rsidRPr="00260B00" w:rsidRDefault="00364EF7" w:rsidP="00260B00">
      <w:pPr>
        <w:pStyle w:val="a4"/>
        <w:ind w:firstLine="709"/>
        <w:jc w:val="both"/>
        <w:rPr>
          <w:sz w:val="24"/>
        </w:rPr>
      </w:pPr>
    </w:p>
    <w:p w:rsidR="00364EF7" w:rsidRPr="00260B00" w:rsidRDefault="00364EF7" w:rsidP="00260B00">
      <w:pPr>
        <w:pStyle w:val="a4"/>
        <w:ind w:firstLine="709"/>
        <w:jc w:val="both"/>
        <w:rPr>
          <w:sz w:val="24"/>
        </w:rPr>
      </w:pPr>
      <w:r w:rsidRPr="00260B00">
        <w:rPr>
          <w:sz w:val="24"/>
        </w:rPr>
        <w:t>У птиц, бабочек.</w:t>
      </w:r>
    </w:p>
    <w:p w:rsidR="00364EF7" w:rsidRPr="00260B00" w:rsidRDefault="00364EF7" w:rsidP="00260B00">
      <w:pPr>
        <w:pStyle w:val="a4"/>
        <w:ind w:firstLine="709"/>
        <w:jc w:val="both"/>
        <w:rPr>
          <w:sz w:val="24"/>
        </w:rPr>
      </w:pPr>
    </w:p>
    <w:p w:rsidR="00364EF7" w:rsidRPr="00260B00" w:rsidRDefault="00364EF7" w:rsidP="00260B00">
      <w:pPr>
        <w:pStyle w:val="a4"/>
        <w:ind w:firstLine="709"/>
        <w:jc w:val="both"/>
        <w:rPr>
          <w:sz w:val="24"/>
        </w:rPr>
      </w:pPr>
      <w:r w:rsidRPr="00260B00">
        <w:rPr>
          <w:sz w:val="24"/>
        </w:rPr>
        <w:t xml:space="preserve">     ♀  </w:t>
      </w:r>
      <w:r w:rsidRPr="00260B00">
        <w:rPr>
          <w:sz w:val="24"/>
          <w:lang w:val="en-US"/>
        </w:rPr>
        <w:t>ZW</w:t>
      </w:r>
      <w:r w:rsidRPr="00260B00">
        <w:rPr>
          <w:sz w:val="24"/>
        </w:rPr>
        <w:t xml:space="preserve"> – </w:t>
      </w:r>
      <w:proofErr w:type="spellStart"/>
      <w:r w:rsidRPr="00260B00">
        <w:rPr>
          <w:sz w:val="24"/>
        </w:rPr>
        <w:t>гетерогаметные</w:t>
      </w:r>
      <w:proofErr w:type="spellEnd"/>
      <w:r w:rsidRPr="00260B00">
        <w:rPr>
          <w:sz w:val="24"/>
        </w:rPr>
        <w:t xml:space="preserve">            ♂  </w:t>
      </w:r>
      <w:r w:rsidRPr="00260B00">
        <w:rPr>
          <w:sz w:val="24"/>
          <w:lang w:val="en-US"/>
        </w:rPr>
        <w:t>ZZ</w:t>
      </w:r>
      <w:r w:rsidRPr="00260B00">
        <w:rPr>
          <w:sz w:val="24"/>
        </w:rPr>
        <w:t xml:space="preserve"> – </w:t>
      </w:r>
      <w:proofErr w:type="spellStart"/>
      <w:r w:rsidRPr="00260B00">
        <w:rPr>
          <w:sz w:val="24"/>
        </w:rPr>
        <w:t>гомогаметные</w:t>
      </w:r>
      <w:proofErr w:type="spellEnd"/>
    </w:p>
    <w:p w:rsidR="00364EF7" w:rsidRPr="00260B00" w:rsidRDefault="00364EF7" w:rsidP="00260B00">
      <w:pPr>
        <w:pStyle w:val="a4"/>
        <w:ind w:firstLine="709"/>
        <w:jc w:val="both"/>
        <w:rPr>
          <w:sz w:val="24"/>
        </w:rPr>
      </w:pPr>
      <w:r w:rsidRPr="00260B00">
        <w:rPr>
          <w:sz w:val="24"/>
        </w:rPr>
        <w:t xml:space="preserve">                                 </w:t>
      </w:r>
    </w:p>
    <w:p w:rsidR="00364EF7" w:rsidRPr="00260B00" w:rsidRDefault="00364EF7" w:rsidP="00260B00">
      <w:pPr>
        <w:pStyle w:val="ab"/>
        <w:ind w:firstLine="709"/>
        <w:rPr>
          <w:sz w:val="24"/>
        </w:rPr>
      </w:pPr>
    </w:p>
    <w:p w:rsidR="00364EF7" w:rsidRPr="00260B00" w:rsidRDefault="00364EF7" w:rsidP="00260B00">
      <w:pPr>
        <w:pStyle w:val="a4"/>
        <w:ind w:firstLine="709"/>
        <w:jc w:val="both"/>
        <w:rPr>
          <w:sz w:val="24"/>
        </w:rPr>
      </w:pPr>
      <w:r w:rsidRPr="00260B00">
        <w:rPr>
          <w:sz w:val="24"/>
        </w:rPr>
        <w:t xml:space="preserve">                                           </w:t>
      </w:r>
      <w:proofErr w:type="gramStart"/>
      <w:r w:rsidRPr="00260B00">
        <w:rPr>
          <w:sz w:val="24"/>
        </w:rPr>
        <w:t>Р</w:t>
      </w:r>
      <w:proofErr w:type="gramEnd"/>
      <w:r w:rsidRPr="00260B00">
        <w:rPr>
          <w:sz w:val="24"/>
        </w:rPr>
        <w:t xml:space="preserve">   ♂  </w:t>
      </w:r>
      <w:r w:rsidRPr="00260B00">
        <w:rPr>
          <w:sz w:val="24"/>
          <w:lang w:val="en-US"/>
        </w:rPr>
        <w:t>ZZ</w:t>
      </w:r>
      <w:r w:rsidRPr="00260B00">
        <w:rPr>
          <w:sz w:val="24"/>
        </w:rPr>
        <w:t xml:space="preserve">   х   ♀  </w:t>
      </w:r>
      <w:r w:rsidRPr="00260B00">
        <w:rPr>
          <w:sz w:val="24"/>
          <w:lang w:val="en-US"/>
        </w:rPr>
        <w:t>ZW</w:t>
      </w:r>
    </w:p>
    <w:p w:rsidR="00364EF7" w:rsidRPr="00260B00" w:rsidRDefault="00364EF7" w:rsidP="00260B00">
      <w:pPr>
        <w:pStyle w:val="ad"/>
        <w:spacing w:before="0" w:after="0"/>
        <w:ind w:firstLine="709"/>
        <w:jc w:val="both"/>
        <w:rPr>
          <w:rFonts w:ascii="Times New Roman" w:hAnsi="Times New Roman" w:cs="Times New Roman"/>
          <w:i w:val="0"/>
          <w:iCs w:val="0"/>
          <w:sz w:val="24"/>
          <w:szCs w:val="24"/>
        </w:rPr>
      </w:pPr>
      <w:r w:rsidRPr="00260B00">
        <w:rPr>
          <w:rFonts w:ascii="Times New Roman" w:hAnsi="Times New Roman" w:cs="Times New Roman"/>
          <w:i w:val="0"/>
          <w:iCs w:val="0"/>
          <w:sz w:val="24"/>
          <w:szCs w:val="24"/>
        </w:rPr>
        <w:t xml:space="preserve">                     гаметы:              </w:t>
      </w:r>
      <w:r w:rsidRPr="00260B00">
        <w:rPr>
          <w:rFonts w:ascii="Times New Roman" w:hAnsi="Times New Roman" w:cs="Times New Roman"/>
          <w:i w:val="0"/>
          <w:iCs w:val="0"/>
          <w:sz w:val="24"/>
          <w:szCs w:val="24"/>
          <w:lang w:val="en-US"/>
        </w:rPr>
        <w:t>Z</w:t>
      </w:r>
      <w:r w:rsidRPr="00260B00">
        <w:rPr>
          <w:rFonts w:ascii="Times New Roman" w:hAnsi="Times New Roman" w:cs="Times New Roman"/>
          <w:i w:val="0"/>
          <w:iCs w:val="0"/>
          <w:sz w:val="24"/>
          <w:szCs w:val="24"/>
        </w:rPr>
        <w:t xml:space="preserve">   </w:t>
      </w:r>
      <w:proofErr w:type="spellStart"/>
      <w:r w:rsidRPr="00260B00">
        <w:rPr>
          <w:rFonts w:ascii="Times New Roman" w:hAnsi="Times New Roman" w:cs="Times New Roman"/>
          <w:i w:val="0"/>
          <w:iCs w:val="0"/>
          <w:sz w:val="24"/>
          <w:szCs w:val="24"/>
          <w:lang w:val="en-US"/>
        </w:rPr>
        <w:t>Z</w:t>
      </w:r>
      <w:proofErr w:type="spellEnd"/>
      <w:r w:rsidRPr="00260B00">
        <w:rPr>
          <w:rFonts w:ascii="Times New Roman" w:hAnsi="Times New Roman" w:cs="Times New Roman"/>
          <w:i w:val="0"/>
          <w:iCs w:val="0"/>
          <w:sz w:val="24"/>
          <w:szCs w:val="24"/>
        </w:rPr>
        <w:t xml:space="preserve">           </w:t>
      </w:r>
      <w:proofErr w:type="spellStart"/>
      <w:r w:rsidRPr="00260B00">
        <w:rPr>
          <w:rFonts w:ascii="Times New Roman" w:hAnsi="Times New Roman" w:cs="Times New Roman"/>
          <w:i w:val="0"/>
          <w:iCs w:val="0"/>
          <w:sz w:val="24"/>
          <w:szCs w:val="24"/>
          <w:lang w:val="en-US"/>
        </w:rPr>
        <w:t>Z</w:t>
      </w:r>
      <w:proofErr w:type="spellEnd"/>
      <w:r w:rsidRPr="00260B00">
        <w:rPr>
          <w:rFonts w:ascii="Times New Roman" w:hAnsi="Times New Roman" w:cs="Times New Roman"/>
          <w:i w:val="0"/>
          <w:iCs w:val="0"/>
          <w:sz w:val="24"/>
          <w:szCs w:val="24"/>
        </w:rPr>
        <w:t xml:space="preserve">    </w:t>
      </w:r>
      <w:r w:rsidRPr="00260B00">
        <w:rPr>
          <w:rFonts w:ascii="Times New Roman" w:hAnsi="Times New Roman" w:cs="Times New Roman"/>
          <w:i w:val="0"/>
          <w:iCs w:val="0"/>
          <w:sz w:val="24"/>
          <w:szCs w:val="24"/>
          <w:lang w:val="en-US"/>
        </w:rPr>
        <w:t>W</w:t>
      </w:r>
    </w:p>
    <w:p w:rsidR="00364EF7" w:rsidRPr="00260B00" w:rsidRDefault="00364EF7" w:rsidP="00260B00">
      <w:pPr>
        <w:pStyle w:val="af"/>
        <w:spacing w:before="0" w:after="0"/>
        <w:ind w:firstLine="709"/>
        <w:jc w:val="both"/>
        <w:rPr>
          <w:rFonts w:ascii="Times New Roman" w:hAnsi="Times New Roman" w:cs="Times New Roman"/>
          <w:sz w:val="24"/>
          <w:szCs w:val="24"/>
        </w:rPr>
      </w:pPr>
      <w:r w:rsidRPr="00260B00">
        <w:rPr>
          <w:rFonts w:ascii="Times New Roman" w:hAnsi="Times New Roman" w:cs="Times New Roman"/>
          <w:sz w:val="24"/>
          <w:szCs w:val="24"/>
        </w:rPr>
        <w:t xml:space="preserve">          потомство </w:t>
      </w:r>
      <w:r w:rsidRPr="00260B00">
        <w:rPr>
          <w:rFonts w:ascii="Times New Roman" w:hAnsi="Times New Roman" w:cs="Times New Roman"/>
          <w:sz w:val="24"/>
          <w:szCs w:val="24"/>
          <w:lang w:val="en-US"/>
        </w:rPr>
        <w:t>F</w:t>
      </w:r>
      <w:r w:rsidRPr="00260B00">
        <w:rPr>
          <w:rFonts w:ascii="Times New Roman" w:hAnsi="Times New Roman" w:cs="Times New Roman"/>
          <w:sz w:val="24"/>
          <w:szCs w:val="24"/>
          <w:vertAlign w:val="subscript"/>
        </w:rPr>
        <w:t>1</w:t>
      </w:r>
      <w:r w:rsidRPr="00260B00">
        <w:rPr>
          <w:rFonts w:ascii="Times New Roman" w:hAnsi="Times New Roman" w:cs="Times New Roman"/>
          <w:sz w:val="24"/>
          <w:szCs w:val="24"/>
        </w:rPr>
        <w:t xml:space="preserve">          </w:t>
      </w:r>
      <w:r w:rsidRPr="00260B00">
        <w:rPr>
          <w:rFonts w:ascii="Times New Roman" w:hAnsi="Times New Roman" w:cs="Times New Roman"/>
          <w:sz w:val="24"/>
          <w:szCs w:val="24"/>
          <w:lang w:val="en-US"/>
        </w:rPr>
        <w:t>ZZ</w:t>
      </w:r>
      <w:r w:rsidRPr="00260B00">
        <w:rPr>
          <w:rFonts w:ascii="Times New Roman" w:hAnsi="Times New Roman" w:cs="Times New Roman"/>
          <w:sz w:val="24"/>
          <w:szCs w:val="24"/>
        </w:rPr>
        <w:t xml:space="preserve">      </w:t>
      </w:r>
      <w:r w:rsidRPr="00260B00">
        <w:rPr>
          <w:rFonts w:ascii="Times New Roman" w:hAnsi="Times New Roman" w:cs="Times New Roman"/>
          <w:sz w:val="24"/>
          <w:szCs w:val="24"/>
          <w:lang w:val="en-US"/>
        </w:rPr>
        <w:t>ZW</w:t>
      </w:r>
      <w:r w:rsidRPr="00260B00">
        <w:rPr>
          <w:rFonts w:ascii="Times New Roman" w:hAnsi="Times New Roman" w:cs="Times New Roman"/>
          <w:sz w:val="24"/>
          <w:szCs w:val="24"/>
        </w:rPr>
        <w:t xml:space="preserve">       </w:t>
      </w:r>
      <w:r w:rsidRPr="00260B00">
        <w:rPr>
          <w:rFonts w:ascii="Times New Roman" w:hAnsi="Times New Roman" w:cs="Times New Roman"/>
          <w:sz w:val="24"/>
          <w:szCs w:val="24"/>
          <w:lang w:val="en-US"/>
        </w:rPr>
        <w:t>Z</w:t>
      </w:r>
      <w:r w:rsidRPr="00260B00">
        <w:rPr>
          <w:rFonts w:ascii="Times New Roman" w:hAnsi="Times New Roman" w:cs="Times New Roman"/>
          <w:sz w:val="24"/>
          <w:szCs w:val="24"/>
        </w:rPr>
        <w:t xml:space="preserve">  </w:t>
      </w:r>
      <w:proofErr w:type="spellStart"/>
      <w:r w:rsidRPr="00260B00">
        <w:rPr>
          <w:rFonts w:ascii="Times New Roman" w:hAnsi="Times New Roman" w:cs="Times New Roman"/>
          <w:sz w:val="24"/>
          <w:szCs w:val="24"/>
          <w:lang w:val="en-US"/>
        </w:rPr>
        <w:t>Z</w:t>
      </w:r>
      <w:proofErr w:type="spellEnd"/>
      <w:r w:rsidRPr="00260B00">
        <w:rPr>
          <w:rFonts w:ascii="Times New Roman" w:hAnsi="Times New Roman" w:cs="Times New Roman"/>
          <w:sz w:val="24"/>
          <w:szCs w:val="24"/>
        </w:rPr>
        <w:t xml:space="preserve">      </w:t>
      </w:r>
      <w:r w:rsidRPr="00260B00">
        <w:rPr>
          <w:rFonts w:ascii="Times New Roman" w:hAnsi="Times New Roman" w:cs="Times New Roman"/>
          <w:sz w:val="24"/>
          <w:szCs w:val="24"/>
          <w:lang w:val="en-US"/>
        </w:rPr>
        <w:t>ZW</w:t>
      </w:r>
    </w:p>
    <w:p w:rsidR="00364EF7" w:rsidRPr="00260B00" w:rsidRDefault="00364EF7" w:rsidP="00260B00">
      <w:pPr>
        <w:pStyle w:val="a4"/>
        <w:ind w:firstLine="709"/>
        <w:jc w:val="both"/>
        <w:rPr>
          <w:sz w:val="24"/>
        </w:rPr>
      </w:pPr>
      <w:proofErr w:type="gramStart"/>
      <w:r w:rsidRPr="00260B00">
        <w:rPr>
          <w:sz w:val="24"/>
        </w:rPr>
        <w:t>Наблюдения, проведенные на животных разных видов показали</w:t>
      </w:r>
      <w:proofErr w:type="gramEnd"/>
      <w:r w:rsidRPr="00260B00">
        <w:rPr>
          <w:sz w:val="24"/>
        </w:rPr>
        <w:t>, что среди новорожденных примерно 50% составляют самцы и 50% самки, т.е. существует соотношение 1:1, о чем свидетельствуют проводимые ниже данные и данные схемы.</w:t>
      </w:r>
    </w:p>
    <w:p w:rsidR="00364EF7" w:rsidRPr="00260B00" w:rsidRDefault="00364EF7" w:rsidP="00260B00">
      <w:pPr>
        <w:pStyle w:val="a4"/>
        <w:ind w:firstLine="709"/>
        <w:jc w:val="both"/>
        <w:rPr>
          <w:sz w:val="24"/>
        </w:rPr>
      </w:pPr>
      <w:r w:rsidRPr="00260B00">
        <w:rPr>
          <w:sz w:val="24"/>
        </w:rPr>
        <w:t>Доля особей мужского пола</w:t>
      </w:r>
      <w:proofErr w:type="gramStart"/>
      <w:r w:rsidRPr="00260B00">
        <w:rPr>
          <w:sz w:val="24"/>
        </w:rPr>
        <w:t xml:space="preserve"> (%) </w:t>
      </w:r>
      <w:proofErr w:type="gramEnd"/>
      <w:r w:rsidRPr="00260B00">
        <w:rPr>
          <w:sz w:val="24"/>
        </w:rPr>
        <w:t>рождающихся у человека и животных разных видов:</w:t>
      </w:r>
    </w:p>
    <w:p w:rsidR="00364EF7" w:rsidRPr="00260B00" w:rsidRDefault="00364EF7" w:rsidP="00260B00">
      <w:pPr>
        <w:pStyle w:val="a4"/>
        <w:ind w:firstLine="709"/>
        <w:jc w:val="both"/>
        <w:rPr>
          <w:sz w:val="24"/>
        </w:rPr>
      </w:pPr>
    </w:p>
    <w:p w:rsidR="00364EF7" w:rsidRPr="00260B00" w:rsidRDefault="00364EF7" w:rsidP="00260B00">
      <w:pPr>
        <w:pStyle w:val="a4"/>
        <w:ind w:firstLine="709"/>
        <w:jc w:val="both"/>
        <w:rPr>
          <w:sz w:val="24"/>
        </w:rPr>
      </w:pPr>
      <w:r w:rsidRPr="00260B00">
        <w:rPr>
          <w:sz w:val="24"/>
        </w:rPr>
        <w:t>Человек – 51                                                           Мышь – 50</w:t>
      </w:r>
    </w:p>
    <w:p w:rsidR="00364EF7" w:rsidRPr="00260B00" w:rsidRDefault="00364EF7" w:rsidP="00260B00">
      <w:pPr>
        <w:pStyle w:val="a4"/>
        <w:ind w:firstLine="709"/>
        <w:jc w:val="both"/>
        <w:rPr>
          <w:sz w:val="24"/>
        </w:rPr>
      </w:pPr>
      <w:r w:rsidRPr="00260B00">
        <w:rPr>
          <w:sz w:val="24"/>
        </w:rPr>
        <w:t>КРС – 50-51                                                            Утка и голубь – 50</w:t>
      </w:r>
    </w:p>
    <w:p w:rsidR="00364EF7" w:rsidRPr="00260B00" w:rsidRDefault="00364EF7" w:rsidP="00260B00">
      <w:pPr>
        <w:pStyle w:val="a4"/>
        <w:ind w:firstLine="709"/>
        <w:jc w:val="both"/>
        <w:rPr>
          <w:sz w:val="24"/>
        </w:rPr>
      </w:pPr>
      <w:r w:rsidRPr="00260B00">
        <w:rPr>
          <w:sz w:val="24"/>
        </w:rPr>
        <w:t>Лошадь – 52                                                            Осел – 49</w:t>
      </w:r>
    </w:p>
    <w:p w:rsidR="00364EF7" w:rsidRPr="00260B00" w:rsidRDefault="00364EF7" w:rsidP="00260B00">
      <w:pPr>
        <w:pStyle w:val="a4"/>
        <w:tabs>
          <w:tab w:val="left" w:pos="6480"/>
        </w:tabs>
        <w:ind w:firstLine="709"/>
        <w:jc w:val="both"/>
        <w:rPr>
          <w:sz w:val="24"/>
        </w:rPr>
      </w:pPr>
      <w:r w:rsidRPr="00260B00">
        <w:rPr>
          <w:sz w:val="24"/>
        </w:rPr>
        <w:t>Собака – 56                                                             Овца – 49</w:t>
      </w:r>
    </w:p>
    <w:p w:rsidR="00364EF7" w:rsidRPr="00260B00" w:rsidRDefault="00364EF7" w:rsidP="00260B00">
      <w:pPr>
        <w:pStyle w:val="a4"/>
        <w:ind w:firstLine="709"/>
        <w:jc w:val="both"/>
        <w:rPr>
          <w:sz w:val="24"/>
        </w:rPr>
      </w:pPr>
      <w:r w:rsidRPr="00260B00">
        <w:rPr>
          <w:sz w:val="24"/>
        </w:rPr>
        <w:t>Свинья - 52</w:t>
      </w:r>
    </w:p>
    <w:p w:rsidR="00364EF7" w:rsidRPr="00260B00" w:rsidRDefault="00364EF7" w:rsidP="00260B00">
      <w:pPr>
        <w:pStyle w:val="a4"/>
        <w:ind w:firstLine="709"/>
        <w:jc w:val="both"/>
        <w:rPr>
          <w:sz w:val="24"/>
        </w:rPr>
      </w:pPr>
    </w:p>
    <w:p w:rsidR="00364EF7" w:rsidRPr="00260B00" w:rsidRDefault="00364EF7" w:rsidP="00260B00">
      <w:pPr>
        <w:pStyle w:val="a4"/>
        <w:ind w:firstLine="709"/>
        <w:jc w:val="both"/>
        <w:rPr>
          <w:sz w:val="24"/>
        </w:rPr>
      </w:pPr>
      <w:r w:rsidRPr="00260B00">
        <w:rPr>
          <w:sz w:val="24"/>
        </w:rPr>
        <w:t>Самцов, как видим, рождается на несколько процентов  больше, чем самок, но в ходе эволюции выработался механизм сохранения числового соотношения полов, поэтому с возрастом половой и физиологической зрелости это соотношение выравнивается.</w:t>
      </w:r>
    </w:p>
    <w:p w:rsidR="00364EF7" w:rsidRPr="00260B00" w:rsidRDefault="00364EF7" w:rsidP="00260B00">
      <w:pPr>
        <w:pStyle w:val="a4"/>
        <w:ind w:firstLine="709"/>
        <w:jc w:val="both"/>
        <w:rPr>
          <w:sz w:val="24"/>
        </w:rPr>
      </w:pPr>
      <w:r w:rsidRPr="00260B00">
        <w:rPr>
          <w:sz w:val="24"/>
        </w:rPr>
        <w:t>В процессе индивидуального развития (онтогенеза) происходит дифференциация пола – формирование первичных и вторичных половых признаков, которые приводят к различию между особями противоположных полов по внешним признакам. Самцы у всех видов сельскохозяйственных животных крупнее самок, - более мужественный вид (массивную голову и переднюю часть туловища). У самок – напротив – лучше развита задняя часть туловища, выражены органы, связанные с детородной функцией и выкармливанием плода.</w:t>
      </w:r>
    </w:p>
    <w:p w:rsidR="00364EF7" w:rsidRPr="00260B00" w:rsidRDefault="00364EF7" w:rsidP="00260B00">
      <w:pPr>
        <w:pStyle w:val="a4"/>
        <w:ind w:firstLine="709"/>
        <w:jc w:val="both"/>
        <w:rPr>
          <w:sz w:val="24"/>
        </w:rPr>
      </w:pPr>
      <w:r w:rsidRPr="00260B00">
        <w:rPr>
          <w:sz w:val="24"/>
        </w:rPr>
        <w:t xml:space="preserve">Развитие пола зависит от небольшого различия половых хромосом. </w:t>
      </w:r>
    </w:p>
    <w:p w:rsidR="00364EF7" w:rsidRPr="00260B00" w:rsidRDefault="00364EF7" w:rsidP="00260B00">
      <w:pPr>
        <w:pStyle w:val="a4"/>
        <w:ind w:firstLine="709"/>
        <w:jc w:val="both"/>
        <w:rPr>
          <w:sz w:val="24"/>
        </w:rPr>
      </w:pPr>
      <w:r w:rsidRPr="00260B00">
        <w:rPr>
          <w:sz w:val="24"/>
        </w:rPr>
        <w:t xml:space="preserve">Половые хромосомы, так же как и </w:t>
      </w:r>
      <w:proofErr w:type="spellStart"/>
      <w:r w:rsidRPr="00260B00">
        <w:rPr>
          <w:sz w:val="24"/>
        </w:rPr>
        <w:t>аутосомы</w:t>
      </w:r>
      <w:proofErr w:type="spellEnd"/>
      <w:r w:rsidRPr="00260B00">
        <w:rPr>
          <w:sz w:val="24"/>
        </w:rPr>
        <w:t xml:space="preserve"> несут в себе гены, контролирующие те, или иные признаки. Признаки, которые обусловлены генами, расположенным в половых хромосомах, называют сцепленными с полом.</w:t>
      </w:r>
    </w:p>
    <w:p w:rsidR="00364EF7" w:rsidRPr="00260B00" w:rsidRDefault="00364EF7" w:rsidP="00260B00">
      <w:pPr>
        <w:pStyle w:val="a4"/>
        <w:ind w:firstLine="709"/>
        <w:jc w:val="both"/>
        <w:rPr>
          <w:sz w:val="24"/>
        </w:rPr>
      </w:pPr>
      <w:r w:rsidRPr="00260B00">
        <w:rPr>
          <w:sz w:val="24"/>
        </w:rPr>
        <w:t>Явление сцепленного с полом наследования было впервые открыто Т. Морганом.</w:t>
      </w:r>
    </w:p>
    <w:p w:rsidR="00364EF7" w:rsidRPr="00260B00" w:rsidRDefault="00364EF7" w:rsidP="00260B00">
      <w:pPr>
        <w:pStyle w:val="a4"/>
        <w:ind w:firstLine="709"/>
        <w:jc w:val="both"/>
        <w:rPr>
          <w:sz w:val="24"/>
        </w:rPr>
      </w:pPr>
      <w:r w:rsidRPr="00260B00">
        <w:rPr>
          <w:sz w:val="24"/>
        </w:rPr>
        <w:t xml:space="preserve">В процессе исследований установлено, что У-хромосома </w:t>
      </w:r>
      <w:proofErr w:type="spellStart"/>
      <w:r w:rsidRPr="00260B00">
        <w:rPr>
          <w:sz w:val="24"/>
        </w:rPr>
        <w:t>гетерогаметного</w:t>
      </w:r>
      <w:proofErr w:type="spellEnd"/>
      <w:r w:rsidRPr="00260B00">
        <w:rPr>
          <w:sz w:val="24"/>
        </w:rPr>
        <w:t xml:space="preserve"> пола в отличие от Х-хромосомы почти не содержит генов, то есть наследственно инертна, поэтому гены, находящиеся в х-хромосоме, за некоторым исключением, не имеют аллельных партнеров в</w:t>
      </w:r>
      <w:proofErr w:type="gramStart"/>
      <w:r w:rsidRPr="00260B00">
        <w:rPr>
          <w:sz w:val="24"/>
        </w:rPr>
        <w:t xml:space="preserve"> У</w:t>
      </w:r>
      <w:proofErr w:type="gramEnd"/>
      <w:r w:rsidRPr="00260B00">
        <w:rPr>
          <w:sz w:val="24"/>
        </w:rPr>
        <w:t xml:space="preserve"> хромосоме.</w:t>
      </w:r>
    </w:p>
    <w:p w:rsidR="00364EF7" w:rsidRPr="00260B00" w:rsidRDefault="00364EF7" w:rsidP="00260B00">
      <w:pPr>
        <w:pStyle w:val="a4"/>
        <w:ind w:firstLine="709"/>
        <w:jc w:val="both"/>
        <w:rPr>
          <w:sz w:val="24"/>
        </w:rPr>
      </w:pPr>
      <w:r w:rsidRPr="00260B00">
        <w:rPr>
          <w:sz w:val="24"/>
        </w:rPr>
        <w:t>Сцепленное с полом наследование изучено у мухи дрозофилы (цвет глаз), у кур (</w:t>
      </w:r>
      <w:proofErr w:type="gramStart"/>
      <w:r w:rsidRPr="00260B00">
        <w:rPr>
          <w:sz w:val="24"/>
        </w:rPr>
        <w:t>поперечно-полосатое</w:t>
      </w:r>
      <w:proofErr w:type="gramEnd"/>
      <w:r w:rsidRPr="00260B00">
        <w:rPr>
          <w:sz w:val="24"/>
        </w:rPr>
        <w:t xml:space="preserve"> оперение).</w:t>
      </w:r>
    </w:p>
    <w:p w:rsidR="00364EF7" w:rsidRPr="00260B00" w:rsidRDefault="00364EF7" w:rsidP="00260B00">
      <w:pPr>
        <w:pStyle w:val="a4"/>
        <w:ind w:firstLine="709"/>
        <w:jc w:val="both"/>
        <w:rPr>
          <w:sz w:val="24"/>
        </w:rPr>
      </w:pPr>
      <w:r w:rsidRPr="00260B00">
        <w:rPr>
          <w:sz w:val="24"/>
        </w:rPr>
        <w:t>У собак обнаружена гемофилия – явление, которое заключается в утрате кровью нормальной способности к свертыванию. Симптомы гемофилии обычно проявляются у щенков в возрасте от 6 недель до 3</w:t>
      </w:r>
      <w:r w:rsidRPr="00260B00">
        <w:rPr>
          <w:sz w:val="24"/>
          <w:vertAlign w:val="superscript"/>
        </w:rPr>
        <w:t xml:space="preserve">х </w:t>
      </w:r>
      <w:r w:rsidRPr="00260B00">
        <w:rPr>
          <w:sz w:val="24"/>
        </w:rPr>
        <w:t xml:space="preserve">месяцев: хромота (вследствие кровоизлияния в суставы), сильная подкожная припухлость и в конечном итоге паралич одной или нескольких конечностей. Небольшие царапины могут привести щенков - </w:t>
      </w:r>
      <w:proofErr w:type="spellStart"/>
      <w:r w:rsidRPr="00260B00">
        <w:rPr>
          <w:sz w:val="24"/>
        </w:rPr>
        <w:t>гемофиликов</w:t>
      </w:r>
      <w:proofErr w:type="spellEnd"/>
      <w:r w:rsidRPr="00260B00">
        <w:rPr>
          <w:sz w:val="24"/>
        </w:rPr>
        <w:t xml:space="preserve"> к гибели. Гемофилия у собак обусловлена сцепленным с Х – хромосомой рецессивным геном. Щенки больные гемофилией, </w:t>
      </w:r>
      <w:r w:rsidRPr="00260B00">
        <w:rPr>
          <w:sz w:val="24"/>
        </w:rPr>
        <w:lastRenderedPageBreak/>
        <w:t>редко доживают до половой зрелости. Обычно они рождаются от гетерозиготной самки в результате скрещивания с нормальным самцом.</w:t>
      </w:r>
    </w:p>
    <w:p w:rsidR="00364EF7" w:rsidRPr="00260B00" w:rsidRDefault="00364EF7" w:rsidP="00260B00">
      <w:pPr>
        <w:pStyle w:val="a4"/>
        <w:ind w:firstLine="709"/>
        <w:jc w:val="both"/>
        <w:rPr>
          <w:sz w:val="24"/>
        </w:rPr>
      </w:pPr>
    </w:p>
    <w:p w:rsidR="00364EF7" w:rsidRPr="00260B00" w:rsidRDefault="00364EF7" w:rsidP="00260B00">
      <w:pPr>
        <w:pStyle w:val="a4"/>
        <w:ind w:firstLine="709"/>
        <w:jc w:val="both"/>
        <w:rPr>
          <w:sz w:val="24"/>
        </w:rPr>
      </w:pPr>
      <w:r w:rsidRPr="00260B00">
        <w:rPr>
          <w:sz w:val="24"/>
        </w:rPr>
        <w:t xml:space="preserve">               ♀  </w:t>
      </w:r>
      <w:proofErr w:type="spellStart"/>
      <w:r w:rsidRPr="00260B00">
        <w:rPr>
          <w:sz w:val="24"/>
        </w:rPr>
        <w:t>Хн</w:t>
      </w:r>
      <w:proofErr w:type="spellEnd"/>
      <w:r w:rsidRPr="00260B00">
        <w:rPr>
          <w:sz w:val="24"/>
        </w:rPr>
        <w:t xml:space="preserve">  </w:t>
      </w:r>
      <w:proofErr w:type="spellStart"/>
      <w:r w:rsidRPr="00260B00">
        <w:rPr>
          <w:sz w:val="24"/>
        </w:rPr>
        <w:t>Хh</w:t>
      </w:r>
      <w:proofErr w:type="spellEnd"/>
      <w:r w:rsidRPr="00260B00">
        <w:rPr>
          <w:sz w:val="24"/>
        </w:rPr>
        <w:t xml:space="preserve">      х      ♂ </w:t>
      </w:r>
      <w:proofErr w:type="spellStart"/>
      <w:r w:rsidRPr="00260B00">
        <w:rPr>
          <w:sz w:val="24"/>
        </w:rPr>
        <w:t>Хн</w:t>
      </w:r>
      <w:proofErr w:type="spellEnd"/>
      <w:proofErr w:type="gramStart"/>
      <w:r w:rsidRPr="00260B00">
        <w:rPr>
          <w:sz w:val="24"/>
        </w:rPr>
        <w:t xml:space="preserve">  У</w:t>
      </w:r>
      <w:proofErr w:type="gramEnd"/>
    </w:p>
    <w:p w:rsidR="00364EF7" w:rsidRPr="00260B00" w:rsidRDefault="00364EF7" w:rsidP="00260B00">
      <w:pPr>
        <w:pStyle w:val="a4"/>
        <w:ind w:firstLine="709"/>
        <w:jc w:val="both"/>
        <w:rPr>
          <w:sz w:val="24"/>
        </w:rPr>
      </w:pPr>
      <w:r w:rsidRPr="00260B00">
        <w:rPr>
          <w:sz w:val="24"/>
        </w:rPr>
        <w:t>гаметы:</w:t>
      </w:r>
      <w:r w:rsidR="00410A00">
        <w:rPr>
          <w:sz w:val="24"/>
        </w:rPr>
        <w:pict>
          <v:line id="_x0000_s1104" style="position:absolute;left:0;text-align:left;z-index:251741184;mso-position-horizontal-relative:text;mso-position-vertical-relative:text" from="126pt,5.85pt" to="126pt,23.85pt" strokeweight=".26mm">
            <v:stroke endarrow="block" joinstyle="miter"/>
          </v:line>
        </w:pict>
      </w:r>
      <w:r w:rsidRPr="00260B00">
        <w:rPr>
          <w:sz w:val="24"/>
        </w:rPr>
        <w:t xml:space="preserve">     </w:t>
      </w:r>
      <w:proofErr w:type="spellStart"/>
      <w:r w:rsidRPr="00260B00">
        <w:rPr>
          <w:sz w:val="24"/>
        </w:rPr>
        <w:t>Хн</w:t>
      </w:r>
      <w:proofErr w:type="spellEnd"/>
      <w:r w:rsidRPr="00260B00">
        <w:rPr>
          <w:sz w:val="24"/>
        </w:rPr>
        <w:t xml:space="preserve">  </w:t>
      </w:r>
      <w:proofErr w:type="spellStart"/>
      <w:r w:rsidRPr="00260B00">
        <w:rPr>
          <w:sz w:val="24"/>
        </w:rPr>
        <w:t>Хh</w:t>
      </w:r>
      <w:proofErr w:type="spellEnd"/>
      <w:r w:rsidRPr="00260B00">
        <w:rPr>
          <w:sz w:val="24"/>
        </w:rPr>
        <w:t xml:space="preserve">                    </w:t>
      </w:r>
      <w:proofErr w:type="spellStart"/>
      <w:r w:rsidRPr="00260B00">
        <w:rPr>
          <w:sz w:val="24"/>
        </w:rPr>
        <w:t>Хн</w:t>
      </w:r>
      <w:proofErr w:type="spellEnd"/>
      <w:proofErr w:type="gramStart"/>
      <w:r w:rsidRPr="00260B00">
        <w:rPr>
          <w:sz w:val="24"/>
        </w:rPr>
        <w:t xml:space="preserve">  У</w:t>
      </w:r>
      <w:proofErr w:type="gramEnd"/>
    </w:p>
    <w:p w:rsidR="00364EF7" w:rsidRPr="00260B00" w:rsidRDefault="00364EF7" w:rsidP="00260B00">
      <w:pPr>
        <w:pStyle w:val="a4"/>
        <w:ind w:firstLine="709"/>
        <w:jc w:val="both"/>
        <w:rPr>
          <w:sz w:val="24"/>
        </w:rPr>
      </w:pPr>
      <w:r w:rsidRPr="00260B00">
        <w:rPr>
          <w:sz w:val="24"/>
        </w:rPr>
        <w:t xml:space="preserve">      </w:t>
      </w:r>
    </w:p>
    <w:p w:rsidR="00364EF7" w:rsidRPr="00260B00" w:rsidRDefault="00364EF7" w:rsidP="00260B00">
      <w:pPr>
        <w:pStyle w:val="a4"/>
        <w:ind w:firstLine="709"/>
        <w:jc w:val="both"/>
        <w:rPr>
          <w:sz w:val="24"/>
        </w:rPr>
      </w:pPr>
      <w:r w:rsidRPr="00260B00">
        <w:rPr>
          <w:sz w:val="24"/>
        </w:rPr>
        <w:t xml:space="preserve"> </w:t>
      </w:r>
      <w:proofErr w:type="gramStart"/>
      <w:r w:rsidRPr="00260B00">
        <w:rPr>
          <w:sz w:val="24"/>
          <w:lang w:val="en-US"/>
        </w:rPr>
        <w:t>F</w:t>
      </w:r>
      <w:r w:rsidRPr="00260B00">
        <w:rPr>
          <w:sz w:val="24"/>
          <w:vertAlign w:val="subscript"/>
        </w:rPr>
        <w:t>1</w:t>
      </w:r>
      <w:r w:rsidRPr="00260B00">
        <w:rPr>
          <w:sz w:val="24"/>
        </w:rPr>
        <w:t xml:space="preserve">  </w:t>
      </w:r>
      <w:proofErr w:type="spellStart"/>
      <w:r w:rsidRPr="00260B00">
        <w:rPr>
          <w:sz w:val="24"/>
        </w:rPr>
        <w:t>Хн</w:t>
      </w:r>
      <w:proofErr w:type="spellEnd"/>
      <w:proofErr w:type="gramEnd"/>
      <w:r w:rsidRPr="00260B00">
        <w:rPr>
          <w:sz w:val="24"/>
        </w:rPr>
        <w:t xml:space="preserve">  </w:t>
      </w:r>
      <w:proofErr w:type="spellStart"/>
      <w:r w:rsidRPr="00260B00">
        <w:rPr>
          <w:sz w:val="24"/>
        </w:rPr>
        <w:t>Хн</w:t>
      </w:r>
      <w:proofErr w:type="spellEnd"/>
      <w:r w:rsidRPr="00260B00">
        <w:rPr>
          <w:sz w:val="24"/>
        </w:rPr>
        <w:t xml:space="preserve">                   </w:t>
      </w:r>
      <w:proofErr w:type="spellStart"/>
      <w:r w:rsidRPr="00260B00">
        <w:rPr>
          <w:sz w:val="24"/>
        </w:rPr>
        <w:t>Хн</w:t>
      </w:r>
      <w:proofErr w:type="spellEnd"/>
      <w:r w:rsidRPr="00260B00">
        <w:rPr>
          <w:sz w:val="24"/>
        </w:rPr>
        <w:t xml:space="preserve">  У         рожаются 50% ♂  больных </w:t>
      </w:r>
    </w:p>
    <w:p w:rsidR="00364EF7" w:rsidRPr="00260B00" w:rsidRDefault="00410A00" w:rsidP="00260B00">
      <w:pPr>
        <w:pStyle w:val="a4"/>
        <w:ind w:firstLine="709"/>
        <w:jc w:val="both"/>
        <w:rPr>
          <w:sz w:val="24"/>
        </w:rPr>
      </w:pPr>
      <w:r>
        <w:rPr>
          <w:sz w:val="24"/>
        </w:rPr>
        <w:pict>
          <v:line id="_x0000_s1105" style="position:absolute;left:0;text-align:left;z-index:251742208" from="207pt,2.55pt" to="234pt,2.55pt" strokeweight=".26mm">
            <v:stroke endarrow="block" joinstyle="miter"/>
          </v:line>
        </w:pict>
      </w:r>
      <w:r w:rsidR="00364EF7" w:rsidRPr="00260B00">
        <w:rPr>
          <w:sz w:val="24"/>
        </w:rPr>
        <w:t xml:space="preserve">      </w:t>
      </w:r>
      <w:proofErr w:type="spellStart"/>
      <w:r w:rsidR="00364EF7" w:rsidRPr="00260B00">
        <w:rPr>
          <w:sz w:val="24"/>
        </w:rPr>
        <w:t>Хн</w:t>
      </w:r>
      <w:proofErr w:type="spellEnd"/>
      <w:r w:rsidR="00364EF7" w:rsidRPr="00260B00">
        <w:rPr>
          <w:sz w:val="24"/>
        </w:rPr>
        <w:t xml:space="preserve">  </w:t>
      </w:r>
      <w:proofErr w:type="spellStart"/>
      <w:r w:rsidR="00364EF7" w:rsidRPr="00260B00">
        <w:rPr>
          <w:sz w:val="24"/>
        </w:rPr>
        <w:t>Хh</w:t>
      </w:r>
      <w:proofErr w:type="spellEnd"/>
      <w:r w:rsidR="00364EF7" w:rsidRPr="00260B00">
        <w:rPr>
          <w:sz w:val="24"/>
        </w:rPr>
        <w:t xml:space="preserve">                   </w:t>
      </w:r>
      <w:proofErr w:type="spellStart"/>
      <w:r w:rsidR="00364EF7" w:rsidRPr="00260B00">
        <w:rPr>
          <w:sz w:val="24"/>
        </w:rPr>
        <w:t>Хh</w:t>
      </w:r>
      <w:proofErr w:type="spellEnd"/>
      <w:proofErr w:type="gramStart"/>
      <w:r w:rsidR="00364EF7" w:rsidRPr="00260B00">
        <w:rPr>
          <w:sz w:val="24"/>
        </w:rPr>
        <w:t xml:space="preserve">  У</w:t>
      </w:r>
      <w:proofErr w:type="gramEnd"/>
      <w:r w:rsidR="00364EF7" w:rsidRPr="00260B00">
        <w:rPr>
          <w:sz w:val="24"/>
        </w:rPr>
        <w:t xml:space="preserve">         рождаются 50% ♂ здоровых, их сестры все здоровы, хотя 50% являются носителями гена гемофилии.</w:t>
      </w:r>
    </w:p>
    <w:p w:rsidR="00364EF7" w:rsidRPr="00260B00" w:rsidRDefault="00364EF7" w:rsidP="00260B00">
      <w:pPr>
        <w:pStyle w:val="a4"/>
        <w:ind w:firstLine="709"/>
        <w:jc w:val="both"/>
        <w:rPr>
          <w:sz w:val="24"/>
        </w:rPr>
      </w:pPr>
      <w:r w:rsidRPr="00260B00">
        <w:rPr>
          <w:sz w:val="24"/>
        </w:rPr>
        <w:t>У свиней обнаружен факт сцепленного с полом доминантного признака «вывороченные конечности» с полулетальным действием. Передача через половые хромосомы признаков, сцепленных с Х и</w:t>
      </w:r>
      <w:proofErr w:type="gramStart"/>
      <w:r w:rsidRPr="00260B00">
        <w:rPr>
          <w:sz w:val="24"/>
        </w:rPr>
        <w:t xml:space="preserve"> У</w:t>
      </w:r>
      <w:proofErr w:type="gramEnd"/>
      <w:r w:rsidRPr="00260B00">
        <w:rPr>
          <w:sz w:val="24"/>
        </w:rPr>
        <w:t xml:space="preserve"> хромосомами, указывает на то, что Х – хромосома является носителем гораздо большего числа генов, чем У – хромосома.</w:t>
      </w:r>
    </w:p>
    <w:p w:rsidR="00364EF7" w:rsidRPr="00260B00" w:rsidRDefault="00364EF7" w:rsidP="00260B00">
      <w:pPr>
        <w:pStyle w:val="a4"/>
        <w:ind w:firstLine="709"/>
        <w:jc w:val="both"/>
        <w:rPr>
          <w:sz w:val="24"/>
        </w:rPr>
      </w:pPr>
      <w:r w:rsidRPr="00260B00">
        <w:rPr>
          <w:sz w:val="24"/>
        </w:rPr>
        <w:t xml:space="preserve">В настоящее время известно всего несколько признаков, гены которых находятся в </w:t>
      </w:r>
      <w:proofErr w:type="gramStart"/>
      <w:r w:rsidRPr="00260B00">
        <w:rPr>
          <w:sz w:val="24"/>
        </w:rPr>
        <w:t>У-</w:t>
      </w:r>
      <w:proofErr w:type="gramEnd"/>
      <w:r w:rsidRPr="00260B00">
        <w:rPr>
          <w:sz w:val="24"/>
        </w:rPr>
        <w:t xml:space="preserve"> хромосоме. Наследование таких признаков идет только по мужской линии, т.е. они передаются от отца всем сыновьям, внукам и т.д. (</w:t>
      </w:r>
      <w:proofErr w:type="spellStart"/>
      <w:r w:rsidRPr="00260B00">
        <w:rPr>
          <w:sz w:val="24"/>
        </w:rPr>
        <w:t>голандрический</w:t>
      </w:r>
      <w:proofErr w:type="spellEnd"/>
      <w:r w:rsidRPr="00260B00">
        <w:rPr>
          <w:sz w:val="24"/>
        </w:rPr>
        <w:t xml:space="preserve"> тип наследования).</w:t>
      </w:r>
    </w:p>
    <w:p w:rsidR="00364EF7" w:rsidRPr="00260B00" w:rsidRDefault="00364EF7" w:rsidP="00260B00">
      <w:pPr>
        <w:pStyle w:val="a4"/>
        <w:ind w:firstLine="709"/>
        <w:jc w:val="both"/>
        <w:rPr>
          <w:sz w:val="24"/>
        </w:rPr>
      </w:pPr>
      <w:r w:rsidRPr="00260B00">
        <w:rPr>
          <w:sz w:val="24"/>
        </w:rPr>
        <w:t xml:space="preserve">Однако существуют признаки, гены которых могут находиться в </w:t>
      </w:r>
      <w:proofErr w:type="spellStart"/>
      <w:r w:rsidRPr="00260B00">
        <w:rPr>
          <w:sz w:val="24"/>
        </w:rPr>
        <w:t>аутосомах</w:t>
      </w:r>
      <w:proofErr w:type="spellEnd"/>
      <w:r w:rsidRPr="00260B00">
        <w:rPr>
          <w:sz w:val="24"/>
        </w:rPr>
        <w:t xml:space="preserve"> или половых хромосомах обоих полов, но проявляются лишь у одного из них. Такие признаки называют ограниченными с полом (продуктивность КРС). </w:t>
      </w:r>
      <w:proofErr w:type="gramStart"/>
      <w:r w:rsidRPr="00260B00">
        <w:rPr>
          <w:sz w:val="24"/>
        </w:rPr>
        <w:t xml:space="preserve">Гены есть и у ♀ и  ♂, а проявляются лишь у самки </w:t>
      </w:r>
      <w:proofErr w:type="spellStart"/>
      <w:r w:rsidRPr="00260B00">
        <w:rPr>
          <w:sz w:val="24"/>
        </w:rPr>
        <w:t>фенотипически</w:t>
      </w:r>
      <w:proofErr w:type="spellEnd"/>
      <w:r w:rsidRPr="00260B00">
        <w:rPr>
          <w:sz w:val="24"/>
        </w:rPr>
        <w:t>.</w:t>
      </w:r>
      <w:proofErr w:type="gramEnd"/>
    </w:p>
    <w:p w:rsidR="00364EF7" w:rsidRPr="00260B00" w:rsidRDefault="00364EF7" w:rsidP="00260B00">
      <w:pPr>
        <w:pStyle w:val="a4"/>
        <w:ind w:firstLine="709"/>
        <w:jc w:val="both"/>
        <w:rPr>
          <w:sz w:val="24"/>
        </w:rPr>
      </w:pPr>
      <w:r w:rsidRPr="00260B00">
        <w:rPr>
          <w:sz w:val="24"/>
        </w:rPr>
        <w:t xml:space="preserve">В своих исследованиях в 1919 году </w:t>
      </w:r>
      <w:proofErr w:type="spellStart"/>
      <w:r w:rsidRPr="00260B00">
        <w:rPr>
          <w:sz w:val="24"/>
        </w:rPr>
        <w:t>Бриджес</w:t>
      </w:r>
      <w:proofErr w:type="spellEnd"/>
      <w:r w:rsidRPr="00260B00">
        <w:rPr>
          <w:sz w:val="24"/>
        </w:rPr>
        <w:t xml:space="preserve"> нашел </w:t>
      </w:r>
      <w:proofErr w:type="spellStart"/>
      <w:r w:rsidRPr="00260B00">
        <w:rPr>
          <w:sz w:val="24"/>
        </w:rPr>
        <w:t>триплоидных</w:t>
      </w:r>
      <w:proofErr w:type="spellEnd"/>
      <w:r w:rsidRPr="00260B00">
        <w:rPr>
          <w:sz w:val="24"/>
        </w:rPr>
        <w:t xml:space="preserve"> самок дрозофилы, которые были плодовиты. От скрещивания </w:t>
      </w:r>
      <w:proofErr w:type="spellStart"/>
      <w:r w:rsidRPr="00260B00">
        <w:rPr>
          <w:sz w:val="24"/>
        </w:rPr>
        <w:t>триполидных</w:t>
      </w:r>
      <w:proofErr w:type="spellEnd"/>
      <w:r w:rsidRPr="00260B00">
        <w:rPr>
          <w:sz w:val="24"/>
        </w:rPr>
        <w:t xml:space="preserve"> мух </w:t>
      </w:r>
      <w:proofErr w:type="gramStart"/>
      <w:r w:rsidRPr="00260B00">
        <w:rPr>
          <w:sz w:val="24"/>
        </w:rPr>
        <w:t>с</w:t>
      </w:r>
      <w:proofErr w:type="gramEnd"/>
      <w:r w:rsidRPr="00260B00">
        <w:rPr>
          <w:sz w:val="24"/>
        </w:rPr>
        <w:t xml:space="preserve"> </w:t>
      </w:r>
      <w:proofErr w:type="gramStart"/>
      <w:r w:rsidRPr="00260B00">
        <w:rPr>
          <w:sz w:val="24"/>
        </w:rPr>
        <w:t>нормальными</w:t>
      </w:r>
      <w:proofErr w:type="gramEnd"/>
      <w:r w:rsidRPr="00260B00">
        <w:rPr>
          <w:sz w:val="24"/>
        </w:rPr>
        <w:t xml:space="preserve"> получается весьма разнообразное потомство, среди которого могут быть мухи с нормальным комплексом хромосом X</w:t>
      </w:r>
      <w:r w:rsidRPr="00260B00">
        <w:rPr>
          <w:sz w:val="24"/>
          <w:lang w:val="en-US"/>
        </w:rPr>
        <w:t>Y</w:t>
      </w:r>
      <w:r w:rsidRPr="00260B00">
        <w:rPr>
          <w:sz w:val="24"/>
        </w:rPr>
        <w:t>+2</w:t>
      </w:r>
      <w:r w:rsidRPr="00260B00">
        <w:rPr>
          <w:sz w:val="24"/>
          <w:lang w:val="en-US"/>
        </w:rPr>
        <w:t>A</w:t>
      </w:r>
      <w:r w:rsidRPr="00260B00">
        <w:rPr>
          <w:sz w:val="24"/>
        </w:rPr>
        <w:t xml:space="preserve"> и </w:t>
      </w:r>
      <w:r w:rsidRPr="00260B00">
        <w:rPr>
          <w:sz w:val="24"/>
          <w:lang w:val="en-US"/>
        </w:rPr>
        <w:t>XX</w:t>
      </w:r>
      <w:r w:rsidRPr="00260B00">
        <w:rPr>
          <w:sz w:val="24"/>
        </w:rPr>
        <w:t>+2</w:t>
      </w:r>
      <w:r w:rsidRPr="00260B00">
        <w:rPr>
          <w:sz w:val="24"/>
          <w:lang w:val="en-US"/>
        </w:rPr>
        <w:t>A</w:t>
      </w:r>
      <w:r w:rsidRPr="00260B00">
        <w:rPr>
          <w:sz w:val="24"/>
        </w:rPr>
        <w:t>, особи с комплексом хромосом 3Х+2А, 2Х+3А, или X</w:t>
      </w:r>
      <w:r w:rsidRPr="00260B00">
        <w:rPr>
          <w:sz w:val="24"/>
          <w:lang w:val="en-US"/>
        </w:rPr>
        <w:t>Y</w:t>
      </w:r>
      <w:r w:rsidRPr="00260B00">
        <w:rPr>
          <w:sz w:val="24"/>
        </w:rPr>
        <w:t xml:space="preserve"> + 3</w:t>
      </w:r>
      <w:r w:rsidRPr="00260B00">
        <w:rPr>
          <w:sz w:val="24"/>
          <w:lang w:val="en-US"/>
        </w:rPr>
        <w:t>A</w:t>
      </w:r>
      <w:r w:rsidRPr="00260B00">
        <w:rPr>
          <w:sz w:val="24"/>
        </w:rPr>
        <w:t>.</w:t>
      </w:r>
    </w:p>
    <w:p w:rsidR="00364EF7" w:rsidRPr="00260B00" w:rsidRDefault="00364EF7" w:rsidP="00260B00">
      <w:pPr>
        <w:pStyle w:val="a4"/>
        <w:ind w:firstLine="709"/>
        <w:jc w:val="both"/>
        <w:rPr>
          <w:sz w:val="24"/>
        </w:rPr>
      </w:pPr>
      <w:r w:rsidRPr="00260B00">
        <w:rPr>
          <w:sz w:val="24"/>
        </w:rPr>
        <w:t xml:space="preserve">Особей с комплексом хромосом 3Х+2А называют </w:t>
      </w:r>
      <w:proofErr w:type="spellStart"/>
      <w:r w:rsidRPr="00260B00">
        <w:rPr>
          <w:sz w:val="24"/>
        </w:rPr>
        <w:t>сверхсамками</w:t>
      </w:r>
      <w:proofErr w:type="spellEnd"/>
      <w:r w:rsidRPr="00260B00">
        <w:rPr>
          <w:sz w:val="24"/>
        </w:rPr>
        <w:t xml:space="preserve"> (стерильны, аномальные крылья и глаза).</w:t>
      </w:r>
    </w:p>
    <w:p w:rsidR="00364EF7" w:rsidRPr="00260B00" w:rsidRDefault="00364EF7" w:rsidP="00260B00">
      <w:pPr>
        <w:pStyle w:val="a4"/>
        <w:ind w:firstLine="709"/>
        <w:jc w:val="both"/>
        <w:rPr>
          <w:sz w:val="24"/>
        </w:rPr>
      </w:pPr>
      <w:r w:rsidRPr="00260B00">
        <w:rPr>
          <w:sz w:val="24"/>
        </w:rPr>
        <w:t xml:space="preserve">2Х+3А → </w:t>
      </w:r>
      <w:proofErr w:type="spellStart"/>
      <w:r w:rsidRPr="00260B00">
        <w:rPr>
          <w:sz w:val="24"/>
        </w:rPr>
        <w:t>интерсексы</w:t>
      </w:r>
      <w:proofErr w:type="spellEnd"/>
      <w:r w:rsidRPr="00260B00">
        <w:rPr>
          <w:sz w:val="24"/>
        </w:rPr>
        <w:t xml:space="preserve"> (</w:t>
      </w:r>
      <w:proofErr w:type="gramStart"/>
      <w:r w:rsidRPr="00260B00">
        <w:rPr>
          <w:sz w:val="24"/>
        </w:rPr>
        <w:t>промежуточное</w:t>
      </w:r>
      <w:proofErr w:type="gramEnd"/>
      <w:r w:rsidRPr="00260B00">
        <w:rPr>
          <w:sz w:val="24"/>
        </w:rPr>
        <w:t xml:space="preserve"> между самцами и самками).</w:t>
      </w:r>
    </w:p>
    <w:p w:rsidR="00364EF7" w:rsidRPr="00260B00" w:rsidRDefault="00364EF7" w:rsidP="00260B00">
      <w:pPr>
        <w:pStyle w:val="a4"/>
        <w:ind w:firstLine="709"/>
        <w:jc w:val="both"/>
        <w:rPr>
          <w:sz w:val="24"/>
        </w:rPr>
      </w:pPr>
      <w:r w:rsidRPr="00260B00">
        <w:rPr>
          <w:sz w:val="24"/>
        </w:rPr>
        <w:t>X</w:t>
      </w:r>
      <w:r w:rsidRPr="00260B00">
        <w:rPr>
          <w:sz w:val="24"/>
          <w:lang w:val="en-US"/>
        </w:rPr>
        <w:t>Y</w:t>
      </w:r>
      <w:r w:rsidRPr="00260B00">
        <w:rPr>
          <w:sz w:val="24"/>
        </w:rPr>
        <w:t>+3</w:t>
      </w:r>
      <w:r w:rsidRPr="00260B00">
        <w:rPr>
          <w:sz w:val="24"/>
          <w:lang w:val="en-US"/>
        </w:rPr>
        <w:t>A</w:t>
      </w:r>
      <w:r w:rsidRPr="00260B00">
        <w:rPr>
          <w:sz w:val="24"/>
        </w:rPr>
        <w:t xml:space="preserve"> → </w:t>
      </w:r>
      <w:proofErr w:type="spellStart"/>
      <w:r w:rsidRPr="00260B00">
        <w:rPr>
          <w:sz w:val="24"/>
        </w:rPr>
        <w:t>сверхсамцы</w:t>
      </w:r>
      <w:proofErr w:type="spellEnd"/>
      <w:r w:rsidRPr="00260B00">
        <w:rPr>
          <w:sz w:val="24"/>
        </w:rPr>
        <w:t>.</w:t>
      </w:r>
    </w:p>
    <w:p w:rsidR="00364EF7" w:rsidRPr="00260B00" w:rsidRDefault="00364EF7" w:rsidP="00260B00">
      <w:pPr>
        <w:pStyle w:val="a4"/>
        <w:ind w:firstLine="709"/>
        <w:jc w:val="both"/>
        <w:rPr>
          <w:sz w:val="24"/>
        </w:rPr>
      </w:pPr>
      <w:r w:rsidRPr="00260B00">
        <w:rPr>
          <w:sz w:val="24"/>
        </w:rPr>
        <w:t xml:space="preserve">На основании опытов </w:t>
      </w:r>
      <w:proofErr w:type="spellStart"/>
      <w:r w:rsidRPr="00260B00">
        <w:rPr>
          <w:sz w:val="24"/>
        </w:rPr>
        <w:t>Бриджес</w:t>
      </w:r>
      <w:proofErr w:type="spellEnd"/>
      <w:r w:rsidRPr="00260B00">
        <w:rPr>
          <w:sz w:val="24"/>
        </w:rPr>
        <w:t xml:space="preserve"> пришел к выводу, что пол определяется не присутствием двух Х – хромосом или X</w:t>
      </w:r>
      <w:r w:rsidRPr="00260B00">
        <w:rPr>
          <w:sz w:val="24"/>
          <w:lang w:val="en-US"/>
        </w:rPr>
        <w:t>Y</w:t>
      </w:r>
      <w:r w:rsidRPr="00260B00">
        <w:rPr>
          <w:sz w:val="24"/>
        </w:rPr>
        <w:t xml:space="preserve">, а соотношением числа половых хромосом и числа наборов </w:t>
      </w:r>
      <w:proofErr w:type="spellStart"/>
      <w:r w:rsidRPr="00260B00">
        <w:rPr>
          <w:sz w:val="24"/>
        </w:rPr>
        <w:t>аутосом</w:t>
      </w:r>
      <w:proofErr w:type="spellEnd"/>
      <w:r w:rsidRPr="00260B00">
        <w:rPr>
          <w:sz w:val="24"/>
        </w:rPr>
        <w:t>.</w:t>
      </w:r>
    </w:p>
    <w:p w:rsidR="00364EF7" w:rsidRPr="00260B00" w:rsidRDefault="00364EF7" w:rsidP="00260B00">
      <w:pPr>
        <w:pStyle w:val="a4"/>
        <w:ind w:firstLine="709"/>
        <w:jc w:val="both"/>
        <w:rPr>
          <w:sz w:val="24"/>
        </w:rPr>
      </w:pPr>
      <w:r w:rsidRPr="00260B00">
        <w:rPr>
          <w:sz w:val="24"/>
        </w:rPr>
        <w:t>Из этого следует, что особи с балансом хромосом (или половым индексом) 2Х</w:t>
      </w:r>
      <w:proofErr w:type="gramStart"/>
      <w:r w:rsidRPr="00260B00">
        <w:rPr>
          <w:sz w:val="24"/>
        </w:rPr>
        <w:t xml:space="preserve"> :</w:t>
      </w:r>
      <w:proofErr w:type="gramEnd"/>
      <w:r w:rsidRPr="00260B00">
        <w:rPr>
          <w:sz w:val="24"/>
        </w:rPr>
        <w:t xml:space="preserve"> 2А = 1 представляет собой самок, Х : 2А=0,5 самцы.</w:t>
      </w:r>
    </w:p>
    <w:p w:rsidR="00364EF7" w:rsidRPr="00260B00" w:rsidRDefault="00364EF7" w:rsidP="00260B00">
      <w:pPr>
        <w:pStyle w:val="a4"/>
        <w:ind w:firstLine="709"/>
        <w:jc w:val="both"/>
        <w:rPr>
          <w:sz w:val="24"/>
        </w:rPr>
      </w:pPr>
      <w:r w:rsidRPr="00260B00">
        <w:rPr>
          <w:sz w:val="24"/>
        </w:rPr>
        <w:t xml:space="preserve">Баланс хромосом в соотношении от 1 до 0,5 определяет промежуточное развитие пола, то есть </w:t>
      </w:r>
      <w:proofErr w:type="spellStart"/>
      <w:r w:rsidRPr="00260B00">
        <w:rPr>
          <w:sz w:val="24"/>
        </w:rPr>
        <w:t>интерсексуальность</w:t>
      </w:r>
      <w:proofErr w:type="spellEnd"/>
      <w:r w:rsidRPr="00260B00">
        <w:rPr>
          <w:sz w:val="24"/>
        </w:rPr>
        <w:t>. Соотношение 3Х</w:t>
      </w:r>
      <w:proofErr w:type="gramStart"/>
      <w:r w:rsidRPr="00260B00">
        <w:rPr>
          <w:sz w:val="24"/>
        </w:rPr>
        <w:t xml:space="preserve"> :</w:t>
      </w:r>
      <w:proofErr w:type="gramEnd"/>
      <w:r w:rsidRPr="00260B00">
        <w:rPr>
          <w:sz w:val="24"/>
        </w:rPr>
        <w:t xml:space="preserve"> 2А=0,33 </w:t>
      </w:r>
      <w:proofErr w:type="spellStart"/>
      <w:r w:rsidRPr="00260B00">
        <w:rPr>
          <w:sz w:val="24"/>
        </w:rPr>
        <w:t>сверхсамцы</w:t>
      </w:r>
      <w:proofErr w:type="spellEnd"/>
      <w:r w:rsidRPr="00260B00">
        <w:rPr>
          <w:sz w:val="24"/>
        </w:rPr>
        <w:t>.</w:t>
      </w:r>
    </w:p>
    <w:p w:rsidR="00364EF7" w:rsidRPr="00260B00" w:rsidRDefault="00364EF7" w:rsidP="00260B00">
      <w:pPr>
        <w:pStyle w:val="a4"/>
        <w:ind w:firstLine="709"/>
        <w:jc w:val="both"/>
        <w:rPr>
          <w:sz w:val="24"/>
        </w:rPr>
      </w:pPr>
      <w:r w:rsidRPr="00260B00">
        <w:rPr>
          <w:sz w:val="24"/>
        </w:rPr>
        <w:t xml:space="preserve">У дрозофилы и некоторых насекомых иногда развиваются </w:t>
      </w:r>
      <w:proofErr w:type="spellStart"/>
      <w:r w:rsidRPr="00260B00">
        <w:rPr>
          <w:sz w:val="24"/>
        </w:rPr>
        <w:t>гинандроморфы</w:t>
      </w:r>
      <w:proofErr w:type="spellEnd"/>
      <w:r w:rsidRPr="00260B00">
        <w:rPr>
          <w:sz w:val="24"/>
        </w:rPr>
        <w:t>, у которых одни участки тела женского, а другие мужского типа.</w:t>
      </w:r>
    </w:p>
    <w:p w:rsidR="00364EF7" w:rsidRPr="00260B00" w:rsidRDefault="00364EF7" w:rsidP="00260B00">
      <w:pPr>
        <w:pStyle w:val="a4"/>
        <w:ind w:firstLine="709"/>
        <w:jc w:val="both"/>
        <w:rPr>
          <w:sz w:val="24"/>
        </w:rPr>
      </w:pPr>
      <w:r w:rsidRPr="00260B00">
        <w:rPr>
          <w:sz w:val="24"/>
        </w:rPr>
        <w:t xml:space="preserve">У высших животных </w:t>
      </w:r>
      <w:proofErr w:type="spellStart"/>
      <w:r w:rsidRPr="00260B00">
        <w:rPr>
          <w:sz w:val="24"/>
        </w:rPr>
        <w:t>гинандроморфизм</w:t>
      </w:r>
      <w:proofErr w:type="spellEnd"/>
      <w:r w:rsidRPr="00260B00">
        <w:rPr>
          <w:sz w:val="24"/>
        </w:rPr>
        <w:t xml:space="preserve"> отмечается очень редко. </w:t>
      </w:r>
      <w:proofErr w:type="spellStart"/>
      <w:r w:rsidRPr="00260B00">
        <w:rPr>
          <w:sz w:val="24"/>
        </w:rPr>
        <w:t>Гинандроморфы</w:t>
      </w:r>
      <w:proofErr w:type="spellEnd"/>
      <w:r w:rsidRPr="00260B00">
        <w:rPr>
          <w:sz w:val="24"/>
        </w:rPr>
        <w:t xml:space="preserve"> легче обнаружить у тех видов, у которых резко выражен половой диморфизм. Большое количество </w:t>
      </w:r>
      <w:proofErr w:type="spellStart"/>
      <w:r w:rsidRPr="00260B00">
        <w:rPr>
          <w:sz w:val="24"/>
        </w:rPr>
        <w:t>гинандроморфов</w:t>
      </w:r>
      <w:proofErr w:type="spellEnd"/>
      <w:r w:rsidRPr="00260B00">
        <w:rPr>
          <w:sz w:val="24"/>
        </w:rPr>
        <w:t xml:space="preserve"> было найдено у насекомых, несколько меньше у птиц. У кошек отмечены случаи, когда одна из сторон имеет мужские, а другая женские признаки. </w:t>
      </w:r>
      <w:proofErr w:type="spellStart"/>
      <w:r w:rsidRPr="00260B00">
        <w:rPr>
          <w:sz w:val="24"/>
        </w:rPr>
        <w:t>Гинандроморфы</w:t>
      </w:r>
      <w:proofErr w:type="spellEnd"/>
      <w:r w:rsidRPr="00260B00">
        <w:rPr>
          <w:sz w:val="24"/>
        </w:rPr>
        <w:t xml:space="preserve"> </w:t>
      </w:r>
      <w:proofErr w:type="gramStart"/>
      <w:r w:rsidRPr="00260B00">
        <w:rPr>
          <w:sz w:val="24"/>
        </w:rPr>
        <w:t>обнаружены</w:t>
      </w:r>
      <w:proofErr w:type="gramEnd"/>
      <w:r w:rsidRPr="00260B00">
        <w:rPr>
          <w:sz w:val="24"/>
        </w:rPr>
        <w:t xml:space="preserve"> и у человека. Истинный гермафродит – это особь, которая обладает как женскими, так и мужскими половыми железами и продуцирует как яйцеклетки, так и сперматозоиды.</w:t>
      </w:r>
    </w:p>
    <w:p w:rsidR="00364EF7" w:rsidRPr="00260B00" w:rsidRDefault="00364EF7" w:rsidP="00260B00">
      <w:pPr>
        <w:pStyle w:val="a4"/>
        <w:ind w:firstLine="709"/>
        <w:jc w:val="both"/>
        <w:rPr>
          <w:sz w:val="24"/>
        </w:rPr>
      </w:pPr>
      <w:r w:rsidRPr="00260B00">
        <w:rPr>
          <w:sz w:val="24"/>
        </w:rPr>
        <w:t>В результате многочисленных опытов на животных было установлено, что организмы обладают бисексуальностью, то есть способностью при определенных условиях формировать женский или мужской пол.</w:t>
      </w:r>
    </w:p>
    <w:p w:rsidR="00364EF7" w:rsidRPr="00260B00" w:rsidRDefault="00364EF7" w:rsidP="00260B00">
      <w:pPr>
        <w:pStyle w:val="a4"/>
        <w:ind w:firstLine="709"/>
        <w:jc w:val="both"/>
        <w:rPr>
          <w:sz w:val="24"/>
        </w:rPr>
      </w:pPr>
      <w:r w:rsidRPr="00260B00">
        <w:rPr>
          <w:sz w:val="24"/>
        </w:rPr>
        <w:t>Наилучшим доказательством наследственной бисексуальности организмов является изменение пола в онтогенезе в естественных или искусственных условиях.</w:t>
      </w:r>
    </w:p>
    <w:p w:rsidR="00364EF7" w:rsidRPr="00260B00" w:rsidRDefault="00364EF7" w:rsidP="00260B00">
      <w:pPr>
        <w:pStyle w:val="a4"/>
        <w:ind w:firstLine="709"/>
        <w:jc w:val="both"/>
        <w:rPr>
          <w:sz w:val="24"/>
        </w:rPr>
      </w:pPr>
      <w:r w:rsidRPr="00260B00">
        <w:rPr>
          <w:sz w:val="24"/>
        </w:rPr>
        <w:t xml:space="preserve">У крупного рогатого скота иногда рождаются двойни. В случае разнополых близнецов бычки развиваются нормально, а телочки оказываются </w:t>
      </w:r>
      <w:proofErr w:type="spellStart"/>
      <w:r w:rsidRPr="00260B00">
        <w:rPr>
          <w:sz w:val="24"/>
        </w:rPr>
        <w:t>интерсексами</w:t>
      </w:r>
      <w:proofErr w:type="spellEnd"/>
      <w:r w:rsidRPr="00260B00">
        <w:rPr>
          <w:sz w:val="24"/>
        </w:rPr>
        <w:t xml:space="preserve"> (наружные гениталии женского типа, а внутренние органы мужского пола). Таких животных называют </w:t>
      </w:r>
      <w:proofErr w:type="spellStart"/>
      <w:r w:rsidRPr="00260B00">
        <w:rPr>
          <w:sz w:val="24"/>
        </w:rPr>
        <w:t>фримартинами</w:t>
      </w:r>
      <w:proofErr w:type="spellEnd"/>
      <w:r w:rsidRPr="00260B00">
        <w:rPr>
          <w:sz w:val="24"/>
        </w:rPr>
        <w:t>. Они всегда бесплодны. Это обусловлено тем, что на ранних этапах эмбрионального развития между плодами устанавливаются анастомозы. Семенники мужского эмбриона раньше начинают выделять в кровь мужские гормоны, которые и вызывают изменение женского эмбриона.</w:t>
      </w:r>
    </w:p>
    <w:p w:rsidR="00364EF7" w:rsidRPr="00260B00" w:rsidRDefault="00364EF7" w:rsidP="00260B00">
      <w:pPr>
        <w:pStyle w:val="a4"/>
        <w:ind w:firstLine="709"/>
        <w:jc w:val="both"/>
        <w:rPr>
          <w:sz w:val="24"/>
        </w:rPr>
      </w:pPr>
      <w:proofErr w:type="gramStart"/>
      <w:r w:rsidRPr="00260B00">
        <w:rPr>
          <w:sz w:val="24"/>
        </w:rPr>
        <w:lastRenderedPageBreak/>
        <w:t>Наблюдается иногда перерождение курицы в петуха, так как в ее половых железах содержится обычно небольшое количество клеток ткани семенника, но под воздействием различных факторов: неблагоприятные внешние условия, возраст, различные заболевания – ткань семенника разрастается, выделяет гормоны мужского пола и курица приобретает оперенье и окраску перьев сходные с оперением и окраской перьев петуха (</w:t>
      </w:r>
      <w:proofErr w:type="spellStart"/>
      <w:r w:rsidRPr="00260B00">
        <w:rPr>
          <w:sz w:val="24"/>
        </w:rPr>
        <w:t>петухоперые</w:t>
      </w:r>
      <w:proofErr w:type="spellEnd"/>
      <w:r w:rsidRPr="00260B00">
        <w:rPr>
          <w:sz w:val="24"/>
        </w:rPr>
        <w:t xml:space="preserve"> курицы).</w:t>
      </w:r>
      <w:proofErr w:type="gramEnd"/>
      <w:r w:rsidRPr="00260B00">
        <w:rPr>
          <w:sz w:val="24"/>
        </w:rPr>
        <w:t xml:space="preserve"> Иногда такая курица начинает петь как петух. Генетически женская особь превращается в фенотипического петуха. </w:t>
      </w:r>
    </w:p>
    <w:p w:rsidR="00364EF7" w:rsidRPr="00260B00" w:rsidRDefault="00364EF7" w:rsidP="00260B00">
      <w:pPr>
        <w:pStyle w:val="a4"/>
        <w:ind w:firstLine="709"/>
        <w:jc w:val="both"/>
        <w:rPr>
          <w:sz w:val="24"/>
        </w:rPr>
      </w:pPr>
      <w:r w:rsidRPr="00260B00">
        <w:rPr>
          <w:sz w:val="24"/>
          <w:u w:val="single"/>
        </w:rPr>
        <w:t xml:space="preserve">Практическое использование сцепленного с полом наследования признаков: </w:t>
      </w:r>
      <w:r w:rsidRPr="00260B00">
        <w:rPr>
          <w:sz w:val="24"/>
        </w:rPr>
        <w:t>Например, карликовость является рецессивной мутацией сцепленной с Х-хромосомой.</w:t>
      </w:r>
    </w:p>
    <w:p w:rsidR="00364EF7" w:rsidRPr="00260B00" w:rsidRDefault="00364EF7" w:rsidP="00260B00">
      <w:pPr>
        <w:pStyle w:val="a4"/>
        <w:ind w:firstLine="709"/>
        <w:jc w:val="both"/>
        <w:rPr>
          <w:sz w:val="24"/>
        </w:rPr>
      </w:pPr>
      <w:r w:rsidRPr="00260B00">
        <w:rPr>
          <w:sz w:val="24"/>
        </w:rPr>
        <w:t>Карликовые куры имеют выше оплату корма и меньшую площадь для содержания.</w:t>
      </w:r>
    </w:p>
    <w:p w:rsidR="00364EF7" w:rsidRPr="00260B00" w:rsidRDefault="00CE66FA" w:rsidP="00260B00">
      <w:pPr>
        <w:pStyle w:val="a4"/>
        <w:ind w:firstLine="709"/>
        <w:jc w:val="both"/>
        <w:rPr>
          <w:b/>
          <w:bCs/>
          <w:sz w:val="24"/>
        </w:rPr>
      </w:pPr>
      <w:r>
        <w:rPr>
          <w:b/>
          <w:bCs/>
          <w:sz w:val="24"/>
        </w:rPr>
        <w:t>2</w:t>
      </w:r>
      <w:r w:rsidR="00364EF7" w:rsidRPr="00260B00">
        <w:rPr>
          <w:b/>
          <w:bCs/>
          <w:sz w:val="24"/>
        </w:rPr>
        <w:t>. Наследование признаков сцепленных с полом</w:t>
      </w:r>
    </w:p>
    <w:p w:rsidR="00364EF7" w:rsidRPr="00260B00" w:rsidRDefault="00364EF7" w:rsidP="00260B00">
      <w:pPr>
        <w:pStyle w:val="a4"/>
        <w:ind w:firstLine="709"/>
        <w:jc w:val="both"/>
        <w:rPr>
          <w:sz w:val="24"/>
        </w:rPr>
      </w:pPr>
      <w:r w:rsidRPr="00260B00">
        <w:rPr>
          <w:sz w:val="24"/>
        </w:rPr>
        <w:t>В ряде отраслей животноводства желательно получать при разведении животных максимальное количество самок, а в некоторых отраслях - самцов.</w:t>
      </w:r>
    </w:p>
    <w:p w:rsidR="00364EF7" w:rsidRPr="00260B00" w:rsidRDefault="00364EF7" w:rsidP="00260B00">
      <w:pPr>
        <w:pStyle w:val="a4"/>
        <w:ind w:firstLine="709"/>
        <w:jc w:val="both"/>
        <w:rPr>
          <w:sz w:val="24"/>
        </w:rPr>
      </w:pPr>
      <w:r w:rsidRPr="00260B00">
        <w:rPr>
          <w:sz w:val="24"/>
        </w:rPr>
        <w:t>Пример: в оленеводстве следует держать больше самцов – рогачей, от которых получают ценные для медицины рога (панты).</w:t>
      </w:r>
    </w:p>
    <w:p w:rsidR="00364EF7" w:rsidRPr="00260B00" w:rsidRDefault="00364EF7" w:rsidP="00260B00">
      <w:pPr>
        <w:pStyle w:val="a4"/>
        <w:ind w:firstLine="709"/>
        <w:jc w:val="both"/>
        <w:rPr>
          <w:sz w:val="24"/>
        </w:rPr>
      </w:pPr>
      <w:r w:rsidRPr="00260B00">
        <w:rPr>
          <w:sz w:val="24"/>
        </w:rPr>
        <w:t>При разведении рыб целесообразно получать самок, которые растут быстрее самцов, крупнее и от которых получают икру.</w:t>
      </w:r>
    </w:p>
    <w:p w:rsidR="00364EF7" w:rsidRPr="00260B00" w:rsidRDefault="00364EF7" w:rsidP="00260B00">
      <w:pPr>
        <w:pStyle w:val="a4"/>
        <w:ind w:firstLine="709"/>
        <w:jc w:val="both"/>
        <w:rPr>
          <w:sz w:val="24"/>
        </w:rPr>
      </w:pPr>
      <w:proofErr w:type="gramStart"/>
      <w:r w:rsidRPr="00260B00">
        <w:rPr>
          <w:sz w:val="24"/>
        </w:rPr>
        <w:t>В птицеводстве в хозяйствах яичного направления нужны курочки – несушки, в мясном – петушки.</w:t>
      </w:r>
      <w:proofErr w:type="gramEnd"/>
    </w:p>
    <w:p w:rsidR="00364EF7" w:rsidRPr="00260B00" w:rsidRDefault="00364EF7" w:rsidP="00260B00">
      <w:pPr>
        <w:pStyle w:val="a4"/>
        <w:ind w:firstLine="709"/>
        <w:jc w:val="both"/>
        <w:rPr>
          <w:sz w:val="24"/>
        </w:rPr>
      </w:pPr>
      <w:r w:rsidRPr="00260B00">
        <w:rPr>
          <w:sz w:val="24"/>
        </w:rPr>
        <w:t>В скотоводстве телочки – для получения молока, бычки – на мясо.</w:t>
      </w:r>
    </w:p>
    <w:p w:rsidR="00364EF7" w:rsidRPr="00260B00" w:rsidRDefault="00364EF7" w:rsidP="00260B00">
      <w:pPr>
        <w:pStyle w:val="a4"/>
        <w:ind w:firstLine="709"/>
        <w:jc w:val="both"/>
        <w:rPr>
          <w:sz w:val="24"/>
        </w:rPr>
      </w:pPr>
      <w:r w:rsidRPr="00260B00">
        <w:rPr>
          <w:sz w:val="24"/>
        </w:rPr>
        <w:t>Проблема регулирования сводится к тому, чтобы сохранить желательные Х и</w:t>
      </w:r>
      <w:proofErr w:type="gramStart"/>
      <w:r w:rsidRPr="00260B00">
        <w:rPr>
          <w:sz w:val="24"/>
        </w:rPr>
        <w:t xml:space="preserve"> У</w:t>
      </w:r>
      <w:proofErr w:type="gramEnd"/>
      <w:r w:rsidRPr="00260B00">
        <w:rPr>
          <w:sz w:val="24"/>
        </w:rPr>
        <w:t xml:space="preserve"> хромосомы, а нежелательные – уничтожить, либо отделить друг от друга сперматозоиды с Х и У хромосомой, а затем соответствующей фракцией спермы осеменить самок и получить потомство желательного пола.</w:t>
      </w:r>
    </w:p>
    <w:p w:rsidR="00364EF7" w:rsidRPr="00260B00" w:rsidRDefault="00364EF7" w:rsidP="00260B00">
      <w:pPr>
        <w:pStyle w:val="a4"/>
        <w:ind w:firstLine="709"/>
        <w:jc w:val="both"/>
        <w:rPr>
          <w:sz w:val="24"/>
        </w:rPr>
      </w:pPr>
      <w:r w:rsidRPr="00260B00">
        <w:rPr>
          <w:sz w:val="24"/>
        </w:rPr>
        <w:t xml:space="preserve">Этим вопросом занималась В.Н. Шредер. Она помещала сперму кроликов ( и других животных) в </w:t>
      </w:r>
      <w:r w:rsidRPr="00260B00">
        <w:rPr>
          <w:sz w:val="24"/>
          <w:lang w:val="en-US"/>
        </w:rPr>
        <w:t>U</w:t>
      </w:r>
      <w:r w:rsidRPr="00260B00">
        <w:rPr>
          <w:sz w:val="24"/>
        </w:rPr>
        <w:t xml:space="preserve"> – образную трубку с</w:t>
      </w:r>
      <w:proofErr w:type="gramStart"/>
      <w:r w:rsidRPr="00260B00">
        <w:rPr>
          <w:sz w:val="24"/>
        </w:rPr>
        <w:t xml:space="preserve"> (+) </w:t>
      </w:r>
      <w:proofErr w:type="gramEnd"/>
      <w:r w:rsidRPr="00260B00">
        <w:rPr>
          <w:sz w:val="24"/>
        </w:rPr>
        <w:t>анодом и (-) катодом наполненную электролитом. При пропускании тока определенной силы, часть сперматозоидов отходит к аноду</w:t>
      </w:r>
      <w:proofErr w:type="gramStart"/>
      <w:r w:rsidRPr="00260B00">
        <w:rPr>
          <w:sz w:val="24"/>
        </w:rPr>
        <w:t xml:space="preserve"> (+), </w:t>
      </w:r>
      <w:proofErr w:type="gramEnd"/>
      <w:r w:rsidRPr="00260B00">
        <w:rPr>
          <w:sz w:val="24"/>
        </w:rPr>
        <w:t>а часть – к катоду (-). При осеменении маток анодной (+) спермой в потомстве было до 75% самок, а при осеменении катодной (-) спермой рождались преимущественно самцы.</w:t>
      </w:r>
    </w:p>
    <w:p w:rsidR="00364EF7" w:rsidRPr="00260B00" w:rsidRDefault="00364EF7" w:rsidP="00260B00">
      <w:pPr>
        <w:pStyle w:val="a4"/>
        <w:ind w:firstLine="709"/>
        <w:jc w:val="both"/>
        <w:rPr>
          <w:sz w:val="24"/>
        </w:rPr>
      </w:pPr>
      <w:r w:rsidRPr="00260B00">
        <w:rPr>
          <w:sz w:val="24"/>
        </w:rPr>
        <w:t>В США этот способ испытывался Гордоном на крупном рогатом скоте. В его опытах получалось 70-80% особей желательного пола.</w:t>
      </w:r>
    </w:p>
    <w:p w:rsidR="00364EF7" w:rsidRPr="00260B00" w:rsidRDefault="00364EF7" w:rsidP="00260B00">
      <w:pPr>
        <w:pStyle w:val="a4"/>
        <w:ind w:firstLine="709"/>
        <w:jc w:val="both"/>
        <w:rPr>
          <w:sz w:val="24"/>
        </w:rPr>
      </w:pPr>
      <w:r w:rsidRPr="00260B00">
        <w:rPr>
          <w:sz w:val="24"/>
        </w:rPr>
        <w:t xml:space="preserve">Б.Л. </w:t>
      </w:r>
      <w:proofErr w:type="spellStart"/>
      <w:r w:rsidRPr="00260B00">
        <w:rPr>
          <w:sz w:val="24"/>
        </w:rPr>
        <w:t>Астауров</w:t>
      </w:r>
      <w:proofErr w:type="spellEnd"/>
      <w:r w:rsidRPr="00260B00">
        <w:rPr>
          <w:sz w:val="24"/>
        </w:rPr>
        <w:t xml:space="preserve"> проводил опыты по регулированию пола у тутового шелкопряда. Подвергал бабочку тутового шелкопряда воздействию высокой </w:t>
      </w:r>
      <w:proofErr w:type="gramStart"/>
      <w:r w:rsidRPr="00260B00">
        <w:rPr>
          <w:sz w:val="24"/>
          <w:lang w:val="en-US"/>
        </w:rPr>
        <w:t>t</w:t>
      </w:r>
      <w:proofErr w:type="gramEnd"/>
      <w:r w:rsidRPr="00260B00">
        <w:rPr>
          <w:sz w:val="24"/>
          <w:vertAlign w:val="superscript"/>
        </w:rPr>
        <w:t>о</w:t>
      </w:r>
      <w:r w:rsidRPr="00260B00">
        <w:rPr>
          <w:sz w:val="24"/>
        </w:rPr>
        <w:t xml:space="preserve"> и лучей Рентгена.</w:t>
      </w:r>
    </w:p>
    <w:p w:rsidR="00364EF7" w:rsidRPr="00260B00" w:rsidRDefault="00364EF7" w:rsidP="00260B00">
      <w:pPr>
        <w:pStyle w:val="a4"/>
        <w:ind w:firstLine="709"/>
        <w:jc w:val="both"/>
        <w:rPr>
          <w:sz w:val="24"/>
        </w:rPr>
      </w:pPr>
      <w:r w:rsidRPr="00260B00">
        <w:rPr>
          <w:sz w:val="24"/>
        </w:rPr>
        <w:t xml:space="preserve">В период мейоза задерживали редукционное деление </w:t>
      </w:r>
      <w:proofErr w:type="spellStart"/>
      <w:r w:rsidRPr="00260B00">
        <w:rPr>
          <w:sz w:val="24"/>
        </w:rPr>
        <w:t>овоцитов</w:t>
      </w:r>
      <w:proofErr w:type="spellEnd"/>
      <w:r w:rsidRPr="00260B00">
        <w:rPr>
          <w:sz w:val="24"/>
        </w:rPr>
        <w:t>.</w:t>
      </w:r>
    </w:p>
    <w:p w:rsidR="00364EF7" w:rsidRPr="00260B00" w:rsidRDefault="00364EF7" w:rsidP="00260B00">
      <w:pPr>
        <w:pStyle w:val="a4"/>
        <w:ind w:firstLine="709"/>
        <w:jc w:val="both"/>
        <w:rPr>
          <w:sz w:val="24"/>
        </w:rPr>
      </w:pPr>
      <w:r w:rsidRPr="00260B00">
        <w:rPr>
          <w:sz w:val="24"/>
        </w:rPr>
        <w:t xml:space="preserve">Яйца, отложенные самкой, развивались </w:t>
      </w:r>
      <w:proofErr w:type="spellStart"/>
      <w:r w:rsidRPr="00260B00">
        <w:rPr>
          <w:sz w:val="24"/>
        </w:rPr>
        <w:t>партеногенетически</w:t>
      </w:r>
      <w:proofErr w:type="spellEnd"/>
      <w:r w:rsidRPr="00260B00">
        <w:rPr>
          <w:sz w:val="24"/>
        </w:rPr>
        <w:t xml:space="preserve"> и из всех яиц образовались только самки.</w:t>
      </w:r>
    </w:p>
    <w:p w:rsidR="00364EF7" w:rsidRPr="00260B00" w:rsidRDefault="00364EF7" w:rsidP="00260B00">
      <w:pPr>
        <w:pStyle w:val="a4"/>
        <w:ind w:firstLine="709"/>
        <w:jc w:val="both"/>
        <w:rPr>
          <w:sz w:val="24"/>
        </w:rPr>
      </w:pPr>
      <w:r w:rsidRPr="00260B00">
        <w:rPr>
          <w:sz w:val="24"/>
        </w:rPr>
        <w:t xml:space="preserve">Владимирская Е.М. и П.А. Харченко сперму хряков подкисляли с помощью аминокислоты гистидина до величины </w:t>
      </w:r>
      <w:r w:rsidRPr="00260B00">
        <w:rPr>
          <w:sz w:val="24"/>
          <w:lang w:val="en-US"/>
        </w:rPr>
        <w:t>pH</w:t>
      </w:r>
      <w:r w:rsidRPr="00260B00">
        <w:rPr>
          <w:sz w:val="24"/>
        </w:rPr>
        <w:t xml:space="preserve"> равной 6,0 при </w:t>
      </w:r>
      <w:proofErr w:type="gramStart"/>
      <w:r w:rsidRPr="00260B00">
        <w:rPr>
          <w:sz w:val="24"/>
          <w:lang w:val="en-US"/>
        </w:rPr>
        <w:t>t</w:t>
      </w:r>
      <w:proofErr w:type="gramEnd"/>
      <w:r w:rsidRPr="00260B00">
        <w:rPr>
          <w:sz w:val="24"/>
          <w:vertAlign w:val="superscript"/>
        </w:rPr>
        <w:t xml:space="preserve">о </w:t>
      </w:r>
      <w:r w:rsidRPr="00260B00">
        <w:rPr>
          <w:sz w:val="24"/>
        </w:rPr>
        <w:t>+18-21 в пробирки и закупоривали. Одни сперматозоиды сохраняли подвижность и распределялись в верхней части, другие впадали в состояние анабиоза и оседали на дно.</w:t>
      </w:r>
    </w:p>
    <w:p w:rsidR="00364EF7" w:rsidRPr="00260B00" w:rsidRDefault="00364EF7" w:rsidP="00260B00">
      <w:pPr>
        <w:pStyle w:val="a4"/>
        <w:ind w:firstLine="709"/>
        <w:jc w:val="both"/>
        <w:rPr>
          <w:sz w:val="24"/>
        </w:rPr>
      </w:pPr>
      <w:r w:rsidRPr="00260B00">
        <w:rPr>
          <w:sz w:val="24"/>
        </w:rPr>
        <w:t xml:space="preserve">Затем </w:t>
      </w:r>
      <w:proofErr w:type="gramStart"/>
      <w:r w:rsidRPr="00260B00">
        <w:rPr>
          <w:sz w:val="24"/>
          <w:lang w:val="en-US"/>
        </w:rPr>
        <w:t>t</w:t>
      </w:r>
      <w:proofErr w:type="gramEnd"/>
      <w:r w:rsidRPr="00260B00">
        <w:rPr>
          <w:sz w:val="24"/>
          <w:vertAlign w:val="superscript"/>
        </w:rPr>
        <w:t xml:space="preserve">о </w:t>
      </w:r>
      <w:r w:rsidRPr="00260B00">
        <w:rPr>
          <w:sz w:val="24"/>
        </w:rPr>
        <w:t>повышали до 40</w:t>
      </w:r>
      <w:r w:rsidRPr="00260B00">
        <w:rPr>
          <w:sz w:val="24"/>
          <w:vertAlign w:val="superscript"/>
        </w:rPr>
        <w:t>0</w:t>
      </w:r>
      <w:r w:rsidRPr="00260B00">
        <w:rPr>
          <w:sz w:val="24"/>
        </w:rPr>
        <w:t xml:space="preserve">. </w:t>
      </w:r>
      <w:proofErr w:type="gramStart"/>
      <w:r w:rsidRPr="00260B00">
        <w:rPr>
          <w:sz w:val="24"/>
        </w:rPr>
        <w:t>Разделив сперму на верхнюю и нижнюю – осеменяли свиноматок.</w:t>
      </w:r>
      <w:proofErr w:type="gramEnd"/>
      <w:r w:rsidRPr="00260B00">
        <w:rPr>
          <w:sz w:val="24"/>
        </w:rPr>
        <w:t xml:space="preserve"> При осеменении спермой из верхней фракции – получено 31,78% самцов, из нижней фракции 54,66% самок.</w:t>
      </w:r>
    </w:p>
    <w:p w:rsidR="00364EF7" w:rsidRPr="00260B00" w:rsidRDefault="00364EF7" w:rsidP="00260B00">
      <w:pPr>
        <w:pStyle w:val="a4"/>
        <w:ind w:firstLine="709"/>
        <w:jc w:val="both"/>
        <w:rPr>
          <w:sz w:val="24"/>
        </w:rPr>
      </w:pPr>
      <w:r w:rsidRPr="00260B00">
        <w:rPr>
          <w:sz w:val="24"/>
        </w:rPr>
        <w:t xml:space="preserve"> Очень давно было установлен вред от родственных браков, доминантное наследование некоторых аномалий и заболеваний. Также известны явления прямой передачи особенностей от одного родителя детям (доминантные) и эмпирические закономерности наследования гемофилии и дальтонизма (сцепленных с полом)</w:t>
      </w:r>
    </w:p>
    <w:p w:rsidR="00364EF7" w:rsidRPr="00260B00" w:rsidRDefault="00364EF7" w:rsidP="00260B00">
      <w:pPr>
        <w:pStyle w:val="a4"/>
        <w:ind w:firstLine="709"/>
        <w:jc w:val="both"/>
        <w:rPr>
          <w:sz w:val="24"/>
        </w:rPr>
      </w:pPr>
      <w:r w:rsidRPr="00260B00">
        <w:rPr>
          <w:sz w:val="24"/>
        </w:rPr>
        <w:t xml:space="preserve"> У человека более 1000 генов сцеплены с Х-хромосомой, в том числе гемофилия, цветовая слепота, некоторые типы мышечной дистрофии другие.</w:t>
      </w:r>
    </w:p>
    <w:p w:rsidR="00364EF7" w:rsidRPr="00260B00" w:rsidRDefault="00364EF7" w:rsidP="00260B00">
      <w:pPr>
        <w:pStyle w:val="a4"/>
        <w:ind w:firstLine="709"/>
        <w:jc w:val="both"/>
        <w:rPr>
          <w:sz w:val="24"/>
        </w:rPr>
      </w:pPr>
      <w:r w:rsidRPr="00260B00">
        <w:rPr>
          <w:sz w:val="24"/>
        </w:rPr>
        <w:t>Примером наследования, сцепленного с полом, является рецессивный полулетальный  ген, вызывающий несвертываемость крови на воздухе – гемофилию. Это заболевание появляется почти исключительно только у мальчиков. У больных гемофилией даже небольшая рана на коже может вызвать фатальное кровотечение. Как правило, сыновья, больные  гемофилией</w:t>
      </w:r>
      <w:proofErr w:type="gramStart"/>
      <w:r w:rsidRPr="00260B00">
        <w:rPr>
          <w:sz w:val="24"/>
        </w:rPr>
        <w:t xml:space="preserve"> ,</w:t>
      </w:r>
      <w:proofErr w:type="gramEnd"/>
      <w:r w:rsidRPr="00260B00">
        <w:rPr>
          <w:sz w:val="24"/>
        </w:rPr>
        <w:t xml:space="preserve"> появляются в браках, где мать и отец нормальные . Передает болезнь в таких браках мать, гетерозиготная по рецессивному гену гемофилии. </w:t>
      </w:r>
    </w:p>
    <w:p w:rsidR="00364EF7" w:rsidRPr="00260B00" w:rsidRDefault="00364EF7" w:rsidP="00260B00">
      <w:pPr>
        <w:pStyle w:val="a4"/>
        <w:ind w:firstLine="709"/>
        <w:jc w:val="both"/>
        <w:rPr>
          <w:sz w:val="24"/>
        </w:rPr>
      </w:pPr>
      <w:r w:rsidRPr="00260B00">
        <w:rPr>
          <w:sz w:val="24"/>
        </w:rPr>
        <w:lastRenderedPageBreak/>
        <w:t xml:space="preserve">Если мужчины, больные гемофилией, </w:t>
      </w:r>
      <w:proofErr w:type="gramStart"/>
      <w:r w:rsidRPr="00260B00">
        <w:rPr>
          <w:sz w:val="24"/>
        </w:rPr>
        <w:t xml:space="preserve">достигнут </w:t>
      </w:r>
      <w:proofErr w:type="spellStart"/>
      <w:r w:rsidRPr="00260B00">
        <w:rPr>
          <w:sz w:val="24"/>
        </w:rPr>
        <w:t>половозрелости</w:t>
      </w:r>
      <w:proofErr w:type="spellEnd"/>
      <w:r w:rsidRPr="00260B00">
        <w:rPr>
          <w:sz w:val="24"/>
        </w:rPr>
        <w:t xml:space="preserve"> и вступят  в брак</w:t>
      </w:r>
      <w:proofErr w:type="gramEnd"/>
      <w:r w:rsidRPr="00260B00">
        <w:rPr>
          <w:sz w:val="24"/>
        </w:rPr>
        <w:t xml:space="preserve">, то все их дочери окажутся гетерозиготными по гену гемофилии и потом  передадут тот ген половине своих сыновей. В гомозиготном состоянии у женщин ген гемофилии, по-видимому, летален. </w:t>
      </w:r>
    </w:p>
    <w:p w:rsidR="00364EF7" w:rsidRPr="00260B00" w:rsidRDefault="00364EF7" w:rsidP="00260B00">
      <w:pPr>
        <w:pStyle w:val="a4"/>
        <w:ind w:firstLine="709"/>
        <w:jc w:val="both"/>
        <w:rPr>
          <w:sz w:val="24"/>
        </w:rPr>
      </w:pPr>
      <w:r w:rsidRPr="00260B00">
        <w:rPr>
          <w:sz w:val="24"/>
        </w:rPr>
        <w:t>Виктория, королева Англии, родив сына-</w:t>
      </w:r>
      <w:proofErr w:type="spellStart"/>
      <w:r w:rsidRPr="00260B00">
        <w:rPr>
          <w:sz w:val="24"/>
        </w:rPr>
        <w:t>гемофилика</w:t>
      </w:r>
      <w:proofErr w:type="spellEnd"/>
      <w:r w:rsidRPr="00260B00">
        <w:rPr>
          <w:sz w:val="24"/>
        </w:rPr>
        <w:t xml:space="preserve">, через своих  дочерей  внучек передала гемофилию </w:t>
      </w:r>
      <w:proofErr w:type="spellStart"/>
      <w:r w:rsidRPr="00260B00">
        <w:rPr>
          <w:sz w:val="24"/>
        </w:rPr>
        <w:t>Вальдемару</w:t>
      </w:r>
      <w:proofErr w:type="spellEnd"/>
      <w:r w:rsidRPr="00260B00">
        <w:rPr>
          <w:sz w:val="24"/>
        </w:rPr>
        <w:t xml:space="preserve"> и Генриху Прусским, Фридриху Гессенскому, царевичу Алексею Романову, </w:t>
      </w:r>
      <w:proofErr w:type="spellStart"/>
      <w:r w:rsidRPr="00260B00">
        <w:rPr>
          <w:sz w:val="24"/>
        </w:rPr>
        <w:t>Рупрехту</w:t>
      </w:r>
      <w:proofErr w:type="spellEnd"/>
      <w:r w:rsidRPr="00260B00">
        <w:rPr>
          <w:sz w:val="24"/>
        </w:rPr>
        <w:t xml:space="preserve"> Тек-</w:t>
      </w:r>
      <w:proofErr w:type="spellStart"/>
      <w:r w:rsidRPr="00260B00">
        <w:rPr>
          <w:sz w:val="24"/>
        </w:rPr>
        <w:t>Атлонскому</w:t>
      </w:r>
      <w:proofErr w:type="spellEnd"/>
      <w:r w:rsidRPr="00260B00">
        <w:rPr>
          <w:sz w:val="24"/>
        </w:rPr>
        <w:t xml:space="preserve">, двум </w:t>
      </w:r>
      <w:proofErr w:type="spellStart"/>
      <w:r w:rsidRPr="00260B00">
        <w:rPr>
          <w:sz w:val="24"/>
        </w:rPr>
        <w:t>баттенбергским</w:t>
      </w:r>
      <w:proofErr w:type="spellEnd"/>
      <w:r w:rsidRPr="00260B00">
        <w:rPr>
          <w:sz w:val="24"/>
        </w:rPr>
        <w:t xml:space="preserve"> и двум испанским принцам.  </w:t>
      </w:r>
    </w:p>
    <w:p w:rsidR="00364EF7" w:rsidRPr="00CE66FA" w:rsidRDefault="00CE66FA" w:rsidP="00260B00">
      <w:pPr>
        <w:pStyle w:val="a4"/>
        <w:ind w:firstLine="709"/>
        <w:jc w:val="both"/>
        <w:rPr>
          <w:b/>
          <w:sz w:val="24"/>
        </w:rPr>
      </w:pPr>
      <w:r w:rsidRPr="00CE66FA">
        <w:rPr>
          <w:b/>
          <w:sz w:val="24"/>
        </w:rPr>
        <w:t xml:space="preserve">3. </w:t>
      </w:r>
      <w:r w:rsidR="00364EF7" w:rsidRPr="00CE66FA">
        <w:rPr>
          <w:b/>
          <w:sz w:val="24"/>
        </w:rPr>
        <w:t>Генетические методы раннего определения пола.</w:t>
      </w:r>
    </w:p>
    <w:p w:rsidR="00364EF7" w:rsidRPr="00260B00" w:rsidRDefault="00364EF7" w:rsidP="00260B00">
      <w:pPr>
        <w:pStyle w:val="a4"/>
        <w:ind w:firstLine="709"/>
        <w:jc w:val="both"/>
        <w:rPr>
          <w:sz w:val="24"/>
        </w:rPr>
      </w:pPr>
      <w:r w:rsidRPr="00260B00">
        <w:rPr>
          <w:sz w:val="24"/>
        </w:rPr>
        <w:t xml:space="preserve">Используя явление сцепленного с полом наследования, </w:t>
      </w:r>
      <w:proofErr w:type="spellStart"/>
      <w:r w:rsidRPr="00260B00">
        <w:rPr>
          <w:sz w:val="24"/>
        </w:rPr>
        <w:t>Пеннет</w:t>
      </w:r>
      <w:proofErr w:type="spellEnd"/>
      <w:r w:rsidRPr="00260B00">
        <w:rPr>
          <w:sz w:val="24"/>
        </w:rPr>
        <w:t xml:space="preserve"> в Англии создал породу кур </w:t>
      </w:r>
      <w:proofErr w:type="spellStart"/>
      <w:r w:rsidRPr="00260B00">
        <w:rPr>
          <w:sz w:val="24"/>
        </w:rPr>
        <w:t>камбар</w:t>
      </w:r>
      <w:proofErr w:type="spellEnd"/>
      <w:r w:rsidRPr="00260B00">
        <w:rPr>
          <w:sz w:val="24"/>
        </w:rPr>
        <w:t xml:space="preserve">. </w:t>
      </w:r>
    </w:p>
    <w:p w:rsidR="00364EF7" w:rsidRPr="00260B00" w:rsidRDefault="00364EF7" w:rsidP="00260B00">
      <w:pPr>
        <w:pStyle w:val="a4"/>
        <w:ind w:firstLine="709"/>
        <w:jc w:val="both"/>
        <w:rPr>
          <w:sz w:val="24"/>
        </w:rPr>
      </w:pPr>
      <w:r w:rsidRPr="00260B00">
        <w:rPr>
          <w:sz w:val="24"/>
        </w:rPr>
        <w:t xml:space="preserve">Благодаря этому, определять пол петушка и курочек можно в раннем возрасте, что в обычных условиях весьма затруднено. Вылупившиеся петушки этой породы гораздо светлее, чем курочки – они имеют темноватый пятнистый рисунок. </w:t>
      </w:r>
    </w:p>
    <w:p w:rsidR="00364EF7" w:rsidRPr="00260B00" w:rsidRDefault="00364EF7" w:rsidP="00260B00">
      <w:pPr>
        <w:pStyle w:val="a4"/>
        <w:ind w:firstLine="709"/>
        <w:jc w:val="both"/>
        <w:rPr>
          <w:sz w:val="24"/>
        </w:rPr>
      </w:pPr>
      <w:r w:rsidRPr="00260B00">
        <w:rPr>
          <w:sz w:val="24"/>
        </w:rPr>
        <w:t>А.С. Серебровский изучил признак полосатости у кур, при котором все цыплята – петушки имели светлое пятно на затылке, а курочки лишены его.</w:t>
      </w:r>
    </w:p>
    <w:p w:rsidR="00364EF7" w:rsidRPr="00260B00" w:rsidRDefault="00364EF7" w:rsidP="00260B00">
      <w:pPr>
        <w:pStyle w:val="a4"/>
        <w:ind w:firstLine="709"/>
        <w:jc w:val="both"/>
        <w:rPr>
          <w:sz w:val="24"/>
        </w:rPr>
      </w:pPr>
      <w:r w:rsidRPr="00260B00">
        <w:rPr>
          <w:sz w:val="24"/>
        </w:rPr>
        <w:t>У крупных малоплодных животных (крупный рогатый скот, лошади) также разработаны методы раннего определения пола (т.е. у эмбриона) – довольно сложный метод.</w:t>
      </w:r>
    </w:p>
    <w:p w:rsidR="00364EF7" w:rsidRPr="00260B00" w:rsidRDefault="00364EF7" w:rsidP="00260B00">
      <w:pPr>
        <w:pStyle w:val="a4"/>
        <w:ind w:firstLine="709"/>
        <w:jc w:val="both"/>
        <w:rPr>
          <w:sz w:val="24"/>
        </w:rPr>
      </w:pPr>
      <w:r w:rsidRPr="00260B00">
        <w:rPr>
          <w:sz w:val="24"/>
        </w:rPr>
        <w:t xml:space="preserve"> У человека уже сейчас  по околоплодной жидкости путем  сложных цитогенетических анализов можно определить пол будущего </w:t>
      </w:r>
      <w:proofErr w:type="gramStart"/>
      <w:r w:rsidRPr="00260B00">
        <w:rPr>
          <w:sz w:val="24"/>
        </w:rPr>
        <w:t>потомка</w:t>
      </w:r>
      <w:proofErr w:type="gramEnd"/>
      <w:r w:rsidRPr="00260B00">
        <w:rPr>
          <w:sz w:val="24"/>
        </w:rPr>
        <w:t xml:space="preserve"> и даже некоторые возможные заболевания.</w:t>
      </w:r>
    </w:p>
    <w:p w:rsidR="00364EF7" w:rsidRPr="00260B00" w:rsidRDefault="00364EF7" w:rsidP="00260B00">
      <w:pPr>
        <w:pStyle w:val="a4"/>
        <w:tabs>
          <w:tab w:val="left" w:pos="993"/>
        </w:tabs>
        <w:ind w:firstLine="709"/>
        <w:jc w:val="both"/>
        <w:rPr>
          <w:sz w:val="24"/>
        </w:rPr>
      </w:pPr>
      <w:r w:rsidRPr="00260B00">
        <w:rPr>
          <w:sz w:val="24"/>
        </w:rPr>
        <w:t xml:space="preserve">Существуют признаки, гены которых находятся в </w:t>
      </w:r>
      <w:proofErr w:type="spellStart"/>
      <w:r w:rsidRPr="00260B00">
        <w:rPr>
          <w:sz w:val="24"/>
        </w:rPr>
        <w:t>аутосомах</w:t>
      </w:r>
      <w:proofErr w:type="spellEnd"/>
      <w:r w:rsidRPr="00260B00">
        <w:rPr>
          <w:sz w:val="24"/>
        </w:rPr>
        <w:t xml:space="preserve"> или половых хромосомах обоих полов, но проявляется лишь у одного из них. Такие признаки называют ограниченным полом (продуктивность животных). Направленное получение самцов и самок методами андрогенеза и гиногенеза также является доказательством хромосомной теории наследования пола.</w:t>
      </w:r>
    </w:p>
    <w:p w:rsidR="00364EF7" w:rsidRPr="00260B00" w:rsidRDefault="00364EF7" w:rsidP="00260B00">
      <w:pPr>
        <w:pStyle w:val="ab"/>
        <w:ind w:firstLine="709"/>
        <w:rPr>
          <w:sz w:val="24"/>
        </w:rPr>
      </w:pPr>
      <w:r w:rsidRPr="00260B00">
        <w:rPr>
          <w:sz w:val="24"/>
        </w:rPr>
        <w:t>Гиногенез – вид партеногенеза, обеспечивающий развитие только самок.</w:t>
      </w:r>
    </w:p>
    <w:p w:rsidR="00364EF7" w:rsidRPr="00260B00" w:rsidRDefault="00364EF7" w:rsidP="00260B00">
      <w:pPr>
        <w:pStyle w:val="ab"/>
        <w:ind w:firstLine="709"/>
        <w:rPr>
          <w:sz w:val="24"/>
        </w:rPr>
      </w:pPr>
      <w:r w:rsidRPr="00260B00">
        <w:rPr>
          <w:sz w:val="24"/>
        </w:rPr>
        <w:t>Андрогенез - получение только мужских особей за счет того, развитие яйца осуществляется с участием только мужских ядер.</w:t>
      </w:r>
    </w:p>
    <w:p w:rsidR="00364EF7" w:rsidRPr="00260B00" w:rsidRDefault="00364EF7" w:rsidP="00260B00">
      <w:pPr>
        <w:pStyle w:val="ab"/>
        <w:ind w:firstLine="709"/>
        <w:rPr>
          <w:sz w:val="24"/>
        </w:rPr>
      </w:pPr>
      <w:r w:rsidRPr="00260B00">
        <w:rPr>
          <w:sz w:val="24"/>
        </w:rPr>
        <w:t>Партеногенез – развитие зародыша из неоплодотворенной яйцеклетки.</w:t>
      </w:r>
    </w:p>
    <w:p w:rsidR="00364EF7" w:rsidRPr="00260B00" w:rsidRDefault="00364EF7" w:rsidP="00260B00">
      <w:pPr>
        <w:pStyle w:val="ab"/>
        <w:ind w:firstLine="709"/>
        <w:rPr>
          <w:sz w:val="24"/>
        </w:rPr>
      </w:pPr>
      <w:proofErr w:type="spellStart"/>
      <w:r w:rsidRPr="00260B00">
        <w:rPr>
          <w:sz w:val="24"/>
        </w:rPr>
        <w:t>Астуаров</w:t>
      </w:r>
      <w:proofErr w:type="spellEnd"/>
      <w:r w:rsidRPr="00260B00">
        <w:rPr>
          <w:sz w:val="24"/>
        </w:rPr>
        <w:t xml:space="preserve"> на тутовом шелкопряде разработал методику искусственного получения самок и самцов.</w:t>
      </w:r>
    </w:p>
    <w:p w:rsidR="00364EF7" w:rsidRPr="00260B00" w:rsidRDefault="00364EF7" w:rsidP="00260B00">
      <w:pPr>
        <w:pStyle w:val="a4"/>
        <w:ind w:firstLine="709"/>
        <w:jc w:val="both"/>
        <w:rPr>
          <w:b/>
          <w:bCs/>
          <w:sz w:val="24"/>
        </w:rPr>
      </w:pPr>
      <w:r w:rsidRPr="00260B00">
        <w:rPr>
          <w:b/>
          <w:bCs/>
          <w:sz w:val="24"/>
        </w:rPr>
        <w:t>Контрольные вопросы:</w:t>
      </w:r>
    </w:p>
    <w:p w:rsidR="00364EF7" w:rsidRPr="00260B00" w:rsidRDefault="00364EF7" w:rsidP="00260B00">
      <w:pPr>
        <w:pStyle w:val="a4"/>
        <w:ind w:firstLine="709"/>
        <w:jc w:val="both"/>
        <w:rPr>
          <w:sz w:val="24"/>
        </w:rPr>
      </w:pPr>
      <w:r w:rsidRPr="00260B00">
        <w:rPr>
          <w:sz w:val="24"/>
        </w:rPr>
        <w:t>1.Что называется интерференцией.</w:t>
      </w:r>
    </w:p>
    <w:p w:rsidR="00364EF7" w:rsidRPr="00260B00" w:rsidRDefault="00364EF7" w:rsidP="00260B00">
      <w:pPr>
        <w:pStyle w:val="ab"/>
        <w:tabs>
          <w:tab w:val="left" w:pos="993"/>
        </w:tabs>
        <w:ind w:firstLine="709"/>
        <w:rPr>
          <w:sz w:val="24"/>
        </w:rPr>
      </w:pPr>
      <w:r w:rsidRPr="00260B00">
        <w:rPr>
          <w:sz w:val="24"/>
        </w:rPr>
        <w:t>2.Что такое пол животного или растения.</w:t>
      </w:r>
    </w:p>
    <w:p w:rsidR="00364EF7" w:rsidRDefault="00364EF7" w:rsidP="00260B00">
      <w:pPr>
        <w:pStyle w:val="ab"/>
        <w:tabs>
          <w:tab w:val="left" w:pos="993"/>
        </w:tabs>
        <w:ind w:firstLine="709"/>
        <w:rPr>
          <w:sz w:val="24"/>
        </w:rPr>
      </w:pPr>
      <w:r w:rsidRPr="00260B00">
        <w:rPr>
          <w:sz w:val="24"/>
        </w:rPr>
        <w:t>3.Назовите три типа формирования особей.</w:t>
      </w:r>
    </w:p>
    <w:p w:rsidR="00D464C2" w:rsidRPr="00D464C2" w:rsidRDefault="00D464C2" w:rsidP="00260B00">
      <w:pPr>
        <w:pStyle w:val="ab"/>
        <w:tabs>
          <w:tab w:val="left" w:pos="993"/>
        </w:tabs>
        <w:ind w:firstLine="709"/>
        <w:rPr>
          <w:b/>
          <w:sz w:val="24"/>
        </w:rPr>
      </w:pPr>
      <w:r w:rsidRPr="00D464C2">
        <w:rPr>
          <w:b/>
          <w:sz w:val="24"/>
        </w:rPr>
        <w:t>Литература:</w:t>
      </w:r>
    </w:p>
    <w:p w:rsidR="00410A00" w:rsidRDefault="00D464C2" w:rsidP="00D464C2">
      <w:pPr>
        <w:tabs>
          <w:tab w:val="left" w:pos="709"/>
        </w:tabs>
        <w:jc w:val="both"/>
        <w:rPr>
          <w:sz w:val="24"/>
          <w:szCs w:val="24"/>
        </w:rPr>
      </w:pPr>
      <w:r>
        <w:rPr>
          <w:sz w:val="24"/>
          <w:szCs w:val="24"/>
        </w:rPr>
        <w:tab/>
      </w:r>
      <w:r w:rsidRPr="00D464C2">
        <w:rPr>
          <w:sz w:val="24"/>
          <w:szCs w:val="24"/>
        </w:rPr>
        <w:t xml:space="preserve">1. </w:t>
      </w:r>
      <w:r w:rsidR="00410A00">
        <w:rPr>
          <w:sz w:val="24"/>
          <w:szCs w:val="24"/>
        </w:rPr>
        <w:t>Инге-</w:t>
      </w:r>
      <w:proofErr w:type="spellStart"/>
      <w:r w:rsidR="00410A00">
        <w:rPr>
          <w:sz w:val="24"/>
          <w:szCs w:val="24"/>
        </w:rPr>
        <w:t>Вечтомов</w:t>
      </w:r>
      <w:proofErr w:type="spellEnd"/>
      <w:r w:rsidR="00410A00">
        <w:rPr>
          <w:sz w:val="24"/>
          <w:szCs w:val="24"/>
        </w:rPr>
        <w:t xml:space="preserve"> С.Г. Генетика с основами селекции: Учебник. – М.: </w:t>
      </w:r>
      <w:proofErr w:type="spellStart"/>
      <w:r w:rsidR="00410A00">
        <w:rPr>
          <w:sz w:val="24"/>
          <w:szCs w:val="24"/>
        </w:rPr>
        <w:t>Высш.шк</w:t>
      </w:r>
      <w:proofErr w:type="spellEnd"/>
      <w:r w:rsidR="00410A00">
        <w:rPr>
          <w:sz w:val="24"/>
          <w:szCs w:val="24"/>
        </w:rPr>
        <w:t xml:space="preserve">., 1989. </w:t>
      </w:r>
      <w:r w:rsidR="005931C9">
        <w:rPr>
          <w:sz w:val="24"/>
          <w:szCs w:val="24"/>
        </w:rPr>
        <w:t>–</w:t>
      </w:r>
      <w:r w:rsidR="00410A00">
        <w:rPr>
          <w:sz w:val="24"/>
          <w:szCs w:val="24"/>
        </w:rPr>
        <w:t xml:space="preserve"> </w:t>
      </w:r>
      <w:r w:rsidR="005931C9">
        <w:rPr>
          <w:sz w:val="24"/>
          <w:szCs w:val="24"/>
        </w:rPr>
        <w:t>591 с.</w:t>
      </w:r>
    </w:p>
    <w:p w:rsidR="00D464C2" w:rsidRPr="00D464C2" w:rsidRDefault="00410A00" w:rsidP="00D464C2">
      <w:pPr>
        <w:tabs>
          <w:tab w:val="left" w:pos="709"/>
        </w:tabs>
        <w:jc w:val="both"/>
        <w:rPr>
          <w:color w:val="000000"/>
          <w:spacing w:val="2"/>
          <w:sz w:val="24"/>
          <w:szCs w:val="24"/>
        </w:rPr>
      </w:pPr>
      <w:r>
        <w:rPr>
          <w:sz w:val="24"/>
          <w:szCs w:val="24"/>
        </w:rPr>
        <w:tab/>
        <w:t xml:space="preserve">2. </w:t>
      </w:r>
      <w:r w:rsidR="00D464C2" w:rsidRPr="00D464C2">
        <w:rPr>
          <w:color w:val="000000"/>
          <w:sz w:val="24"/>
          <w:szCs w:val="24"/>
        </w:rPr>
        <w:t xml:space="preserve">Меркурьева Е.К., Абрамова З.Б., </w:t>
      </w:r>
      <w:proofErr w:type="spellStart"/>
      <w:r w:rsidR="00D464C2" w:rsidRPr="00D464C2">
        <w:rPr>
          <w:color w:val="000000"/>
          <w:sz w:val="24"/>
          <w:szCs w:val="24"/>
        </w:rPr>
        <w:t>Бакай</w:t>
      </w:r>
      <w:proofErr w:type="spellEnd"/>
      <w:r w:rsidR="00D464C2" w:rsidRPr="00D464C2">
        <w:rPr>
          <w:color w:val="000000"/>
          <w:sz w:val="24"/>
          <w:szCs w:val="24"/>
        </w:rPr>
        <w:t xml:space="preserve"> А.В., </w:t>
      </w:r>
      <w:proofErr w:type="spellStart"/>
      <w:r w:rsidR="00D464C2" w:rsidRPr="00D464C2">
        <w:rPr>
          <w:color w:val="000000"/>
          <w:sz w:val="24"/>
          <w:szCs w:val="24"/>
        </w:rPr>
        <w:t>Кочиш</w:t>
      </w:r>
      <w:proofErr w:type="spellEnd"/>
      <w:r w:rsidR="00D464C2" w:rsidRPr="00D464C2">
        <w:rPr>
          <w:color w:val="000000"/>
          <w:sz w:val="24"/>
          <w:szCs w:val="24"/>
        </w:rPr>
        <w:t xml:space="preserve"> И.И. Генетика.- М: </w:t>
      </w:r>
      <w:r w:rsidR="00D464C2" w:rsidRPr="00D464C2">
        <w:rPr>
          <w:color w:val="000000"/>
          <w:spacing w:val="2"/>
          <w:sz w:val="24"/>
          <w:szCs w:val="24"/>
        </w:rPr>
        <w:t xml:space="preserve"> </w:t>
      </w:r>
      <w:proofErr w:type="spellStart"/>
      <w:r w:rsidR="00D464C2" w:rsidRPr="00D464C2">
        <w:rPr>
          <w:color w:val="000000"/>
          <w:spacing w:val="2"/>
          <w:sz w:val="24"/>
          <w:szCs w:val="24"/>
        </w:rPr>
        <w:t>Агропро</w:t>
      </w:r>
      <w:r w:rsidR="00D464C2" w:rsidRPr="00D464C2">
        <w:rPr>
          <w:color w:val="000000"/>
          <w:spacing w:val="2"/>
          <w:sz w:val="24"/>
          <w:szCs w:val="24"/>
        </w:rPr>
        <w:t>м</w:t>
      </w:r>
      <w:r w:rsidR="00D464C2" w:rsidRPr="00D464C2">
        <w:rPr>
          <w:color w:val="000000"/>
          <w:spacing w:val="2"/>
          <w:sz w:val="24"/>
          <w:szCs w:val="24"/>
        </w:rPr>
        <w:t>издат</w:t>
      </w:r>
      <w:proofErr w:type="spellEnd"/>
      <w:r w:rsidR="00D464C2" w:rsidRPr="00D464C2">
        <w:rPr>
          <w:color w:val="000000"/>
          <w:spacing w:val="2"/>
          <w:sz w:val="24"/>
          <w:szCs w:val="24"/>
        </w:rPr>
        <w:t xml:space="preserve">, 1991.; </w:t>
      </w:r>
    </w:p>
    <w:p w:rsidR="00D464C2" w:rsidRDefault="00410A00" w:rsidP="00D464C2">
      <w:pPr>
        <w:ind w:firstLine="709"/>
        <w:jc w:val="both"/>
        <w:rPr>
          <w:sz w:val="24"/>
          <w:szCs w:val="24"/>
        </w:rPr>
      </w:pPr>
      <w:r>
        <w:rPr>
          <w:sz w:val="24"/>
          <w:szCs w:val="24"/>
        </w:rPr>
        <w:t>3</w:t>
      </w:r>
      <w:r w:rsidR="00D464C2">
        <w:rPr>
          <w:sz w:val="24"/>
          <w:szCs w:val="24"/>
        </w:rPr>
        <w:t xml:space="preserve">. </w:t>
      </w:r>
      <w:proofErr w:type="spellStart"/>
      <w:r w:rsidR="00D464C2" w:rsidRPr="00EE0C1E">
        <w:rPr>
          <w:sz w:val="24"/>
          <w:szCs w:val="24"/>
        </w:rPr>
        <w:t>Гуттман</w:t>
      </w:r>
      <w:proofErr w:type="spellEnd"/>
      <w:r w:rsidR="00D464C2" w:rsidRPr="00EE0C1E">
        <w:rPr>
          <w:sz w:val="24"/>
          <w:szCs w:val="24"/>
        </w:rPr>
        <w:t xml:space="preserve"> Б., </w:t>
      </w:r>
      <w:proofErr w:type="spellStart"/>
      <w:r w:rsidR="00D464C2" w:rsidRPr="00EE0C1E">
        <w:rPr>
          <w:sz w:val="24"/>
          <w:szCs w:val="24"/>
        </w:rPr>
        <w:t>Гриффите</w:t>
      </w:r>
      <w:proofErr w:type="spellEnd"/>
      <w:r w:rsidR="00D464C2" w:rsidRPr="00EE0C1E">
        <w:rPr>
          <w:sz w:val="24"/>
          <w:szCs w:val="24"/>
        </w:rPr>
        <w:t xml:space="preserve"> Э., </w:t>
      </w:r>
      <w:proofErr w:type="spellStart"/>
      <w:r w:rsidR="00D464C2" w:rsidRPr="00EE0C1E">
        <w:rPr>
          <w:sz w:val="24"/>
          <w:szCs w:val="24"/>
        </w:rPr>
        <w:t>Сузуки</w:t>
      </w:r>
      <w:proofErr w:type="spellEnd"/>
      <w:r w:rsidR="00D464C2" w:rsidRPr="00EE0C1E">
        <w:rPr>
          <w:sz w:val="24"/>
          <w:szCs w:val="24"/>
        </w:rPr>
        <w:t xml:space="preserve"> Д., </w:t>
      </w:r>
      <w:proofErr w:type="spellStart"/>
      <w:r w:rsidR="00D464C2" w:rsidRPr="00EE0C1E">
        <w:rPr>
          <w:sz w:val="24"/>
          <w:szCs w:val="24"/>
        </w:rPr>
        <w:t>Куллис</w:t>
      </w:r>
      <w:proofErr w:type="spellEnd"/>
      <w:r w:rsidR="00D464C2" w:rsidRPr="00EE0C1E">
        <w:rPr>
          <w:sz w:val="24"/>
          <w:szCs w:val="24"/>
        </w:rPr>
        <w:t xml:space="preserve"> Т. Генетика / Пер. с англ. О. Перфильева. — М.: ФАИР-ПРЕСС, 2004. — 448 с:</w:t>
      </w:r>
    </w:p>
    <w:p w:rsidR="00D464C2" w:rsidRPr="00D464C2" w:rsidRDefault="00410A00" w:rsidP="00D464C2">
      <w:pPr>
        <w:ind w:firstLine="709"/>
        <w:jc w:val="both"/>
        <w:rPr>
          <w:sz w:val="24"/>
          <w:szCs w:val="24"/>
        </w:rPr>
      </w:pPr>
      <w:r>
        <w:rPr>
          <w:sz w:val="24"/>
          <w:szCs w:val="24"/>
        </w:rPr>
        <w:t>4</w:t>
      </w:r>
      <w:r w:rsidR="00D464C2" w:rsidRPr="00D464C2">
        <w:rPr>
          <w:sz w:val="24"/>
          <w:szCs w:val="24"/>
        </w:rPr>
        <w:t xml:space="preserve"> Петухов В.Л., Короткевич О.С., </w:t>
      </w:r>
      <w:proofErr w:type="spellStart"/>
      <w:r w:rsidR="00D464C2" w:rsidRPr="00D464C2">
        <w:rPr>
          <w:sz w:val="24"/>
          <w:szCs w:val="24"/>
        </w:rPr>
        <w:t>Стамбеков</w:t>
      </w:r>
      <w:proofErr w:type="spellEnd"/>
      <w:r w:rsidR="00D464C2" w:rsidRPr="00D464C2">
        <w:rPr>
          <w:sz w:val="24"/>
          <w:szCs w:val="24"/>
        </w:rPr>
        <w:t xml:space="preserve"> С.Ж. Генетика. - Новосибирск</w:t>
      </w:r>
      <w:proofErr w:type="gramStart"/>
      <w:r w:rsidR="00D464C2" w:rsidRPr="00D464C2">
        <w:rPr>
          <w:sz w:val="24"/>
          <w:szCs w:val="24"/>
        </w:rPr>
        <w:t xml:space="preserve">.: </w:t>
      </w:r>
      <w:proofErr w:type="spellStart"/>
      <w:proofErr w:type="gramEnd"/>
      <w:r w:rsidR="00D464C2" w:rsidRPr="00D464C2">
        <w:rPr>
          <w:sz w:val="24"/>
          <w:szCs w:val="24"/>
        </w:rPr>
        <w:t>СемГПИ</w:t>
      </w:r>
      <w:proofErr w:type="spellEnd"/>
      <w:r w:rsidR="00D464C2" w:rsidRPr="00D464C2">
        <w:rPr>
          <w:sz w:val="24"/>
          <w:szCs w:val="24"/>
        </w:rPr>
        <w:t>. - 2007. - 628 с.</w:t>
      </w:r>
    </w:p>
    <w:p w:rsidR="00D464C2" w:rsidRPr="00D464C2" w:rsidRDefault="00D464C2" w:rsidP="00D464C2">
      <w:pPr>
        <w:widowControl w:val="0"/>
        <w:shd w:val="clear" w:color="auto" w:fill="FFFFFF"/>
        <w:tabs>
          <w:tab w:val="left" w:pos="720"/>
        </w:tabs>
        <w:autoSpaceDE w:val="0"/>
        <w:autoSpaceDN w:val="0"/>
        <w:adjustRightInd w:val="0"/>
        <w:rPr>
          <w:color w:val="000000"/>
          <w:sz w:val="24"/>
          <w:szCs w:val="24"/>
        </w:rPr>
      </w:pPr>
      <w:r w:rsidRPr="00D464C2">
        <w:rPr>
          <w:sz w:val="24"/>
          <w:szCs w:val="24"/>
        </w:rPr>
        <w:tab/>
      </w:r>
      <w:r w:rsidR="00410A00">
        <w:rPr>
          <w:sz w:val="24"/>
          <w:szCs w:val="24"/>
        </w:rPr>
        <w:t>5</w:t>
      </w:r>
      <w:r w:rsidRPr="00D464C2">
        <w:rPr>
          <w:sz w:val="24"/>
          <w:szCs w:val="24"/>
        </w:rPr>
        <w:t xml:space="preserve">. </w:t>
      </w:r>
      <w:proofErr w:type="spellStart"/>
      <w:r w:rsidRPr="00D464C2">
        <w:rPr>
          <w:color w:val="000000"/>
          <w:sz w:val="24"/>
          <w:szCs w:val="24"/>
        </w:rPr>
        <w:t>Грайфер</w:t>
      </w:r>
      <w:proofErr w:type="spellEnd"/>
      <w:r w:rsidRPr="00D464C2">
        <w:rPr>
          <w:color w:val="000000"/>
          <w:sz w:val="24"/>
          <w:szCs w:val="24"/>
        </w:rPr>
        <w:t xml:space="preserve"> Д. М., </w:t>
      </w:r>
      <w:proofErr w:type="spellStart"/>
      <w:r w:rsidRPr="00D464C2">
        <w:rPr>
          <w:color w:val="000000"/>
          <w:sz w:val="24"/>
          <w:szCs w:val="24"/>
        </w:rPr>
        <w:t>Моор</w:t>
      </w:r>
      <w:proofErr w:type="spellEnd"/>
      <w:r w:rsidRPr="00D464C2">
        <w:rPr>
          <w:color w:val="000000"/>
          <w:sz w:val="24"/>
          <w:szCs w:val="24"/>
        </w:rPr>
        <w:t xml:space="preserve"> Н. А. Биосинтез белка: учебное пособие / </w:t>
      </w:r>
      <w:proofErr w:type="spellStart"/>
      <w:r w:rsidRPr="00D464C2">
        <w:rPr>
          <w:color w:val="000000"/>
          <w:sz w:val="24"/>
          <w:szCs w:val="24"/>
        </w:rPr>
        <w:t>Новосиб</w:t>
      </w:r>
      <w:proofErr w:type="spellEnd"/>
      <w:r w:rsidRPr="00D464C2">
        <w:rPr>
          <w:color w:val="000000"/>
          <w:sz w:val="24"/>
          <w:szCs w:val="24"/>
        </w:rPr>
        <w:t xml:space="preserve">. </w:t>
      </w:r>
      <w:proofErr w:type="spellStart"/>
      <w:r w:rsidRPr="00D464C2">
        <w:rPr>
          <w:color w:val="000000"/>
          <w:sz w:val="24"/>
          <w:szCs w:val="24"/>
        </w:rPr>
        <w:t>гос</w:t>
      </w:r>
      <w:proofErr w:type="gramStart"/>
      <w:r w:rsidRPr="00D464C2">
        <w:rPr>
          <w:color w:val="000000"/>
          <w:sz w:val="24"/>
          <w:szCs w:val="24"/>
        </w:rPr>
        <w:t>.у</w:t>
      </w:r>
      <w:proofErr w:type="gramEnd"/>
      <w:r w:rsidRPr="00D464C2">
        <w:rPr>
          <w:color w:val="000000"/>
          <w:sz w:val="24"/>
          <w:szCs w:val="24"/>
        </w:rPr>
        <w:t>н</w:t>
      </w:r>
      <w:proofErr w:type="spellEnd"/>
      <w:r w:rsidRPr="00D464C2">
        <w:rPr>
          <w:color w:val="000000"/>
          <w:sz w:val="24"/>
          <w:szCs w:val="24"/>
        </w:rPr>
        <w:t>-т. Новосибирск, 2011. 104 с.</w:t>
      </w:r>
    </w:p>
    <w:p w:rsidR="00D464C2" w:rsidRPr="00260B00" w:rsidRDefault="00410A00" w:rsidP="00D464C2">
      <w:pPr>
        <w:ind w:firstLine="709"/>
        <w:jc w:val="both"/>
        <w:rPr>
          <w:sz w:val="24"/>
          <w:szCs w:val="24"/>
        </w:rPr>
      </w:pPr>
      <w:r>
        <w:rPr>
          <w:sz w:val="24"/>
          <w:szCs w:val="24"/>
        </w:rPr>
        <w:t>6</w:t>
      </w:r>
      <w:r w:rsidR="00D464C2">
        <w:rPr>
          <w:sz w:val="24"/>
          <w:szCs w:val="24"/>
        </w:rPr>
        <w:t xml:space="preserve">. </w:t>
      </w:r>
      <w:r w:rsidR="00D464C2" w:rsidRPr="00EE0C1E">
        <w:rPr>
          <w:sz w:val="24"/>
          <w:szCs w:val="24"/>
        </w:rPr>
        <w:t>Генетика : учеб</w:t>
      </w:r>
      <w:proofErr w:type="gramStart"/>
      <w:r w:rsidR="00D464C2" w:rsidRPr="00EE0C1E">
        <w:rPr>
          <w:sz w:val="24"/>
          <w:szCs w:val="24"/>
        </w:rPr>
        <w:t>.</w:t>
      </w:r>
      <w:proofErr w:type="gramEnd"/>
      <w:r w:rsidR="00D464C2" w:rsidRPr="00EE0C1E">
        <w:rPr>
          <w:sz w:val="24"/>
          <w:szCs w:val="24"/>
        </w:rPr>
        <w:t xml:space="preserve"> </w:t>
      </w:r>
      <w:proofErr w:type="gramStart"/>
      <w:r w:rsidR="00D464C2" w:rsidRPr="00EE0C1E">
        <w:rPr>
          <w:sz w:val="24"/>
          <w:szCs w:val="24"/>
        </w:rPr>
        <w:t>д</w:t>
      </w:r>
      <w:proofErr w:type="gramEnd"/>
      <w:r w:rsidR="00D464C2" w:rsidRPr="00EE0C1E">
        <w:rPr>
          <w:sz w:val="24"/>
          <w:szCs w:val="24"/>
        </w:rPr>
        <w:t xml:space="preserve">ля вузов / А. В. </w:t>
      </w:r>
      <w:proofErr w:type="spellStart"/>
      <w:r w:rsidR="00D464C2" w:rsidRPr="00EE0C1E">
        <w:rPr>
          <w:sz w:val="24"/>
          <w:szCs w:val="24"/>
        </w:rPr>
        <w:t>Бакай</w:t>
      </w:r>
      <w:proofErr w:type="spellEnd"/>
      <w:r w:rsidR="00D464C2" w:rsidRPr="00EE0C1E">
        <w:rPr>
          <w:sz w:val="24"/>
          <w:szCs w:val="24"/>
        </w:rPr>
        <w:t xml:space="preserve">, И. И. </w:t>
      </w:r>
      <w:proofErr w:type="spellStart"/>
      <w:r w:rsidR="00D464C2" w:rsidRPr="00EE0C1E">
        <w:rPr>
          <w:sz w:val="24"/>
          <w:szCs w:val="24"/>
        </w:rPr>
        <w:t>Кочиш</w:t>
      </w:r>
      <w:proofErr w:type="spellEnd"/>
      <w:r w:rsidR="00D464C2" w:rsidRPr="00EE0C1E">
        <w:rPr>
          <w:sz w:val="24"/>
          <w:szCs w:val="24"/>
        </w:rPr>
        <w:t>, Г. Г. Скрипниченко. - М.</w:t>
      </w:r>
      <w:proofErr w:type="gramStart"/>
      <w:r w:rsidR="00D464C2" w:rsidRPr="00EE0C1E">
        <w:rPr>
          <w:sz w:val="24"/>
          <w:szCs w:val="24"/>
        </w:rPr>
        <w:t xml:space="preserve"> :</w:t>
      </w:r>
      <w:proofErr w:type="gramEnd"/>
      <w:r w:rsidR="00D464C2" w:rsidRPr="00EE0C1E">
        <w:rPr>
          <w:sz w:val="24"/>
          <w:szCs w:val="24"/>
        </w:rPr>
        <w:t xml:space="preserve"> </w:t>
      </w:r>
      <w:proofErr w:type="spellStart"/>
      <w:r w:rsidR="00D464C2" w:rsidRPr="00EE0C1E">
        <w:rPr>
          <w:sz w:val="24"/>
          <w:szCs w:val="24"/>
        </w:rPr>
        <w:t>КолосС</w:t>
      </w:r>
      <w:proofErr w:type="spellEnd"/>
      <w:r w:rsidR="00D464C2" w:rsidRPr="00EE0C1E">
        <w:rPr>
          <w:sz w:val="24"/>
          <w:szCs w:val="24"/>
        </w:rPr>
        <w:t>, 2007. - 448 с.</w:t>
      </w:r>
    </w:p>
    <w:p w:rsidR="00A7721A" w:rsidRDefault="00A7721A" w:rsidP="00260B00">
      <w:pPr>
        <w:ind w:firstLine="709"/>
        <w:jc w:val="both"/>
        <w:rPr>
          <w:noProof/>
        </w:rPr>
      </w:pPr>
    </w:p>
    <w:p w:rsidR="005931C9" w:rsidRPr="00260B00" w:rsidRDefault="005931C9" w:rsidP="00260B00">
      <w:pPr>
        <w:ind w:firstLine="709"/>
        <w:jc w:val="both"/>
        <w:rPr>
          <w:sz w:val="24"/>
          <w:szCs w:val="24"/>
        </w:rPr>
      </w:pPr>
    </w:p>
    <w:p w:rsidR="009873AC" w:rsidRPr="00CE66FA" w:rsidRDefault="009873AC" w:rsidP="00260B00">
      <w:pPr>
        <w:ind w:firstLine="709"/>
        <w:jc w:val="both"/>
        <w:rPr>
          <w:b/>
          <w:sz w:val="24"/>
          <w:szCs w:val="24"/>
        </w:rPr>
      </w:pPr>
      <w:r w:rsidRPr="00CE66FA">
        <w:rPr>
          <w:b/>
          <w:sz w:val="24"/>
          <w:szCs w:val="24"/>
        </w:rPr>
        <w:t>Лекция № 5 - Организация наследственного материала</w:t>
      </w:r>
    </w:p>
    <w:p w:rsidR="00A41156" w:rsidRPr="00260B00" w:rsidRDefault="00A41156" w:rsidP="00260B00">
      <w:pPr>
        <w:pStyle w:val="a4"/>
        <w:ind w:firstLine="709"/>
        <w:jc w:val="both"/>
        <w:rPr>
          <w:b/>
          <w:bCs/>
          <w:sz w:val="24"/>
        </w:rPr>
      </w:pPr>
      <w:r w:rsidRPr="00260B00">
        <w:rPr>
          <w:b/>
          <w:bCs/>
          <w:sz w:val="24"/>
        </w:rPr>
        <w:t>План:</w:t>
      </w:r>
    </w:p>
    <w:p w:rsidR="00A41156" w:rsidRPr="00CE66FA" w:rsidRDefault="00A41156" w:rsidP="00260B00">
      <w:pPr>
        <w:pStyle w:val="a4"/>
        <w:ind w:firstLine="709"/>
        <w:jc w:val="both"/>
        <w:rPr>
          <w:bCs/>
          <w:sz w:val="24"/>
        </w:rPr>
      </w:pPr>
      <w:r w:rsidRPr="00CE66FA">
        <w:rPr>
          <w:bCs/>
          <w:sz w:val="24"/>
        </w:rPr>
        <w:t>1. Строение и действие гена</w:t>
      </w:r>
    </w:p>
    <w:p w:rsidR="00A41156" w:rsidRPr="00CE66FA" w:rsidRDefault="00A41156" w:rsidP="00260B00">
      <w:pPr>
        <w:pStyle w:val="a4"/>
        <w:tabs>
          <w:tab w:val="left" w:pos="1635"/>
        </w:tabs>
        <w:ind w:firstLine="709"/>
        <w:jc w:val="both"/>
        <w:rPr>
          <w:sz w:val="24"/>
        </w:rPr>
      </w:pPr>
      <w:r w:rsidRPr="00CE66FA">
        <w:rPr>
          <w:sz w:val="24"/>
        </w:rPr>
        <w:t xml:space="preserve">2. Организация наследственного материала </w:t>
      </w:r>
      <w:proofErr w:type="gramStart"/>
      <w:r w:rsidRPr="00CE66FA">
        <w:rPr>
          <w:sz w:val="24"/>
        </w:rPr>
        <w:t>у</w:t>
      </w:r>
      <w:proofErr w:type="gramEnd"/>
      <w:r w:rsidRPr="00CE66FA">
        <w:rPr>
          <w:sz w:val="24"/>
        </w:rPr>
        <w:t xml:space="preserve"> прокариот и эукариот</w:t>
      </w:r>
    </w:p>
    <w:p w:rsidR="00A41156" w:rsidRPr="00CE66FA" w:rsidRDefault="00A41156" w:rsidP="00260B00">
      <w:pPr>
        <w:pStyle w:val="a4"/>
        <w:ind w:firstLine="709"/>
        <w:jc w:val="both"/>
        <w:rPr>
          <w:sz w:val="24"/>
        </w:rPr>
      </w:pPr>
      <w:r w:rsidRPr="00CE66FA">
        <w:rPr>
          <w:sz w:val="24"/>
        </w:rPr>
        <w:t>3. Синтез белка в клетке</w:t>
      </w:r>
    </w:p>
    <w:p w:rsidR="00A41156" w:rsidRPr="00CE66FA" w:rsidRDefault="00A41156" w:rsidP="00260B00">
      <w:pPr>
        <w:pStyle w:val="a4"/>
        <w:ind w:firstLine="709"/>
        <w:jc w:val="both"/>
        <w:rPr>
          <w:sz w:val="24"/>
        </w:rPr>
      </w:pPr>
      <w:r w:rsidRPr="00CE66FA">
        <w:rPr>
          <w:sz w:val="24"/>
        </w:rPr>
        <w:t>4. Современное представление о гене как единице наследственности</w:t>
      </w:r>
    </w:p>
    <w:p w:rsidR="00A41156" w:rsidRPr="00260B00" w:rsidRDefault="00A41156" w:rsidP="00260B00">
      <w:pPr>
        <w:pStyle w:val="a4"/>
        <w:ind w:firstLine="709"/>
        <w:jc w:val="both"/>
        <w:rPr>
          <w:b/>
          <w:bCs/>
          <w:sz w:val="24"/>
        </w:rPr>
      </w:pPr>
    </w:p>
    <w:p w:rsidR="0092706C" w:rsidRPr="00260B00" w:rsidRDefault="00A41156" w:rsidP="00260B00">
      <w:pPr>
        <w:pStyle w:val="a4"/>
        <w:ind w:firstLine="709"/>
        <w:jc w:val="both"/>
        <w:rPr>
          <w:b/>
          <w:bCs/>
          <w:sz w:val="24"/>
        </w:rPr>
      </w:pPr>
      <w:r w:rsidRPr="00260B00">
        <w:rPr>
          <w:b/>
          <w:bCs/>
          <w:sz w:val="24"/>
        </w:rPr>
        <w:t xml:space="preserve">1. </w:t>
      </w:r>
      <w:r w:rsidR="0092706C" w:rsidRPr="00260B00">
        <w:rPr>
          <w:b/>
          <w:bCs/>
          <w:sz w:val="24"/>
        </w:rPr>
        <w:t>Строение и действие гена</w:t>
      </w:r>
    </w:p>
    <w:p w:rsidR="0092706C" w:rsidRPr="00260B00" w:rsidRDefault="0092706C" w:rsidP="00260B00">
      <w:pPr>
        <w:pStyle w:val="a4"/>
        <w:ind w:firstLine="709"/>
        <w:jc w:val="both"/>
        <w:rPr>
          <w:sz w:val="24"/>
        </w:rPr>
      </w:pPr>
      <w:r w:rsidRPr="00260B00">
        <w:rPr>
          <w:sz w:val="24"/>
        </w:rPr>
        <w:t xml:space="preserve"> Впервые доказал единицу наследственности Г. Мендель, он назвал ее наследственным фактором. Позже </w:t>
      </w:r>
      <w:proofErr w:type="spellStart"/>
      <w:r w:rsidRPr="00260B00">
        <w:rPr>
          <w:sz w:val="24"/>
        </w:rPr>
        <w:t>Иогансен</w:t>
      </w:r>
      <w:proofErr w:type="spellEnd"/>
      <w:r w:rsidRPr="00260B00">
        <w:rPr>
          <w:sz w:val="24"/>
        </w:rPr>
        <w:t xml:space="preserve"> предложил назвать генами.</w:t>
      </w:r>
    </w:p>
    <w:p w:rsidR="0092706C" w:rsidRPr="00260B00" w:rsidRDefault="0092706C" w:rsidP="00260B00">
      <w:pPr>
        <w:pStyle w:val="a4"/>
        <w:ind w:firstLine="709"/>
        <w:jc w:val="both"/>
        <w:rPr>
          <w:sz w:val="24"/>
        </w:rPr>
      </w:pPr>
      <w:r w:rsidRPr="00260B00">
        <w:rPr>
          <w:sz w:val="24"/>
        </w:rPr>
        <w:t>С открытием хромосомной теории наследственности Морган установил, что гены в хромосоме расположены в линейном порядке и гены рассматривали как неделимые единицы наследственности.</w:t>
      </w:r>
    </w:p>
    <w:p w:rsidR="0092706C" w:rsidRPr="00260B00" w:rsidRDefault="0092706C" w:rsidP="00260B00">
      <w:pPr>
        <w:pStyle w:val="a4"/>
        <w:ind w:firstLine="709"/>
        <w:jc w:val="both"/>
        <w:rPr>
          <w:i/>
          <w:iCs/>
          <w:sz w:val="24"/>
        </w:rPr>
      </w:pPr>
      <w:r w:rsidRPr="00260B00">
        <w:rPr>
          <w:sz w:val="24"/>
        </w:rPr>
        <w:t xml:space="preserve">Большой вклад в теорию строения гена внесли А.С. Серебровский и Н.П. Дубинин, 1920г. на основании своих исследований они создали центровую теорию строения гена. Согласно которой ген имеет определенную протяженность в хромосоме и состоит из отдельных единиц – центров. Эти центры способны мутировать, т.е. изменяться. Мутации могут захватывать не обязательно полностью весь ген, а проходить в отдельных его участках или захватывать несколько центров одновременно. Такой сложный ген получил название </w:t>
      </w:r>
      <w:proofErr w:type="spellStart"/>
      <w:r w:rsidRPr="00260B00">
        <w:rPr>
          <w:i/>
          <w:iCs/>
          <w:sz w:val="24"/>
        </w:rPr>
        <w:t>базигена</w:t>
      </w:r>
      <w:proofErr w:type="spellEnd"/>
      <w:r w:rsidRPr="00260B00">
        <w:rPr>
          <w:i/>
          <w:iCs/>
          <w:sz w:val="24"/>
        </w:rPr>
        <w:t>.</w:t>
      </w:r>
    </w:p>
    <w:p w:rsidR="0092706C" w:rsidRPr="00260B00" w:rsidRDefault="0092706C" w:rsidP="00260B00">
      <w:pPr>
        <w:pStyle w:val="a4"/>
        <w:ind w:firstLine="709"/>
        <w:jc w:val="both"/>
        <w:rPr>
          <w:sz w:val="24"/>
        </w:rPr>
      </w:pPr>
      <w:proofErr w:type="spellStart"/>
      <w:r w:rsidRPr="00260B00">
        <w:rPr>
          <w:sz w:val="24"/>
        </w:rPr>
        <w:t>Дробимость</w:t>
      </w:r>
      <w:proofErr w:type="spellEnd"/>
      <w:r w:rsidRPr="00260B00">
        <w:rPr>
          <w:sz w:val="24"/>
        </w:rPr>
        <w:t xml:space="preserve"> гена была доказана ученым. Наиболее сильное влияние на современное представление на современное представление о гене оказал американский физик и генетик С. </w:t>
      </w:r>
      <w:proofErr w:type="spellStart"/>
      <w:r w:rsidRPr="00260B00">
        <w:rPr>
          <w:sz w:val="24"/>
        </w:rPr>
        <w:t>Бензер</w:t>
      </w:r>
      <w:proofErr w:type="spellEnd"/>
      <w:r w:rsidRPr="00260B00">
        <w:rPr>
          <w:sz w:val="24"/>
        </w:rPr>
        <w:t xml:space="preserve">. Он доказал, что ген состоит из 3-х линейно расположенных субъединиц, которые он назвал цистрон, мутон и </w:t>
      </w:r>
      <w:proofErr w:type="spellStart"/>
      <w:r w:rsidRPr="00260B00">
        <w:rPr>
          <w:sz w:val="24"/>
        </w:rPr>
        <w:t>рекон</w:t>
      </w:r>
      <w:proofErr w:type="spellEnd"/>
      <w:r w:rsidRPr="00260B00">
        <w:rPr>
          <w:sz w:val="24"/>
        </w:rPr>
        <w:t>.</w:t>
      </w:r>
    </w:p>
    <w:p w:rsidR="0092706C" w:rsidRPr="00260B00" w:rsidRDefault="0092706C" w:rsidP="00260B00">
      <w:pPr>
        <w:pStyle w:val="a4"/>
        <w:ind w:firstLine="709"/>
        <w:jc w:val="both"/>
        <w:rPr>
          <w:sz w:val="24"/>
        </w:rPr>
      </w:pPr>
      <w:r w:rsidRPr="00260B00">
        <w:rPr>
          <w:i/>
          <w:iCs/>
          <w:sz w:val="24"/>
        </w:rPr>
        <w:t>Цистроном</w:t>
      </w:r>
      <w:r w:rsidRPr="00260B00">
        <w:rPr>
          <w:sz w:val="24"/>
        </w:rPr>
        <w:t xml:space="preserve"> – был назван участок ДНК, кодирующий первичную структуру одной полипептидной цепи или одной молекулы ДНК. Цистрон занимает в ДНК довольно длинные отрезки.</w:t>
      </w:r>
    </w:p>
    <w:p w:rsidR="0092706C" w:rsidRPr="00260B00" w:rsidRDefault="0092706C" w:rsidP="00260B00">
      <w:pPr>
        <w:pStyle w:val="a4"/>
        <w:ind w:firstLine="709"/>
        <w:jc w:val="both"/>
        <w:rPr>
          <w:sz w:val="24"/>
        </w:rPr>
      </w:pPr>
      <w:r w:rsidRPr="00260B00">
        <w:rPr>
          <w:sz w:val="24"/>
        </w:rPr>
        <w:t>Кроме цистронов, ген включает участки способные мутировать. Они называются сайтами (мутон).</w:t>
      </w:r>
    </w:p>
    <w:p w:rsidR="0092706C" w:rsidRPr="00260B00" w:rsidRDefault="0092706C" w:rsidP="00260B00">
      <w:pPr>
        <w:pStyle w:val="a4"/>
        <w:ind w:firstLine="709"/>
        <w:jc w:val="both"/>
        <w:rPr>
          <w:sz w:val="24"/>
        </w:rPr>
      </w:pPr>
      <w:r w:rsidRPr="00260B00">
        <w:rPr>
          <w:i/>
          <w:iCs/>
          <w:sz w:val="24"/>
        </w:rPr>
        <w:t>Мутон</w:t>
      </w:r>
      <w:r w:rsidRPr="00260B00">
        <w:rPr>
          <w:sz w:val="24"/>
        </w:rPr>
        <w:t xml:space="preserve"> </w:t>
      </w:r>
      <w:proofErr w:type="gramStart"/>
      <w:r w:rsidRPr="00260B00">
        <w:rPr>
          <w:sz w:val="24"/>
        </w:rPr>
        <w:t xml:space="preserve">( </w:t>
      </w:r>
      <w:proofErr w:type="gramEnd"/>
      <w:r w:rsidRPr="00260B00">
        <w:rPr>
          <w:sz w:val="24"/>
        </w:rPr>
        <w:t>сайт) – наименьший участок молекулы ДНК, или участок гена способный изменяться (мутировать). Раньше предполагали, что в состав мутона входит 5 нуклеотидов, а в настоящее время утверждают – 1 пару нуклеотидов, а в некоторых случаях, возможно и больше.</w:t>
      </w:r>
    </w:p>
    <w:p w:rsidR="0092706C" w:rsidRPr="00260B00" w:rsidRDefault="0092706C" w:rsidP="00260B00">
      <w:pPr>
        <w:pStyle w:val="a4"/>
        <w:ind w:firstLine="709"/>
        <w:jc w:val="both"/>
        <w:rPr>
          <w:sz w:val="24"/>
        </w:rPr>
      </w:pPr>
      <w:proofErr w:type="spellStart"/>
      <w:r w:rsidRPr="00260B00">
        <w:rPr>
          <w:i/>
          <w:iCs/>
          <w:sz w:val="24"/>
        </w:rPr>
        <w:t>Рекон</w:t>
      </w:r>
      <w:proofErr w:type="spellEnd"/>
      <w:r w:rsidRPr="00260B00">
        <w:rPr>
          <w:sz w:val="24"/>
        </w:rPr>
        <w:t xml:space="preserve"> – участок гена, который  не делится кроссинговером и он существует как единое целое. Предполагают, что в состав </w:t>
      </w:r>
      <w:proofErr w:type="spellStart"/>
      <w:r w:rsidRPr="00260B00">
        <w:rPr>
          <w:sz w:val="24"/>
        </w:rPr>
        <w:t>рекона</w:t>
      </w:r>
      <w:proofErr w:type="spellEnd"/>
      <w:r w:rsidRPr="00260B00">
        <w:rPr>
          <w:sz w:val="24"/>
        </w:rPr>
        <w:t xml:space="preserve"> входит несколько нуклеотидов.</w:t>
      </w:r>
    </w:p>
    <w:p w:rsidR="0092706C" w:rsidRPr="00260B00" w:rsidRDefault="0092706C" w:rsidP="00260B00">
      <w:pPr>
        <w:pStyle w:val="a4"/>
        <w:ind w:firstLine="709"/>
        <w:jc w:val="both"/>
        <w:rPr>
          <w:sz w:val="24"/>
        </w:rPr>
      </w:pPr>
      <w:r w:rsidRPr="00260B00">
        <w:rPr>
          <w:i/>
          <w:iCs/>
          <w:sz w:val="24"/>
        </w:rPr>
        <w:t>Современное понятие гена</w:t>
      </w:r>
      <w:r w:rsidRPr="00260B00">
        <w:rPr>
          <w:sz w:val="24"/>
        </w:rPr>
        <w:t xml:space="preserve"> – участок молекулы ДНК отвечающий за синтез определенного белка или фермента или </w:t>
      </w:r>
      <w:proofErr w:type="spellStart"/>
      <w:r w:rsidRPr="00260B00">
        <w:rPr>
          <w:sz w:val="24"/>
        </w:rPr>
        <w:t>самовоспроизводящий</w:t>
      </w:r>
      <w:proofErr w:type="spellEnd"/>
      <w:r w:rsidRPr="00260B00">
        <w:rPr>
          <w:sz w:val="24"/>
        </w:rPr>
        <w:t xml:space="preserve"> участок ДНК, контролирующий последовательность аминокислот в одной из полипептидной цепи белковой молекулы</w:t>
      </w:r>
      <w:proofErr w:type="gramStart"/>
      <w:r w:rsidRPr="00260B00">
        <w:rPr>
          <w:sz w:val="24"/>
        </w:rPr>
        <w:t>.(</w:t>
      </w:r>
      <w:proofErr w:type="gramEnd"/>
      <w:r w:rsidRPr="00260B00">
        <w:rPr>
          <w:sz w:val="24"/>
        </w:rPr>
        <w:t>Ген-это основная физическая и функциональная единица наследственности, несущая информацию от одного поколения другому)</w:t>
      </w:r>
    </w:p>
    <w:p w:rsidR="0092706C" w:rsidRPr="00260B00" w:rsidRDefault="0092706C" w:rsidP="00260B00">
      <w:pPr>
        <w:pStyle w:val="a4"/>
        <w:ind w:firstLine="709"/>
        <w:jc w:val="both"/>
        <w:rPr>
          <w:sz w:val="24"/>
        </w:rPr>
      </w:pPr>
      <w:r w:rsidRPr="00260B00">
        <w:rPr>
          <w:sz w:val="24"/>
        </w:rPr>
        <w:t xml:space="preserve">Ген является дискретной единицей наследственной информации, это локус (участок) хромосомы, оказывающий специфическое влияние на развитие организма. Одна молекула ДНК – это тысячи различных генов, но последовательность нуклеотидов каждого гена не повторяется ни в одном другом гене. </w:t>
      </w:r>
    </w:p>
    <w:p w:rsidR="0092706C" w:rsidRPr="00260B00" w:rsidRDefault="0092706C" w:rsidP="00260B00">
      <w:pPr>
        <w:pStyle w:val="a4"/>
        <w:ind w:firstLine="709"/>
        <w:jc w:val="both"/>
        <w:rPr>
          <w:sz w:val="24"/>
        </w:rPr>
      </w:pPr>
      <w:r w:rsidRPr="00260B00">
        <w:rPr>
          <w:sz w:val="24"/>
        </w:rPr>
        <w:t>В состав гена входят низшего порядка – нуклеотиды. Любой ген имеет определенную величину, выраженную числом нуклеотидов и молекулярной массой.</w:t>
      </w:r>
    </w:p>
    <w:p w:rsidR="0092706C" w:rsidRPr="00260B00" w:rsidRDefault="0092706C" w:rsidP="00260B00">
      <w:pPr>
        <w:pStyle w:val="a4"/>
        <w:ind w:firstLine="709"/>
        <w:jc w:val="both"/>
        <w:rPr>
          <w:sz w:val="24"/>
        </w:rPr>
      </w:pPr>
      <w:r w:rsidRPr="00260B00">
        <w:rPr>
          <w:i/>
          <w:iCs/>
          <w:sz w:val="24"/>
        </w:rPr>
        <w:t>Величина гена</w:t>
      </w:r>
      <w:r w:rsidRPr="00260B00">
        <w:rPr>
          <w:sz w:val="24"/>
        </w:rPr>
        <w:t xml:space="preserve"> – связана с размером того белка, который образуется под его контролем. В среднем считают, что в белок входит 300-500 аминокислот. Если учесть, что молекулярная масса одной пары нуклеотидов равна 660 ед., а ген среднего размера состоит из 1500 нуклеотидных пар, то молекулярная масса гена выразится величиной 660 х 1500 более 1 млн. Ген занимает примерно одну десятитысячную часть хромосомы. Как элемент наследственности ген входит в непрерывную линейную структуру хромосом.</w:t>
      </w:r>
    </w:p>
    <w:p w:rsidR="0092706C" w:rsidRPr="00260B00" w:rsidRDefault="0092706C" w:rsidP="00260B00">
      <w:pPr>
        <w:pStyle w:val="a4"/>
        <w:ind w:firstLine="709"/>
        <w:jc w:val="both"/>
        <w:rPr>
          <w:sz w:val="24"/>
        </w:rPr>
      </w:pPr>
      <w:r w:rsidRPr="00260B00">
        <w:rPr>
          <w:sz w:val="24"/>
        </w:rPr>
        <w:t>Каждый ген действует в системе целостного генотипа на ряд признаков. Ген является биологической единицей, он взаимодействует с цитоплазмой и изменяет ее, в тоже время цитоплазма действует на ген.</w:t>
      </w:r>
    </w:p>
    <w:p w:rsidR="0092706C" w:rsidRPr="00260B00" w:rsidRDefault="0092706C" w:rsidP="00260B00">
      <w:pPr>
        <w:pStyle w:val="a4"/>
        <w:ind w:firstLine="709"/>
        <w:jc w:val="both"/>
        <w:rPr>
          <w:b/>
          <w:sz w:val="24"/>
        </w:rPr>
      </w:pPr>
      <w:r w:rsidRPr="00260B00">
        <w:rPr>
          <w:b/>
          <w:sz w:val="24"/>
        </w:rPr>
        <w:t>Свойства гена:</w:t>
      </w:r>
    </w:p>
    <w:p w:rsidR="0092706C" w:rsidRPr="00260B00" w:rsidRDefault="0092706C" w:rsidP="00260B00">
      <w:pPr>
        <w:pStyle w:val="a4"/>
        <w:ind w:firstLine="709"/>
        <w:jc w:val="both"/>
        <w:rPr>
          <w:sz w:val="24"/>
        </w:rPr>
      </w:pPr>
      <w:r w:rsidRPr="00260B00">
        <w:rPr>
          <w:i/>
          <w:iCs/>
          <w:sz w:val="24"/>
        </w:rPr>
        <w:t>1.Дискретность, целостность</w:t>
      </w:r>
      <w:r w:rsidRPr="00260B00">
        <w:rPr>
          <w:sz w:val="24"/>
        </w:rPr>
        <w:t xml:space="preserve"> т.к. он состоит из набора  нуклеотидов – он представляет единое целое.</w:t>
      </w:r>
    </w:p>
    <w:p w:rsidR="0092706C" w:rsidRPr="00260B00" w:rsidRDefault="0092706C" w:rsidP="00260B00">
      <w:pPr>
        <w:pStyle w:val="a4"/>
        <w:ind w:firstLine="709"/>
        <w:jc w:val="both"/>
        <w:rPr>
          <w:sz w:val="24"/>
        </w:rPr>
      </w:pPr>
      <w:r w:rsidRPr="00260B00">
        <w:rPr>
          <w:i/>
          <w:iCs/>
          <w:sz w:val="24"/>
        </w:rPr>
        <w:t>2.Аллельность</w:t>
      </w:r>
      <w:r w:rsidRPr="00260B00">
        <w:rPr>
          <w:sz w:val="24"/>
        </w:rPr>
        <w:t xml:space="preserve"> – хорошо </w:t>
      </w:r>
      <w:proofErr w:type="gramStart"/>
      <w:r w:rsidRPr="00260B00">
        <w:rPr>
          <w:sz w:val="24"/>
        </w:rPr>
        <w:t>видна</w:t>
      </w:r>
      <w:proofErr w:type="gramEnd"/>
      <w:r w:rsidRPr="00260B00">
        <w:rPr>
          <w:sz w:val="24"/>
        </w:rPr>
        <w:t xml:space="preserve"> при наследовании тех или иных признаков, он может быть доминантным и рецессивным.</w:t>
      </w:r>
    </w:p>
    <w:p w:rsidR="0092706C" w:rsidRPr="00260B00" w:rsidRDefault="0092706C" w:rsidP="00260B00">
      <w:pPr>
        <w:pStyle w:val="a4"/>
        <w:ind w:firstLine="709"/>
        <w:jc w:val="both"/>
        <w:rPr>
          <w:sz w:val="24"/>
        </w:rPr>
      </w:pPr>
      <w:r w:rsidRPr="00260B00">
        <w:rPr>
          <w:i/>
          <w:iCs/>
          <w:sz w:val="24"/>
        </w:rPr>
        <w:t>3.Постоянство</w:t>
      </w:r>
      <w:r w:rsidRPr="00260B00">
        <w:rPr>
          <w:sz w:val="24"/>
        </w:rPr>
        <w:t xml:space="preserve"> гена подтверждается стабильностью нуклеиновых кислот. </w:t>
      </w:r>
    </w:p>
    <w:p w:rsidR="0092706C" w:rsidRPr="00260B00" w:rsidRDefault="0092706C" w:rsidP="00260B00">
      <w:pPr>
        <w:pStyle w:val="a4"/>
        <w:ind w:firstLine="709"/>
        <w:jc w:val="both"/>
        <w:rPr>
          <w:sz w:val="24"/>
        </w:rPr>
      </w:pPr>
      <w:r w:rsidRPr="00260B00">
        <w:rPr>
          <w:b/>
          <w:sz w:val="24"/>
        </w:rPr>
        <w:lastRenderedPageBreak/>
        <w:t>Например:</w:t>
      </w:r>
      <w:r w:rsidRPr="00260B00">
        <w:rPr>
          <w:sz w:val="24"/>
        </w:rPr>
        <w:t xml:space="preserve"> у некоторых простейших имеется кремневый скелет, который сохраняется в поколениях без существенных изменений сотни миллионов лет. Мутации генов, происходящие в отрезке времени не нарушают закона постоянства.</w:t>
      </w:r>
    </w:p>
    <w:p w:rsidR="0092706C" w:rsidRPr="00260B00" w:rsidRDefault="0092706C" w:rsidP="00260B00">
      <w:pPr>
        <w:pStyle w:val="a4"/>
        <w:ind w:firstLine="709"/>
        <w:jc w:val="both"/>
        <w:rPr>
          <w:sz w:val="24"/>
        </w:rPr>
      </w:pPr>
      <w:r w:rsidRPr="00260B00">
        <w:rPr>
          <w:sz w:val="24"/>
        </w:rPr>
        <w:t xml:space="preserve"> Из общих свойств гена следуют его </w:t>
      </w:r>
      <w:r w:rsidRPr="00260B00">
        <w:rPr>
          <w:i/>
          <w:sz w:val="24"/>
        </w:rPr>
        <w:t>частные свойства:</w:t>
      </w:r>
      <w:r w:rsidRPr="00260B00">
        <w:rPr>
          <w:sz w:val="24"/>
        </w:rPr>
        <w:t xml:space="preserve"> </w:t>
      </w:r>
    </w:p>
    <w:p w:rsidR="0092706C" w:rsidRPr="00260B00" w:rsidRDefault="0092706C" w:rsidP="00260B00">
      <w:pPr>
        <w:pStyle w:val="a4"/>
        <w:ind w:firstLine="709"/>
        <w:jc w:val="both"/>
        <w:rPr>
          <w:sz w:val="24"/>
        </w:rPr>
      </w:pPr>
      <w:r w:rsidRPr="00260B00">
        <w:rPr>
          <w:i/>
          <w:iCs/>
          <w:sz w:val="24"/>
        </w:rPr>
        <w:t>аллелизм</w:t>
      </w:r>
      <w:r w:rsidRPr="00260B00">
        <w:rPr>
          <w:sz w:val="24"/>
        </w:rPr>
        <w:t xml:space="preserve"> – один ген может изменяться несколько раз (окраска меха у кроликов, глаза у мухи дрозофилы).</w:t>
      </w:r>
    </w:p>
    <w:p w:rsidR="00A41156" w:rsidRPr="00260B00" w:rsidRDefault="00A41156" w:rsidP="00260B00">
      <w:pPr>
        <w:pStyle w:val="a4"/>
        <w:tabs>
          <w:tab w:val="left" w:pos="1635"/>
        </w:tabs>
        <w:ind w:firstLine="709"/>
        <w:jc w:val="both"/>
        <w:rPr>
          <w:b/>
          <w:sz w:val="24"/>
        </w:rPr>
      </w:pPr>
      <w:r w:rsidRPr="00260B00">
        <w:rPr>
          <w:b/>
          <w:sz w:val="24"/>
        </w:rPr>
        <w:t xml:space="preserve">2. Организация наследственного материала </w:t>
      </w:r>
      <w:proofErr w:type="gramStart"/>
      <w:r w:rsidRPr="00260B00">
        <w:rPr>
          <w:b/>
          <w:sz w:val="24"/>
        </w:rPr>
        <w:t>у</w:t>
      </w:r>
      <w:proofErr w:type="gramEnd"/>
      <w:r w:rsidRPr="00260B00">
        <w:rPr>
          <w:b/>
          <w:sz w:val="24"/>
        </w:rPr>
        <w:t xml:space="preserve"> прокариот и эукариот</w:t>
      </w:r>
    </w:p>
    <w:p w:rsidR="005550B6" w:rsidRPr="00260B00" w:rsidRDefault="005550B6" w:rsidP="00260B00">
      <w:pPr>
        <w:pStyle w:val="a4"/>
        <w:tabs>
          <w:tab w:val="left" w:pos="1635"/>
        </w:tabs>
        <w:ind w:firstLine="709"/>
        <w:jc w:val="both"/>
        <w:rPr>
          <w:sz w:val="24"/>
        </w:rPr>
      </w:pPr>
      <w:r w:rsidRPr="00260B00">
        <w:rPr>
          <w:sz w:val="24"/>
        </w:rPr>
        <w:t>Изучение химического состава клеток показал, что различные ткани одного и того же организма содержат различный набор белковых молекул, хотя они имеют и одинаковое количество хромосом, и одинаковую генетическую наследственную информацию.</w:t>
      </w:r>
    </w:p>
    <w:p w:rsidR="005550B6" w:rsidRPr="00260B00" w:rsidRDefault="005550B6" w:rsidP="00260B00">
      <w:pPr>
        <w:pStyle w:val="a4"/>
        <w:tabs>
          <w:tab w:val="left" w:pos="1635"/>
        </w:tabs>
        <w:ind w:firstLine="709"/>
        <w:jc w:val="both"/>
        <w:rPr>
          <w:sz w:val="24"/>
        </w:rPr>
      </w:pPr>
      <w:r w:rsidRPr="00260B00">
        <w:rPr>
          <w:sz w:val="24"/>
        </w:rPr>
        <w:t xml:space="preserve">Отметим такое обстоятельство: несмотря на наличие в каждой клетке всех генов целого организма, в отдельной клетке работают очень немногие гены – от десятых долей до нескольких процентов от общего числа. Остальные же участки «молчат», они заблокированы специальными белками. Это и понятно, зачем, например, генам гемоглобина работать в нервной клетке? То как клетка диктует, каким генам молчать, а каким работать, следует предполагать, что в клетке имеется какой-то совершенный механизм, регулирующий активность генов определяющий, какие гены в данный момент должны быть активными и каким следует находиться в неактивном (репрессивном) состоянии. Такой механизм по данным французских ученых Ф. </w:t>
      </w:r>
      <w:proofErr w:type="spellStart"/>
      <w:r w:rsidRPr="00260B00">
        <w:rPr>
          <w:sz w:val="24"/>
        </w:rPr>
        <w:t>Жакобо</w:t>
      </w:r>
      <w:proofErr w:type="spellEnd"/>
      <w:r w:rsidRPr="00260B00">
        <w:rPr>
          <w:sz w:val="24"/>
        </w:rPr>
        <w:t xml:space="preserve"> и Ж. Моно получил название индукции и репрессии.</w:t>
      </w:r>
    </w:p>
    <w:p w:rsidR="005550B6" w:rsidRPr="00260B00" w:rsidRDefault="005550B6" w:rsidP="00260B00">
      <w:pPr>
        <w:pStyle w:val="a4"/>
        <w:tabs>
          <w:tab w:val="left" w:pos="1635"/>
        </w:tabs>
        <w:ind w:firstLine="709"/>
        <w:jc w:val="both"/>
        <w:rPr>
          <w:sz w:val="24"/>
        </w:rPr>
      </w:pPr>
      <w:r w:rsidRPr="00260B00">
        <w:rPr>
          <w:i/>
          <w:sz w:val="24"/>
        </w:rPr>
        <w:t xml:space="preserve">Индукция </w:t>
      </w:r>
      <w:r w:rsidRPr="00260B00">
        <w:rPr>
          <w:sz w:val="24"/>
        </w:rPr>
        <w:t>– возбуждение белкового синтеза.</w:t>
      </w:r>
    </w:p>
    <w:p w:rsidR="005550B6" w:rsidRPr="00260B00" w:rsidRDefault="005550B6" w:rsidP="00260B00">
      <w:pPr>
        <w:pStyle w:val="a4"/>
        <w:tabs>
          <w:tab w:val="left" w:pos="1635"/>
        </w:tabs>
        <w:ind w:firstLine="709"/>
        <w:jc w:val="both"/>
        <w:rPr>
          <w:sz w:val="24"/>
        </w:rPr>
      </w:pPr>
      <w:r w:rsidRPr="00260B00">
        <w:rPr>
          <w:i/>
          <w:sz w:val="24"/>
        </w:rPr>
        <w:t xml:space="preserve">Репрессия </w:t>
      </w:r>
      <w:r w:rsidRPr="00260B00">
        <w:rPr>
          <w:sz w:val="24"/>
        </w:rPr>
        <w:t>– подавление белкового синтеза.</w:t>
      </w:r>
    </w:p>
    <w:p w:rsidR="005550B6" w:rsidRPr="00260B00" w:rsidRDefault="005550B6" w:rsidP="00260B00">
      <w:pPr>
        <w:pStyle w:val="a4"/>
        <w:tabs>
          <w:tab w:val="left" w:pos="1635"/>
        </w:tabs>
        <w:ind w:firstLine="709"/>
        <w:jc w:val="both"/>
        <w:rPr>
          <w:sz w:val="24"/>
        </w:rPr>
      </w:pPr>
      <w:r w:rsidRPr="00260B00">
        <w:rPr>
          <w:sz w:val="24"/>
        </w:rPr>
        <w:t>Индукция обеспечивает работу тех генов, которые синтезируют белок или фермент, и который необходим на данном этапе жизнедеятельности клетки.</w:t>
      </w:r>
    </w:p>
    <w:p w:rsidR="005550B6" w:rsidRPr="00260B00" w:rsidRDefault="005550B6" w:rsidP="00260B00">
      <w:pPr>
        <w:pStyle w:val="a4"/>
        <w:tabs>
          <w:tab w:val="left" w:pos="1635"/>
        </w:tabs>
        <w:ind w:firstLine="709"/>
        <w:jc w:val="both"/>
        <w:rPr>
          <w:sz w:val="24"/>
        </w:rPr>
      </w:pPr>
      <w:r w:rsidRPr="00260B00">
        <w:rPr>
          <w:sz w:val="24"/>
        </w:rPr>
        <w:t>У животных важную роль в процессе регуляции генов играют гормоны клеточные мембраны; у растений – условия внешней среды и другие высокоспециализированные индукторы.</w:t>
      </w:r>
    </w:p>
    <w:p w:rsidR="005550B6" w:rsidRPr="00260B00" w:rsidRDefault="005550B6" w:rsidP="00260B00">
      <w:pPr>
        <w:pStyle w:val="a4"/>
        <w:tabs>
          <w:tab w:val="left" w:pos="1635"/>
        </w:tabs>
        <w:ind w:firstLine="709"/>
        <w:jc w:val="both"/>
        <w:rPr>
          <w:sz w:val="24"/>
        </w:rPr>
      </w:pPr>
      <w:r w:rsidRPr="00260B00">
        <w:rPr>
          <w:sz w:val="24"/>
        </w:rPr>
        <w:t>Пример: при добавлении гормона щитовидной железы в среду совершается быстрое превращение головастиков в лягушек.</w:t>
      </w:r>
    </w:p>
    <w:p w:rsidR="005550B6" w:rsidRPr="00260B00" w:rsidRDefault="005550B6" w:rsidP="00260B00">
      <w:pPr>
        <w:pStyle w:val="a4"/>
        <w:tabs>
          <w:tab w:val="left" w:pos="1635"/>
        </w:tabs>
        <w:ind w:firstLine="709"/>
        <w:jc w:val="both"/>
        <w:rPr>
          <w:sz w:val="24"/>
        </w:rPr>
      </w:pPr>
      <w:r w:rsidRPr="00260B00">
        <w:rPr>
          <w:sz w:val="24"/>
        </w:rPr>
        <w:t>Для нормальной жизнедеятельности бактерии</w:t>
      </w:r>
      <w:proofErr w:type="gramStart"/>
      <w:r w:rsidRPr="00260B00">
        <w:rPr>
          <w:sz w:val="24"/>
        </w:rPr>
        <w:t xml:space="preserve"> Е</w:t>
      </w:r>
      <w:proofErr w:type="gramEnd"/>
      <w:r w:rsidRPr="00260B00">
        <w:rPr>
          <w:sz w:val="24"/>
        </w:rPr>
        <w:t xml:space="preserve"> (</w:t>
      </w:r>
      <w:r w:rsidRPr="00260B00">
        <w:rPr>
          <w:sz w:val="24"/>
          <w:lang w:val="en-US"/>
        </w:rPr>
        <w:t>Coli</w:t>
      </w:r>
      <w:r w:rsidRPr="00260B00">
        <w:rPr>
          <w:sz w:val="24"/>
        </w:rPr>
        <w:t>) необходим молочный сахар (лактоза). Если среда, в которой находятся бактерии, лактозы не содержит, эти гены находятся в репрессивном состоянии (т.е. они не функционируют). Внесенная в среду лактоза является индуктором, включающим в работу гены, отвечающих за синтез ферментов. После удаления лактозы из среды синтез этих ферментов прекращается. Таким образом, роль репрессора может выполнять вещество, которое синтезируется в клетке, и если его содержание превышает норму или оно израсходовано.</w:t>
      </w:r>
    </w:p>
    <w:p w:rsidR="005550B6" w:rsidRPr="00260B00" w:rsidRDefault="005550B6" w:rsidP="00260B00">
      <w:pPr>
        <w:pStyle w:val="a4"/>
        <w:tabs>
          <w:tab w:val="left" w:pos="1635"/>
        </w:tabs>
        <w:ind w:firstLine="709"/>
        <w:jc w:val="both"/>
        <w:rPr>
          <w:sz w:val="24"/>
        </w:rPr>
      </w:pPr>
      <w:r w:rsidRPr="00260B00">
        <w:rPr>
          <w:sz w:val="24"/>
        </w:rPr>
        <w:t>В синтезе белка или ферментов участвуют различные типы генов.</w:t>
      </w:r>
    </w:p>
    <w:p w:rsidR="005550B6" w:rsidRPr="00260B00" w:rsidRDefault="005550B6" w:rsidP="00260B00">
      <w:pPr>
        <w:pStyle w:val="a4"/>
        <w:tabs>
          <w:tab w:val="left" w:pos="1635"/>
        </w:tabs>
        <w:ind w:firstLine="709"/>
        <w:jc w:val="both"/>
        <w:rPr>
          <w:sz w:val="24"/>
        </w:rPr>
      </w:pPr>
      <w:r w:rsidRPr="00260B00">
        <w:rPr>
          <w:sz w:val="24"/>
        </w:rPr>
        <w:t>Все гены находятся в молекуле ДНК.</w:t>
      </w:r>
    </w:p>
    <w:p w:rsidR="005550B6" w:rsidRPr="00260B00" w:rsidRDefault="005550B6" w:rsidP="00260B00">
      <w:pPr>
        <w:pStyle w:val="a4"/>
        <w:tabs>
          <w:tab w:val="left" w:pos="1635"/>
        </w:tabs>
        <w:ind w:firstLine="709"/>
        <w:jc w:val="both"/>
        <w:rPr>
          <w:sz w:val="24"/>
        </w:rPr>
      </w:pPr>
      <w:r w:rsidRPr="00260B00">
        <w:rPr>
          <w:sz w:val="24"/>
        </w:rPr>
        <w:t>По своим функциям они не одинаковы:</w:t>
      </w:r>
    </w:p>
    <w:p w:rsidR="005550B6" w:rsidRPr="00260B00" w:rsidRDefault="005550B6" w:rsidP="00260B00">
      <w:pPr>
        <w:pStyle w:val="a4"/>
        <w:numPr>
          <w:ilvl w:val="1"/>
          <w:numId w:val="15"/>
        </w:numPr>
        <w:tabs>
          <w:tab w:val="clear" w:pos="1440"/>
          <w:tab w:val="num" w:pos="0"/>
          <w:tab w:val="left" w:pos="1635"/>
        </w:tabs>
        <w:suppressAutoHyphens/>
        <w:ind w:left="0" w:firstLine="709"/>
        <w:jc w:val="both"/>
        <w:rPr>
          <w:sz w:val="24"/>
        </w:rPr>
      </w:pPr>
      <w:r w:rsidRPr="00260B00">
        <w:rPr>
          <w:i/>
          <w:sz w:val="24"/>
        </w:rPr>
        <w:t>структурные –</w:t>
      </w:r>
      <w:r w:rsidRPr="00260B00">
        <w:rPr>
          <w:sz w:val="24"/>
        </w:rPr>
        <w:t xml:space="preserve"> гены, влияющие на синтез какого-то фермента или белка, расположены в молекуле ДНК последовательно друг за другом в порядке их влияния на ход реакции синтеза или еще можно сказать структурные гены – это гены, которые несут информацию о последовательности аминокислот.</w:t>
      </w:r>
    </w:p>
    <w:p w:rsidR="005550B6" w:rsidRPr="00260B00" w:rsidRDefault="005550B6" w:rsidP="00260B00">
      <w:pPr>
        <w:pStyle w:val="a4"/>
        <w:numPr>
          <w:ilvl w:val="1"/>
          <w:numId w:val="15"/>
        </w:numPr>
        <w:tabs>
          <w:tab w:val="clear" w:pos="1440"/>
          <w:tab w:val="num" w:pos="0"/>
          <w:tab w:val="left" w:pos="1635"/>
        </w:tabs>
        <w:suppressAutoHyphens/>
        <w:ind w:left="0" w:firstLine="709"/>
        <w:jc w:val="both"/>
        <w:rPr>
          <w:sz w:val="24"/>
        </w:rPr>
      </w:pPr>
      <w:r w:rsidRPr="00260B00">
        <w:rPr>
          <w:i/>
          <w:sz w:val="24"/>
        </w:rPr>
        <w:t xml:space="preserve"> акцепторные</w:t>
      </w:r>
      <w:r w:rsidRPr="00260B00">
        <w:rPr>
          <w:sz w:val="24"/>
        </w:rPr>
        <w:t xml:space="preserve"> – гены не несут наследственной информации о строении белка, они регулируют работу структурных генов.</w:t>
      </w:r>
    </w:p>
    <w:p w:rsidR="005550B6" w:rsidRPr="00260B00" w:rsidRDefault="005550B6" w:rsidP="00260B00">
      <w:pPr>
        <w:pStyle w:val="a4"/>
        <w:tabs>
          <w:tab w:val="left" w:pos="1635"/>
        </w:tabs>
        <w:ind w:firstLine="709"/>
        <w:jc w:val="both"/>
        <w:rPr>
          <w:i/>
          <w:sz w:val="24"/>
        </w:rPr>
      </w:pPr>
      <w:r w:rsidRPr="00260B00">
        <w:rPr>
          <w:sz w:val="24"/>
        </w:rPr>
        <w:t xml:space="preserve">Перед группой структурных генов расположен общий для них ген – </w:t>
      </w:r>
      <w:r w:rsidRPr="00260B00">
        <w:rPr>
          <w:i/>
          <w:sz w:val="24"/>
        </w:rPr>
        <w:t>оператор,</w:t>
      </w:r>
      <w:r w:rsidRPr="00260B00">
        <w:rPr>
          <w:sz w:val="24"/>
        </w:rPr>
        <w:t xml:space="preserve"> а перед ним – </w:t>
      </w:r>
      <w:r w:rsidRPr="00260B00">
        <w:rPr>
          <w:i/>
          <w:sz w:val="24"/>
        </w:rPr>
        <w:t>промотор</w:t>
      </w:r>
      <w:r w:rsidRPr="00260B00">
        <w:rPr>
          <w:sz w:val="24"/>
        </w:rPr>
        <w:t xml:space="preserve">. В целом эта функциональная группа называется </w:t>
      </w:r>
      <w:proofErr w:type="spellStart"/>
      <w:r w:rsidRPr="00260B00">
        <w:rPr>
          <w:i/>
          <w:sz w:val="24"/>
        </w:rPr>
        <w:t>опереном</w:t>
      </w:r>
      <w:proofErr w:type="spellEnd"/>
      <w:r w:rsidRPr="00260B00">
        <w:rPr>
          <w:i/>
          <w:sz w:val="24"/>
        </w:rPr>
        <w:t>.</w:t>
      </w:r>
    </w:p>
    <w:p w:rsidR="005550B6" w:rsidRPr="00260B00" w:rsidRDefault="005550B6" w:rsidP="00260B00">
      <w:pPr>
        <w:pStyle w:val="a4"/>
        <w:tabs>
          <w:tab w:val="left" w:pos="1635"/>
        </w:tabs>
        <w:ind w:firstLine="709"/>
        <w:jc w:val="both"/>
        <w:rPr>
          <w:sz w:val="24"/>
        </w:rPr>
      </w:pPr>
      <w:r w:rsidRPr="00260B00">
        <w:rPr>
          <w:sz w:val="24"/>
        </w:rPr>
        <w:t>Вся группа генов одного оперона включается в процесс синтеза и выключается из него одновременно. Включение и выключение структурных генов составляет сущность всего процесса регуляции.</w:t>
      </w:r>
    </w:p>
    <w:p w:rsidR="005550B6" w:rsidRPr="00260B00" w:rsidRDefault="005550B6" w:rsidP="00260B00">
      <w:pPr>
        <w:pStyle w:val="a4"/>
        <w:tabs>
          <w:tab w:val="left" w:pos="1635"/>
        </w:tabs>
        <w:ind w:firstLine="709"/>
        <w:jc w:val="both"/>
        <w:rPr>
          <w:sz w:val="24"/>
        </w:rPr>
      </w:pPr>
      <w:r w:rsidRPr="00260B00">
        <w:rPr>
          <w:sz w:val="24"/>
        </w:rPr>
        <w:t xml:space="preserve">Функцию включения и выключения выполняет особый участок молекулы ДНК – </w:t>
      </w:r>
      <w:r w:rsidRPr="00260B00">
        <w:rPr>
          <w:i/>
          <w:sz w:val="24"/>
        </w:rPr>
        <w:t>ген оператор.</w:t>
      </w:r>
      <w:r w:rsidRPr="00260B00">
        <w:rPr>
          <w:sz w:val="24"/>
        </w:rPr>
        <w:t xml:space="preserve"> Ген оператор является начальной точкой синтеза белка или как говорят «считывания» генетической информации</w:t>
      </w:r>
      <w:proofErr w:type="gramStart"/>
      <w:r w:rsidRPr="00260B00">
        <w:rPr>
          <w:sz w:val="24"/>
        </w:rPr>
        <w:t xml:space="preserve"> .</w:t>
      </w:r>
      <w:proofErr w:type="gramEnd"/>
      <w:r w:rsidRPr="00260B00">
        <w:rPr>
          <w:sz w:val="24"/>
        </w:rPr>
        <w:t xml:space="preserve"> дальше в той же молекуле на некотором расстоянии расположен ген – регулятор, под контролем которого вырабатывается белок называемый репрессором.</w:t>
      </w:r>
    </w:p>
    <w:p w:rsidR="005550B6" w:rsidRPr="00260B00" w:rsidRDefault="005550B6" w:rsidP="00260B00">
      <w:pPr>
        <w:pStyle w:val="a4"/>
        <w:tabs>
          <w:tab w:val="left" w:pos="1635"/>
        </w:tabs>
        <w:ind w:firstLine="709"/>
        <w:jc w:val="both"/>
        <w:rPr>
          <w:sz w:val="24"/>
        </w:rPr>
      </w:pPr>
      <w:r w:rsidRPr="00260B00">
        <w:rPr>
          <w:sz w:val="24"/>
        </w:rPr>
        <w:lastRenderedPageBreak/>
        <w:t>Из всего сказанного видно, что синтез белка происходит очень сложно. Генетическая система клетки, используя механизмы репрессии и индукции, может принимать сигналы о необходимости начала и окончания синтеза того или иного фермента и осуществлять этот процесс с заданной скоростью.</w:t>
      </w:r>
    </w:p>
    <w:p w:rsidR="005550B6" w:rsidRPr="00260B00" w:rsidRDefault="005550B6" w:rsidP="00260B00">
      <w:pPr>
        <w:pStyle w:val="a4"/>
        <w:tabs>
          <w:tab w:val="left" w:pos="567"/>
          <w:tab w:val="left" w:pos="1635"/>
        </w:tabs>
        <w:ind w:firstLine="709"/>
        <w:jc w:val="both"/>
        <w:rPr>
          <w:sz w:val="24"/>
        </w:rPr>
      </w:pPr>
      <w:r w:rsidRPr="00260B00">
        <w:rPr>
          <w:sz w:val="24"/>
        </w:rPr>
        <w:t>Проблема регуляции действия генов у высших организмов имеет большое практическое значение в животноводстве и медицине. Установление факторов, регулирующих синтез белка, раскрыло бы широкие возможности управления онтогенезом, создания высокопродуктивных животных, а также устойчивых животных к наследственным заболеваниям.</w:t>
      </w:r>
    </w:p>
    <w:p w:rsidR="00A41156" w:rsidRPr="00260B00" w:rsidRDefault="00A41156" w:rsidP="00260B00">
      <w:pPr>
        <w:tabs>
          <w:tab w:val="left" w:pos="540"/>
        </w:tabs>
        <w:ind w:firstLine="709"/>
        <w:jc w:val="both"/>
        <w:rPr>
          <w:sz w:val="24"/>
          <w:szCs w:val="24"/>
        </w:rPr>
      </w:pPr>
      <w:r w:rsidRPr="00260B00">
        <w:rPr>
          <w:b/>
          <w:sz w:val="24"/>
          <w:szCs w:val="24"/>
        </w:rPr>
        <w:t>3. Синтез белка в клетке</w:t>
      </w:r>
      <w:r w:rsidRPr="00260B00">
        <w:rPr>
          <w:sz w:val="24"/>
          <w:szCs w:val="24"/>
        </w:rPr>
        <w:t>. В настоящее время можно считать установленным, что наследственность реализуется в процессе биосинтеза белка. Синтез ферментов и других белков, необходимых для жизнедеятельности и развития организмов, происходит в основном на первой стадии интерфазы, до начала репликации ДНК. В процессе синтеза белка различают этапы транскрипции и трансляции.</w:t>
      </w:r>
    </w:p>
    <w:p w:rsidR="00A41156" w:rsidRPr="00260B00" w:rsidRDefault="00A41156" w:rsidP="00260B00">
      <w:pPr>
        <w:tabs>
          <w:tab w:val="left" w:pos="540"/>
        </w:tabs>
        <w:ind w:firstLine="709"/>
        <w:jc w:val="both"/>
        <w:rPr>
          <w:sz w:val="24"/>
          <w:szCs w:val="24"/>
        </w:rPr>
      </w:pPr>
      <w:r w:rsidRPr="00260B00">
        <w:rPr>
          <w:sz w:val="24"/>
          <w:szCs w:val="24"/>
          <w:u w:val="single"/>
        </w:rPr>
        <w:t>Транскрипция</w:t>
      </w:r>
      <w:r w:rsidRPr="00260B00">
        <w:rPr>
          <w:sz w:val="24"/>
          <w:szCs w:val="24"/>
        </w:rPr>
        <w:t xml:space="preserve"> заключается в том, что наследственная информация, записанная в ДНК (гене), точно транскрибируется (переписывается) в нуклеотидную последовательность </w:t>
      </w:r>
      <w:proofErr w:type="spellStart"/>
      <w:r w:rsidRPr="00260B00">
        <w:rPr>
          <w:sz w:val="24"/>
          <w:szCs w:val="24"/>
        </w:rPr>
        <w:t>иРНК</w:t>
      </w:r>
      <w:proofErr w:type="spellEnd"/>
      <w:r w:rsidRPr="00260B00">
        <w:rPr>
          <w:sz w:val="24"/>
          <w:szCs w:val="24"/>
        </w:rPr>
        <w:t xml:space="preserve">. Считывание наследственной информации начинается с определенного участка ДНК, который называется </w:t>
      </w:r>
      <w:r w:rsidRPr="00260B00">
        <w:rPr>
          <w:sz w:val="24"/>
          <w:szCs w:val="24"/>
          <w:u w:val="single"/>
        </w:rPr>
        <w:t>промотором</w:t>
      </w:r>
      <w:r w:rsidRPr="00260B00">
        <w:rPr>
          <w:sz w:val="24"/>
          <w:szCs w:val="24"/>
        </w:rPr>
        <w:t xml:space="preserve">. Промотор расположен перед геном и включает около 80 нуклеотидов. Транскрипция осуществляется с помощью ферментов РНК-полимераз. РНК-полимераза прочно связывается с промотором и «расплавляет» его, разъединяя нуклеотиды комплементарных цепей. Затем этот фермент начинает двигаться вдоль гена и по мере разъединения цепей ДНК на одной из них, которая является смысловой, ведет синтез </w:t>
      </w:r>
      <w:proofErr w:type="spellStart"/>
      <w:r w:rsidRPr="00260B00">
        <w:rPr>
          <w:sz w:val="24"/>
          <w:szCs w:val="24"/>
        </w:rPr>
        <w:t>иРНК</w:t>
      </w:r>
      <w:proofErr w:type="spellEnd"/>
      <w:r w:rsidRPr="00260B00">
        <w:rPr>
          <w:sz w:val="24"/>
          <w:szCs w:val="24"/>
        </w:rPr>
        <w:t xml:space="preserve">, согласно принципу </w:t>
      </w:r>
      <w:proofErr w:type="spellStart"/>
      <w:r w:rsidRPr="00260B00">
        <w:rPr>
          <w:sz w:val="24"/>
          <w:szCs w:val="24"/>
        </w:rPr>
        <w:t>комплементарности</w:t>
      </w:r>
      <w:proofErr w:type="spellEnd"/>
      <w:r w:rsidRPr="00260B00">
        <w:rPr>
          <w:sz w:val="24"/>
          <w:szCs w:val="24"/>
        </w:rPr>
        <w:t xml:space="preserve"> присоединения </w:t>
      </w:r>
      <w:proofErr w:type="spellStart"/>
      <w:r w:rsidRPr="00260B00">
        <w:rPr>
          <w:sz w:val="24"/>
          <w:szCs w:val="24"/>
        </w:rPr>
        <w:t>аденин</w:t>
      </w:r>
      <w:proofErr w:type="spellEnd"/>
      <w:r w:rsidRPr="00260B00">
        <w:rPr>
          <w:sz w:val="24"/>
          <w:szCs w:val="24"/>
        </w:rPr>
        <w:t xml:space="preserve"> к </w:t>
      </w:r>
      <w:proofErr w:type="spellStart"/>
      <w:r w:rsidRPr="00260B00">
        <w:rPr>
          <w:sz w:val="24"/>
          <w:szCs w:val="24"/>
        </w:rPr>
        <w:t>тимину</w:t>
      </w:r>
      <w:proofErr w:type="spellEnd"/>
      <w:r w:rsidRPr="00260B00">
        <w:rPr>
          <w:sz w:val="24"/>
          <w:szCs w:val="24"/>
        </w:rPr>
        <w:t xml:space="preserve">, </w:t>
      </w:r>
      <w:proofErr w:type="spellStart"/>
      <w:r w:rsidRPr="00260B00">
        <w:rPr>
          <w:sz w:val="24"/>
          <w:szCs w:val="24"/>
        </w:rPr>
        <w:t>урацил</w:t>
      </w:r>
      <w:proofErr w:type="spellEnd"/>
      <w:r w:rsidRPr="00260B00">
        <w:rPr>
          <w:sz w:val="24"/>
          <w:szCs w:val="24"/>
        </w:rPr>
        <w:t xml:space="preserve"> к </w:t>
      </w:r>
      <w:proofErr w:type="spellStart"/>
      <w:r w:rsidRPr="00260B00">
        <w:rPr>
          <w:sz w:val="24"/>
          <w:szCs w:val="24"/>
        </w:rPr>
        <w:t>аденину</w:t>
      </w:r>
      <w:proofErr w:type="spellEnd"/>
      <w:r w:rsidRPr="00260B00">
        <w:rPr>
          <w:sz w:val="24"/>
          <w:szCs w:val="24"/>
        </w:rPr>
        <w:t xml:space="preserve">, </w:t>
      </w:r>
      <w:proofErr w:type="spellStart"/>
      <w:r w:rsidRPr="00260B00">
        <w:rPr>
          <w:sz w:val="24"/>
          <w:szCs w:val="24"/>
        </w:rPr>
        <w:t>цитозин</w:t>
      </w:r>
      <w:proofErr w:type="spellEnd"/>
      <w:r w:rsidRPr="00260B00">
        <w:rPr>
          <w:sz w:val="24"/>
          <w:szCs w:val="24"/>
        </w:rPr>
        <w:t xml:space="preserve"> к гуанину и гуанин к </w:t>
      </w:r>
      <w:proofErr w:type="spellStart"/>
      <w:r w:rsidRPr="00260B00">
        <w:rPr>
          <w:sz w:val="24"/>
          <w:szCs w:val="24"/>
        </w:rPr>
        <w:t>цитозину</w:t>
      </w:r>
      <w:proofErr w:type="spellEnd"/>
      <w:r w:rsidRPr="00260B00">
        <w:rPr>
          <w:sz w:val="24"/>
          <w:szCs w:val="24"/>
        </w:rPr>
        <w:t xml:space="preserve">. Те участки гена, на которых полимераза образовала </w:t>
      </w:r>
      <w:proofErr w:type="spellStart"/>
      <w:r w:rsidRPr="00260B00">
        <w:rPr>
          <w:sz w:val="24"/>
          <w:szCs w:val="24"/>
        </w:rPr>
        <w:t>иРНК</w:t>
      </w:r>
      <w:proofErr w:type="spellEnd"/>
      <w:r w:rsidRPr="00260B00">
        <w:rPr>
          <w:sz w:val="24"/>
          <w:szCs w:val="24"/>
        </w:rPr>
        <w:t xml:space="preserve">, вновь соединяются, а синтезируемая молекула </w:t>
      </w:r>
      <w:proofErr w:type="spellStart"/>
      <w:r w:rsidRPr="00260B00">
        <w:rPr>
          <w:sz w:val="24"/>
          <w:szCs w:val="24"/>
        </w:rPr>
        <w:t>иРНК</w:t>
      </w:r>
      <w:proofErr w:type="spellEnd"/>
      <w:r w:rsidRPr="00260B00">
        <w:rPr>
          <w:sz w:val="24"/>
          <w:szCs w:val="24"/>
        </w:rPr>
        <w:t xml:space="preserve"> постепенно отделяется от ДНК. Конец синтеза </w:t>
      </w:r>
      <w:proofErr w:type="spellStart"/>
      <w:r w:rsidRPr="00260B00">
        <w:rPr>
          <w:sz w:val="24"/>
          <w:szCs w:val="24"/>
        </w:rPr>
        <w:t>иРНК</w:t>
      </w:r>
      <w:proofErr w:type="spellEnd"/>
      <w:r w:rsidRPr="00260B00">
        <w:rPr>
          <w:sz w:val="24"/>
          <w:szCs w:val="24"/>
        </w:rPr>
        <w:t xml:space="preserve"> определяется участком остановки транскрипции – </w:t>
      </w:r>
      <w:r w:rsidRPr="00260B00">
        <w:rPr>
          <w:sz w:val="24"/>
          <w:szCs w:val="24"/>
          <w:u w:val="single"/>
        </w:rPr>
        <w:t>терминатором</w:t>
      </w:r>
      <w:r w:rsidRPr="00260B00">
        <w:rPr>
          <w:sz w:val="24"/>
          <w:szCs w:val="24"/>
        </w:rPr>
        <w:t>. Нуклеотидные последовательности промотора и терминатора узнаются специальными белками, регулирующими активность РНК-полимеразы.</w:t>
      </w:r>
    </w:p>
    <w:p w:rsidR="00A41156" w:rsidRPr="00260B00" w:rsidRDefault="00A41156" w:rsidP="00260B00">
      <w:pPr>
        <w:tabs>
          <w:tab w:val="left" w:pos="540"/>
        </w:tabs>
        <w:ind w:firstLine="709"/>
        <w:jc w:val="both"/>
        <w:rPr>
          <w:sz w:val="24"/>
          <w:szCs w:val="24"/>
        </w:rPr>
      </w:pPr>
      <w:r w:rsidRPr="00260B00">
        <w:rPr>
          <w:sz w:val="24"/>
          <w:szCs w:val="24"/>
        </w:rPr>
        <w:t xml:space="preserve">В 1977 г. было обнаружено, что </w:t>
      </w:r>
      <w:proofErr w:type="gramStart"/>
      <w:r w:rsidRPr="00260B00">
        <w:rPr>
          <w:sz w:val="24"/>
          <w:szCs w:val="24"/>
        </w:rPr>
        <w:t>у</w:t>
      </w:r>
      <w:proofErr w:type="gramEnd"/>
      <w:r w:rsidRPr="00260B00">
        <w:rPr>
          <w:sz w:val="24"/>
          <w:szCs w:val="24"/>
        </w:rPr>
        <w:t xml:space="preserve"> </w:t>
      </w:r>
      <w:proofErr w:type="gramStart"/>
      <w:r w:rsidRPr="00260B00">
        <w:rPr>
          <w:sz w:val="24"/>
          <w:szCs w:val="24"/>
        </w:rPr>
        <w:t>эукариот</w:t>
      </w:r>
      <w:proofErr w:type="gramEnd"/>
      <w:r w:rsidRPr="00260B00">
        <w:rPr>
          <w:sz w:val="24"/>
          <w:szCs w:val="24"/>
        </w:rPr>
        <w:t xml:space="preserve"> в последовательности нуклеотидов ДНК имеются отрезки, </w:t>
      </w:r>
      <w:r w:rsidRPr="00260B00">
        <w:rPr>
          <w:sz w:val="24"/>
          <w:szCs w:val="24"/>
          <w:u w:val="single"/>
        </w:rPr>
        <w:t>не содержащие информации</w:t>
      </w:r>
      <w:r w:rsidRPr="00260B00">
        <w:rPr>
          <w:sz w:val="24"/>
          <w:szCs w:val="24"/>
        </w:rPr>
        <w:t xml:space="preserve">, которые были названы </w:t>
      </w:r>
      <w:proofErr w:type="spellStart"/>
      <w:r w:rsidRPr="00260B00">
        <w:rPr>
          <w:sz w:val="24"/>
          <w:szCs w:val="24"/>
          <w:u w:val="single"/>
        </w:rPr>
        <w:t>интронами</w:t>
      </w:r>
      <w:proofErr w:type="spellEnd"/>
      <w:r w:rsidRPr="00260B00">
        <w:rPr>
          <w:sz w:val="24"/>
          <w:szCs w:val="24"/>
        </w:rPr>
        <w:t xml:space="preserve">. Участки ДНК, </w:t>
      </w:r>
      <w:r w:rsidRPr="00260B00">
        <w:rPr>
          <w:sz w:val="24"/>
          <w:szCs w:val="24"/>
          <w:u w:val="single"/>
        </w:rPr>
        <w:t>несущие информацию</w:t>
      </w:r>
      <w:r w:rsidRPr="00260B00">
        <w:rPr>
          <w:sz w:val="24"/>
          <w:szCs w:val="24"/>
        </w:rPr>
        <w:t xml:space="preserve">, называются </w:t>
      </w:r>
      <w:proofErr w:type="spellStart"/>
      <w:r w:rsidRPr="00260B00">
        <w:rPr>
          <w:sz w:val="24"/>
          <w:szCs w:val="24"/>
          <w:u w:val="single"/>
        </w:rPr>
        <w:t>экзонами</w:t>
      </w:r>
      <w:proofErr w:type="spellEnd"/>
      <w:r w:rsidRPr="00260B00">
        <w:rPr>
          <w:sz w:val="24"/>
          <w:szCs w:val="24"/>
        </w:rPr>
        <w:t>.</w:t>
      </w:r>
    </w:p>
    <w:p w:rsidR="00A41156" w:rsidRPr="00260B00" w:rsidRDefault="00A41156" w:rsidP="00260B00">
      <w:pPr>
        <w:tabs>
          <w:tab w:val="left" w:pos="540"/>
        </w:tabs>
        <w:ind w:firstLine="709"/>
        <w:jc w:val="both"/>
        <w:rPr>
          <w:sz w:val="24"/>
          <w:szCs w:val="24"/>
        </w:rPr>
      </w:pPr>
      <w:r w:rsidRPr="00260B00">
        <w:rPr>
          <w:sz w:val="24"/>
          <w:szCs w:val="24"/>
        </w:rPr>
        <w:t xml:space="preserve">При считывании информации с определенного участка ДНК (гена) сначала образуется </w:t>
      </w:r>
      <w:proofErr w:type="spellStart"/>
      <w:r w:rsidRPr="00260B00">
        <w:rPr>
          <w:sz w:val="24"/>
          <w:szCs w:val="24"/>
        </w:rPr>
        <w:t>транскрипт</w:t>
      </w:r>
      <w:proofErr w:type="spellEnd"/>
      <w:r w:rsidRPr="00260B00">
        <w:rPr>
          <w:sz w:val="24"/>
          <w:szCs w:val="24"/>
        </w:rPr>
        <w:t xml:space="preserve"> всей последовательности (про-</w:t>
      </w:r>
      <w:proofErr w:type="spellStart"/>
      <w:r w:rsidRPr="00260B00">
        <w:rPr>
          <w:sz w:val="24"/>
          <w:szCs w:val="24"/>
        </w:rPr>
        <w:t>мРНК</w:t>
      </w:r>
      <w:proofErr w:type="spellEnd"/>
      <w:r w:rsidRPr="00260B00">
        <w:rPr>
          <w:sz w:val="24"/>
          <w:szCs w:val="24"/>
        </w:rPr>
        <w:t xml:space="preserve">), а затем происходит процесс созревания </w:t>
      </w:r>
      <w:proofErr w:type="spellStart"/>
      <w:r w:rsidRPr="00260B00">
        <w:rPr>
          <w:sz w:val="24"/>
          <w:szCs w:val="24"/>
        </w:rPr>
        <w:t>иРНК</w:t>
      </w:r>
      <w:proofErr w:type="spellEnd"/>
      <w:r w:rsidRPr="00260B00">
        <w:rPr>
          <w:sz w:val="24"/>
          <w:szCs w:val="24"/>
        </w:rPr>
        <w:t xml:space="preserve">, называемый </w:t>
      </w:r>
      <w:r w:rsidRPr="00260B00">
        <w:rPr>
          <w:sz w:val="24"/>
          <w:szCs w:val="24"/>
          <w:u w:val="single"/>
        </w:rPr>
        <w:t>процессингом</w:t>
      </w:r>
      <w:r w:rsidRPr="00260B00">
        <w:rPr>
          <w:sz w:val="24"/>
          <w:szCs w:val="24"/>
        </w:rPr>
        <w:t xml:space="preserve">. </w:t>
      </w:r>
      <w:proofErr w:type="gramStart"/>
      <w:r w:rsidRPr="00260B00">
        <w:rPr>
          <w:sz w:val="24"/>
          <w:szCs w:val="24"/>
        </w:rPr>
        <w:t xml:space="preserve">При процессинге происходит </w:t>
      </w:r>
      <w:proofErr w:type="spellStart"/>
      <w:r w:rsidRPr="00260B00">
        <w:rPr>
          <w:sz w:val="24"/>
          <w:szCs w:val="24"/>
          <w:u w:val="single"/>
        </w:rPr>
        <w:t>сплайсинг</w:t>
      </w:r>
      <w:proofErr w:type="spellEnd"/>
      <w:r w:rsidRPr="00260B00">
        <w:rPr>
          <w:sz w:val="24"/>
          <w:szCs w:val="24"/>
        </w:rPr>
        <w:t xml:space="preserve">, который заключается в том, что в ядре </w:t>
      </w:r>
      <w:proofErr w:type="spellStart"/>
      <w:r w:rsidRPr="00260B00">
        <w:rPr>
          <w:sz w:val="24"/>
          <w:szCs w:val="24"/>
        </w:rPr>
        <w:t>интроны</w:t>
      </w:r>
      <w:proofErr w:type="spellEnd"/>
      <w:r w:rsidRPr="00260B00">
        <w:rPr>
          <w:sz w:val="24"/>
          <w:szCs w:val="24"/>
        </w:rPr>
        <w:t xml:space="preserve"> из РНК как бы «</w:t>
      </w:r>
      <w:proofErr w:type="spellStart"/>
      <w:r w:rsidRPr="00260B00">
        <w:rPr>
          <w:sz w:val="24"/>
          <w:szCs w:val="24"/>
        </w:rPr>
        <w:t>выпетливаются</w:t>
      </w:r>
      <w:proofErr w:type="spellEnd"/>
      <w:r w:rsidRPr="00260B00">
        <w:rPr>
          <w:sz w:val="24"/>
          <w:szCs w:val="24"/>
        </w:rPr>
        <w:t xml:space="preserve">» и удаляются, а информативные участки – </w:t>
      </w:r>
      <w:proofErr w:type="spellStart"/>
      <w:r w:rsidRPr="00260B00">
        <w:rPr>
          <w:sz w:val="24"/>
          <w:szCs w:val="24"/>
        </w:rPr>
        <w:t>экзоны</w:t>
      </w:r>
      <w:proofErr w:type="spellEnd"/>
      <w:r w:rsidRPr="00260B00">
        <w:rPr>
          <w:sz w:val="24"/>
          <w:szCs w:val="24"/>
        </w:rPr>
        <w:t xml:space="preserve"> соединяются при помощи ферментов </w:t>
      </w:r>
      <w:proofErr w:type="spellStart"/>
      <w:r w:rsidRPr="00260B00">
        <w:rPr>
          <w:sz w:val="24"/>
          <w:szCs w:val="24"/>
        </w:rPr>
        <w:t>лигаз</w:t>
      </w:r>
      <w:proofErr w:type="spellEnd"/>
      <w:r w:rsidRPr="00260B00">
        <w:rPr>
          <w:sz w:val="24"/>
          <w:szCs w:val="24"/>
        </w:rPr>
        <w:t xml:space="preserve"> в одну непрерывную последовательность </w:t>
      </w:r>
      <w:proofErr w:type="spellStart"/>
      <w:r w:rsidRPr="00260B00">
        <w:rPr>
          <w:sz w:val="24"/>
          <w:szCs w:val="24"/>
        </w:rPr>
        <w:t>иРНК</w:t>
      </w:r>
      <w:proofErr w:type="spellEnd"/>
      <w:r w:rsidRPr="00260B00">
        <w:rPr>
          <w:sz w:val="24"/>
          <w:szCs w:val="24"/>
        </w:rPr>
        <w:t>.</w:t>
      </w:r>
      <w:proofErr w:type="gramEnd"/>
      <w:r w:rsidRPr="00260B00">
        <w:rPr>
          <w:sz w:val="24"/>
          <w:szCs w:val="24"/>
        </w:rPr>
        <w:t xml:space="preserve"> В процессе </w:t>
      </w:r>
      <w:proofErr w:type="spellStart"/>
      <w:r w:rsidRPr="00260B00">
        <w:rPr>
          <w:sz w:val="24"/>
          <w:szCs w:val="24"/>
        </w:rPr>
        <w:t>сплайсинга</w:t>
      </w:r>
      <w:proofErr w:type="spellEnd"/>
      <w:r w:rsidRPr="00260B00">
        <w:rPr>
          <w:sz w:val="24"/>
          <w:szCs w:val="24"/>
        </w:rPr>
        <w:t xml:space="preserve"> образуется зрелая </w:t>
      </w:r>
      <w:proofErr w:type="spellStart"/>
      <w:r w:rsidRPr="00260B00">
        <w:rPr>
          <w:sz w:val="24"/>
          <w:szCs w:val="24"/>
        </w:rPr>
        <w:t>мРНК</w:t>
      </w:r>
      <w:proofErr w:type="spellEnd"/>
      <w:r w:rsidRPr="00260B00">
        <w:rPr>
          <w:sz w:val="24"/>
          <w:szCs w:val="24"/>
        </w:rPr>
        <w:t>, которая содержит только ту информацию, которая необходима для синтеза соответствующего полипептида, т.е. информативную часть структурного гена.</w:t>
      </w:r>
    </w:p>
    <w:p w:rsidR="00A41156" w:rsidRPr="00260B00" w:rsidRDefault="00A41156" w:rsidP="00260B00">
      <w:pPr>
        <w:tabs>
          <w:tab w:val="left" w:pos="540"/>
        </w:tabs>
        <w:ind w:firstLine="709"/>
        <w:jc w:val="both"/>
        <w:rPr>
          <w:sz w:val="24"/>
          <w:szCs w:val="24"/>
        </w:rPr>
      </w:pPr>
      <w:r w:rsidRPr="00260B00">
        <w:rPr>
          <w:sz w:val="24"/>
          <w:szCs w:val="24"/>
          <w:u w:val="single"/>
        </w:rPr>
        <w:t>Трансляция</w:t>
      </w:r>
      <w:r w:rsidRPr="00260B00">
        <w:rPr>
          <w:sz w:val="24"/>
          <w:szCs w:val="24"/>
        </w:rPr>
        <w:t xml:space="preserve"> заключается в том, что последовательность расположения нуклеотидов в </w:t>
      </w:r>
      <w:proofErr w:type="spellStart"/>
      <w:r w:rsidRPr="00260B00">
        <w:rPr>
          <w:sz w:val="24"/>
          <w:szCs w:val="24"/>
        </w:rPr>
        <w:t>иРНК</w:t>
      </w:r>
      <w:proofErr w:type="spellEnd"/>
      <w:r w:rsidRPr="00260B00">
        <w:rPr>
          <w:sz w:val="24"/>
          <w:szCs w:val="24"/>
        </w:rPr>
        <w:t xml:space="preserve"> переводится в строго упорядоченную последовательность расположения аминокислот в молекуле синтезируемого белка. Трансляция подразделяется на три стадии: инициация, элонгация и </w:t>
      </w:r>
      <w:proofErr w:type="spellStart"/>
      <w:r w:rsidRPr="00260B00">
        <w:rPr>
          <w:sz w:val="24"/>
          <w:szCs w:val="24"/>
        </w:rPr>
        <w:t>терминация</w:t>
      </w:r>
      <w:proofErr w:type="spellEnd"/>
      <w:r w:rsidRPr="00260B00">
        <w:rPr>
          <w:sz w:val="24"/>
          <w:szCs w:val="24"/>
        </w:rPr>
        <w:t>.</w:t>
      </w:r>
    </w:p>
    <w:p w:rsidR="00A41156" w:rsidRPr="00260B00" w:rsidRDefault="00A41156" w:rsidP="00260B00">
      <w:pPr>
        <w:tabs>
          <w:tab w:val="left" w:pos="540"/>
        </w:tabs>
        <w:ind w:firstLine="709"/>
        <w:jc w:val="both"/>
        <w:rPr>
          <w:sz w:val="24"/>
          <w:szCs w:val="24"/>
        </w:rPr>
      </w:pPr>
      <w:r w:rsidRPr="00260B00">
        <w:rPr>
          <w:sz w:val="24"/>
          <w:szCs w:val="24"/>
          <w:u w:val="single"/>
        </w:rPr>
        <w:t>Инициация</w:t>
      </w:r>
      <w:r w:rsidRPr="00260B00">
        <w:rPr>
          <w:sz w:val="24"/>
          <w:szCs w:val="24"/>
        </w:rPr>
        <w:t xml:space="preserve">. В период стадии инициации рибосома сначала представлена двумя отдельными </w:t>
      </w:r>
      <w:proofErr w:type="spellStart"/>
      <w:r w:rsidRPr="00260B00">
        <w:rPr>
          <w:sz w:val="24"/>
          <w:szCs w:val="24"/>
        </w:rPr>
        <w:t>субчастицами</w:t>
      </w:r>
      <w:proofErr w:type="spellEnd"/>
      <w:r w:rsidRPr="00260B00">
        <w:rPr>
          <w:sz w:val="24"/>
          <w:szCs w:val="24"/>
        </w:rPr>
        <w:t xml:space="preserve">, т.к. для начала процесса необходима рибосома </w:t>
      </w:r>
      <w:proofErr w:type="spellStart"/>
      <w:r w:rsidRPr="00260B00">
        <w:rPr>
          <w:sz w:val="24"/>
          <w:szCs w:val="24"/>
        </w:rPr>
        <w:t>диссоциированная</w:t>
      </w:r>
      <w:proofErr w:type="spellEnd"/>
      <w:r w:rsidRPr="00260B00">
        <w:rPr>
          <w:sz w:val="24"/>
          <w:szCs w:val="24"/>
        </w:rPr>
        <w:t>. Начало синтеза полипептидной цепи называют</w:t>
      </w:r>
      <w:r w:rsidRPr="00260B00">
        <w:rPr>
          <w:sz w:val="24"/>
          <w:szCs w:val="24"/>
          <w:u w:val="single"/>
        </w:rPr>
        <w:t xml:space="preserve"> инициацией</w:t>
      </w:r>
      <w:r w:rsidRPr="00260B00">
        <w:rPr>
          <w:sz w:val="24"/>
          <w:szCs w:val="24"/>
        </w:rPr>
        <w:t xml:space="preserve">. Рост ее – </w:t>
      </w:r>
      <w:r w:rsidRPr="00260B00">
        <w:rPr>
          <w:sz w:val="24"/>
          <w:szCs w:val="24"/>
          <w:u w:val="single"/>
        </w:rPr>
        <w:t>элонгацией</w:t>
      </w:r>
      <w:r w:rsidRPr="00260B00">
        <w:rPr>
          <w:sz w:val="24"/>
          <w:szCs w:val="24"/>
        </w:rPr>
        <w:t xml:space="preserve">. Последовательность аминокислот в полипептидной цепи определяется последовательностью кодонов в </w:t>
      </w:r>
      <w:proofErr w:type="spellStart"/>
      <w:r w:rsidRPr="00260B00">
        <w:rPr>
          <w:sz w:val="24"/>
          <w:szCs w:val="24"/>
        </w:rPr>
        <w:t>мРНК</w:t>
      </w:r>
      <w:proofErr w:type="spellEnd"/>
      <w:r w:rsidRPr="00260B00">
        <w:rPr>
          <w:sz w:val="24"/>
          <w:szCs w:val="24"/>
        </w:rPr>
        <w:t xml:space="preserve">. Синтез полипептидной цепи прекращается, когда на </w:t>
      </w:r>
      <w:proofErr w:type="spellStart"/>
      <w:r w:rsidRPr="00260B00">
        <w:rPr>
          <w:sz w:val="24"/>
          <w:szCs w:val="24"/>
        </w:rPr>
        <w:t>мРНК</w:t>
      </w:r>
      <w:proofErr w:type="spellEnd"/>
      <w:r w:rsidRPr="00260B00">
        <w:rPr>
          <w:sz w:val="24"/>
          <w:szCs w:val="24"/>
        </w:rPr>
        <w:t xml:space="preserve"> появляется один из кодонов - терминаторов УАА, УАГ или УГА. Окончание синтеза данной полипептидной цепи называется </w:t>
      </w:r>
      <w:proofErr w:type="spellStart"/>
      <w:r w:rsidRPr="00260B00">
        <w:rPr>
          <w:sz w:val="24"/>
          <w:szCs w:val="24"/>
          <w:u w:val="single"/>
        </w:rPr>
        <w:t>терминацией</w:t>
      </w:r>
      <w:proofErr w:type="spellEnd"/>
      <w:r w:rsidRPr="00260B00">
        <w:rPr>
          <w:sz w:val="24"/>
          <w:szCs w:val="24"/>
        </w:rPr>
        <w:t>.</w:t>
      </w:r>
    </w:p>
    <w:p w:rsidR="00A41156" w:rsidRPr="00260B00" w:rsidRDefault="00A41156" w:rsidP="00260B00">
      <w:pPr>
        <w:tabs>
          <w:tab w:val="left" w:pos="540"/>
        </w:tabs>
        <w:ind w:firstLine="709"/>
        <w:jc w:val="both"/>
        <w:rPr>
          <w:sz w:val="24"/>
          <w:szCs w:val="24"/>
        </w:rPr>
      </w:pPr>
      <w:r w:rsidRPr="00260B00">
        <w:rPr>
          <w:sz w:val="24"/>
          <w:szCs w:val="24"/>
        </w:rPr>
        <w:t>Следовательно, синтез первичной структуры белковой молекулы - полипептидной цепи – происходит на рибосоме в соответствии с порядком чередования нуклеотидов в матричной рибонуклеиновой кислоте. Она не зависит от строения рибосомы.</w:t>
      </w:r>
    </w:p>
    <w:p w:rsidR="00A41156" w:rsidRPr="00260B00" w:rsidRDefault="00A41156" w:rsidP="00260B00">
      <w:pPr>
        <w:tabs>
          <w:tab w:val="left" w:pos="540"/>
        </w:tabs>
        <w:ind w:firstLine="709"/>
        <w:jc w:val="both"/>
        <w:rPr>
          <w:sz w:val="24"/>
          <w:szCs w:val="24"/>
        </w:rPr>
      </w:pPr>
      <w:r w:rsidRPr="00260B00">
        <w:rPr>
          <w:b/>
          <w:sz w:val="24"/>
          <w:szCs w:val="24"/>
        </w:rPr>
        <w:t>4. Современное представление о гене как единице наследственности</w:t>
      </w:r>
      <w:r w:rsidRPr="00260B00">
        <w:rPr>
          <w:sz w:val="24"/>
          <w:szCs w:val="24"/>
        </w:rPr>
        <w:t xml:space="preserve">. В представлении Г. Менделя единицей наследственности был фактор, контролирующий проявление в доминантном или рецессивном состоянии одного признака. В дальнейшем </w:t>
      </w:r>
      <w:r w:rsidRPr="00260B00">
        <w:rPr>
          <w:sz w:val="24"/>
          <w:szCs w:val="24"/>
        </w:rPr>
        <w:lastRenderedPageBreak/>
        <w:t xml:space="preserve">понятия о гене были развиты в работах Т. Моргана, который показал, что ген – это локус (участок) хромосомы, занимающий в ней строго определенное положение. В современном понимании ген – это функциональная единица молекулы ДНК, контролирующая последовательность аминокислот в кодируемой полипептидной цепи. Специфичность гена определяется числом нуклеотидов и их уникальной последовательностью. Ген имеет определенную величину, выраженную числом нуклеотидов и молекулярной массой. Ген, кодирующий синтез полипептидной цепи, называется </w:t>
      </w:r>
      <w:r w:rsidRPr="00260B00">
        <w:rPr>
          <w:sz w:val="24"/>
          <w:szCs w:val="24"/>
          <w:u w:val="single"/>
        </w:rPr>
        <w:t>структурным</w:t>
      </w:r>
      <w:r w:rsidRPr="00260B00">
        <w:rPr>
          <w:sz w:val="24"/>
          <w:szCs w:val="24"/>
        </w:rPr>
        <w:t xml:space="preserve">. Он является составной частью оперона, имеет сложную систему регуляции, осуществляемой акцепторными генами. </w:t>
      </w:r>
      <w:r w:rsidRPr="00260B00">
        <w:rPr>
          <w:sz w:val="24"/>
          <w:szCs w:val="24"/>
          <w:u w:val="single"/>
        </w:rPr>
        <w:t xml:space="preserve">Акцепторные гены </w:t>
      </w:r>
      <w:r w:rsidRPr="00260B00">
        <w:rPr>
          <w:sz w:val="24"/>
          <w:szCs w:val="24"/>
        </w:rPr>
        <w:t xml:space="preserve"> каждого оперона обладают высокой специфичностью – к ним могут присоединяться только определенные молекулы белка, в том числе белок-репрессор, подавляющий активность структурных генов.</w:t>
      </w:r>
    </w:p>
    <w:p w:rsidR="00A41156" w:rsidRPr="00260B00" w:rsidRDefault="00A41156" w:rsidP="00260B00">
      <w:pPr>
        <w:tabs>
          <w:tab w:val="left" w:pos="540"/>
        </w:tabs>
        <w:ind w:firstLine="709"/>
        <w:jc w:val="both"/>
        <w:rPr>
          <w:sz w:val="24"/>
          <w:szCs w:val="24"/>
        </w:rPr>
      </w:pPr>
      <w:proofErr w:type="spellStart"/>
      <w:r w:rsidRPr="00260B00">
        <w:rPr>
          <w:sz w:val="24"/>
          <w:szCs w:val="24"/>
          <w:u w:val="single"/>
        </w:rPr>
        <w:t>Транспозоны</w:t>
      </w:r>
      <w:proofErr w:type="spellEnd"/>
      <w:r w:rsidRPr="00260B00">
        <w:rPr>
          <w:sz w:val="24"/>
          <w:szCs w:val="24"/>
        </w:rPr>
        <w:t xml:space="preserve">. Перемещение фрагмента ДНК, содержащего ген или гены, из одной хромосомы в другую, им несвойственную, называется </w:t>
      </w:r>
      <w:r w:rsidRPr="00260B00">
        <w:rPr>
          <w:sz w:val="24"/>
          <w:szCs w:val="24"/>
          <w:u w:val="single"/>
        </w:rPr>
        <w:t>транспозицией</w:t>
      </w:r>
      <w:r w:rsidRPr="00260B00">
        <w:rPr>
          <w:sz w:val="24"/>
          <w:szCs w:val="24"/>
        </w:rPr>
        <w:t xml:space="preserve">. Фрагменты ДНК, способные перемещаться из одной хромосомы в другую или из одного локуса в другой, называют </w:t>
      </w:r>
      <w:proofErr w:type="spellStart"/>
      <w:r w:rsidRPr="00260B00">
        <w:rPr>
          <w:sz w:val="24"/>
          <w:szCs w:val="24"/>
          <w:u w:val="single"/>
        </w:rPr>
        <w:t>транспозонами</w:t>
      </w:r>
      <w:proofErr w:type="spellEnd"/>
      <w:r w:rsidRPr="00260B00">
        <w:rPr>
          <w:sz w:val="24"/>
          <w:szCs w:val="24"/>
        </w:rPr>
        <w:t xml:space="preserve">. Транспозиция включает два процесса: эксцизию и </w:t>
      </w:r>
      <w:proofErr w:type="spellStart"/>
      <w:r w:rsidRPr="00260B00">
        <w:rPr>
          <w:sz w:val="24"/>
          <w:szCs w:val="24"/>
        </w:rPr>
        <w:t>инсерцию</w:t>
      </w:r>
      <w:proofErr w:type="spellEnd"/>
      <w:r w:rsidRPr="00260B00">
        <w:rPr>
          <w:sz w:val="24"/>
          <w:szCs w:val="24"/>
        </w:rPr>
        <w:t xml:space="preserve">. </w:t>
      </w:r>
      <w:r w:rsidRPr="00260B00">
        <w:rPr>
          <w:sz w:val="24"/>
          <w:szCs w:val="24"/>
          <w:u w:val="single"/>
        </w:rPr>
        <w:t>Эксцизией</w:t>
      </w:r>
      <w:r w:rsidRPr="00260B00">
        <w:rPr>
          <w:sz w:val="24"/>
          <w:szCs w:val="24"/>
        </w:rPr>
        <w:t xml:space="preserve"> называется освобождение </w:t>
      </w:r>
      <w:proofErr w:type="spellStart"/>
      <w:r w:rsidRPr="00260B00">
        <w:rPr>
          <w:sz w:val="24"/>
          <w:szCs w:val="24"/>
        </w:rPr>
        <w:t>транспозона</w:t>
      </w:r>
      <w:proofErr w:type="spellEnd"/>
      <w:r w:rsidRPr="00260B00">
        <w:rPr>
          <w:sz w:val="24"/>
          <w:szCs w:val="24"/>
        </w:rPr>
        <w:t xml:space="preserve"> из молекулы ДНК, в которую он был встроен, а </w:t>
      </w:r>
      <w:proofErr w:type="spellStart"/>
      <w:r w:rsidRPr="00260B00">
        <w:rPr>
          <w:sz w:val="24"/>
          <w:szCs w:val="24"/>
          <w:u w:val="single"/>
        </w:rPr>
        <w:t>инсерцией</w:t>
      </w:r>
      <w:proofErr w:type="spellEnd"/>
      <w:r w:rsidRPr="00260B00">
        <w:rPr>
          <w:sz w:val="24"/>
          <w:szCs w:val="24"/>
        </w:rPr>
        <w:t xml:space="preserve"> - проце</w:t>
      </w:r>
      <w:proofErr w:type="gramStart"/>
      <w:r w:rsidRPr="00260B00">
        <w:rPr>
          <w:sz w:val="24"/>
          <w:szCs w:val="24"/>
        </w:rPr>
        <w:t>сс встр</w:t>
      </w:r>
      <w:proofErr w:type="gramEnd"/>
      <w:r w:rsidRPr="00260B00">
        <w:rPr>
          <w:sz w:val="24"/>
          <w:szCs w:val="24"/>
        </w:rPr>
        <w:t xml:space="preserve">аивания </w:t>
      </w:r>
      <w:proofErr w:type="spellStart"/>
      <w:r w:rsidRPr="00260B00">
        <w:rPr>
          <w:sz w:val="24"/>
          <w:szCs w:val="24"/>
        </w:rPr>
        <w:t>транспозона</w:t>
      </w:r>
      <w:proofErr w:type="spellEnd"/>
      <w:r w:rsidRPr="00260B00">
        <w:rPr>
          <w:sz w:val="24"/>
          <w:szCs w:val="24"/>
        </w:rPr>
        <w:t xml:space="preserve"> в новый локус ДНК.</w:t>
      </w:r>
      <w:r w:rsidRPr="00260B00">
        <w:rPr>
          <w:b/>
          <w:sz w:val="24"/>
          <w:szCs w:val="24"/>
        </w:rPr>
        <w:tab/>
      </w:r>
    </w:p>
    <w:p w:rsidR="005550B6" w:rsidRPr="00260B00" w:rsidRDefault="005550B6" w:rsidP="00260B00">
      <w:pPr>
        <w:pStyle w:val="a4"/>
        <w:tabs>
          <w:tab w:val="left" w:pos="1635"/>
        </w:tabs>
        <w:ind w:firstLine="709"/>
        <w:jc w:val="both"/>
        <w:rPr>
          <w:b/>
          <w:bCs/>
          <w:sz w:val="24"/>
        </w:rPr>
      </w:pPr>
      <w:r w:rsidRPr="00260B00">
        <w:rPr>
          <w:b/>
          <w:bCs/>
          <w:sz w:val="24"/>
        </w:rPr>
        <w:t>Контрольные вопросы:</w:t>
      </w:r>
    </w:p>
    <w:p w:rsidR="005550B6" w:rsidRPr="00260B00" w:rsidRDefault="005550B6" w:rsidP="00260B00">
      <w:pPr>
        <w:pStyle w:val="a4"/>
        <w:tabs>
          <w:tab w:val="left" w:pos="1635"/>
        </w:tabs>
        <w:ind w:firstLine="709"/>
        <w:jc w:val="both"/>
        <w:rPr>
          <w:sz w:val="24"/>
        </w:rPr>
      </w:pPr>
      <w:r w:rsidRPr="00260B00">
        <w:rPr>
          <w:sz w:val="24"/>
        </w:rPr>
        <w:t>1.Назовите свойства генов.</w:t>
      </w:r>
    </w:p>
    <w:p w:rsidR="005550B6" w:rsidRPr="00260B00" w:rsidRDefault="005550B6" w:rsidP="00260B00">
      <w:pPr>
        <w:pStyle w:val="a4"/>
        <w:tabs>
          <w:tab w:val="left" w:pos="1635"/>
        </w:tabs>
        <w:ind w:firstLine="709"/>
        <w:jc w:val="both"/>
        <w:rPr>
          <w:sz w:val="24"/>
        </w:rPr>
      </w:pPr>
      <w:r w:rsidRPr="00260B00">
        <w:rPr>
          <w:sz w:val="24"/>
        </w:rPr>
        <w:t>2.Что такое ген?</w:t>
      </w:r>
      <w:r w:rsidRPr="00260B00">
        <w:rPr>
          <w:i/>
          <w:iCs/>
          <w:sz w:val="24"/>
        </w:rPr>
        <w:t xml:space="preserve"> </w:t>
      </w:r>
      <w:r w:rsidRPr="00260B00">
        <w:rPr>
          <w:sz w:val="24"/>
        </w:rPr>
        <w:t xml:space="preserve">              </w:t>
      </w:r>
    </w:p>
    <w:p w:rsidR="005550B6" w:rsidRPr="00260B00" w:rsidRDefault="005550B6" w:rsidP="00260B00">
      <w:pPr>
        <w:pStyle w:val="a4"/>
        <w:tabs>
          <w:tab w:val="left" w:pos="1635"/>
        </w:tabs>
        <w:ind w:firstLine="709"/>
        <w:jc w:val="both"/>
        <w:rPr>
          <w:sz w:val="24"/>
        </w:rPr>
      </w:pPr>
      <w:r w:rsidRPr="00260B00">
        <w:rPr>
          <w:sz w:val="24"/>
        </w:rPr>
        <w:t>3.Назовите каково биологическое значение ДНК, РНК.</w:t>
      </w:r>
    </w:p>
    <w:p w:rsidR="005550B6" w:rsidRPr="00260B00" w:rsidRDefault="005550B6" w:rsidP="00260B00">
      <w:pPr>
        <w:pStyle w:val="ab"/>
        <w:tabs>
          <w:tab w:val="left" w:pos="0"/>
        </w:tabs>
        <w:ind w:firstLine="709"/>
        <w:rPr>
          <w:sz w:val="24"/>
        </w:rPr>
      </w:pPr>
      <w:r w:rsidRPr="00260B00">
        <w:rPr>
          <w:sz w:val="24"/>
        </w:rPr>
        <w:t>4.Назовите этапы синтеза белка</w:t>
      </w:r>
    </w:p>
    <w:p w:rsidR="005550B6" w:rsidRPr="00260B00" w:rsidRDefault="005550B6" w:rsidP="00260B00">
      <w:pPr>
        <w:pStyle w:val="ab"/>
        <w:tabs>
          <w:tab w:val="left" w:pos="0"/>
        </w:tabs>
        <w:ind w:firstLine="709"/>
        <w:rPr>
          <w:sz w:val="24"/>
        </w:rPr>
      </w:pPr>
      <w:r w:rsidRPr="00260B00">
        <w:rPr>
          <w:sz w:val="24"/>
        </w:rPr>
        <w:t>5.Перечислите свойства генетического кода.</w:t>
      </w:r>
    </w:p>
    <w:p w:rsidR="001963E6" w:rsidRPr="00D464C2" w:rsidRDefault="001963E6" w:rsidP="001963E6">
      <w:pPr>
        <w:pStyle w:val="ab"/>
        <w:tabs>
          <w:tab w:val="left" w:pos="993"/>
        </w:tabs>
        <w:ind w:firstLine="709"/>
        <w:rPr>
          <w:b/>
          <w:sz w:val="24"/>
        </w:rPr>
      </w:pPr>
      <w:r w:rsidRPr="00D464C2">
        <w:rPr>
          <w:b/>
          <w:sz w:val="24"/>
        </w:rPr>
        <w:t>Литература:</w:t>
      </w:r>
    </w:p>
    <w:p w:rsidR="001963E6" w:rsidRDefault="001963E6" w:rsidP="001963E6">
      <w:pPr>
        <w:tabs>
          <w:tab w:val="left" w:pos="709"/>
        </w:tabs>
        <w:jc w:val="both"/>
        <w:rPr>
          <w:sz w:val="24"/>
          <w:szCs w:val="24"/>
        </w:rPr>
      </w:pPr>
      <w:r>
        <w:rPr>
          <w:sz w:val="24"/>
          <w:szCs w:val="24"/>
        </w:rPr>
        <w:tab/>
      </w:r>
      <w:r w:rsidRPr="00D464C2">
        <w:rPr>
          <w:sz w:val="24"/>
          <w:szCs w:val="24"/>
        </w:rPr>
        <w:t xml:space="preserve">1. </w:t>
      </w:r>
      <w:r>
        <w:rPr>
          <w:sz w:val="24"/>
          <w:szCs w:val="24"/>
        </w:rPr>
        <w:t>Инге-</w:t>
      </w:r>
      <w:proofErr w:type="spellStart"/>
      <w:r>
        <w:rPr>
          <w:sz w:val="24"/>
          <w:szCs w:val="24"/>
        </w:rPr>
        <w:t>Вечтомов</w:t>
      </w:r>
      <w:proofErr w:type="spellEnd"/>
      <w:r>
        <w:rPr>
          <w:sz w:val="24"/>
          <w:szCs w:val="24"/>
        </w:rPr>
        <w:t xml:space="preserve"> С.Г. Генетика с основами селекции: Учебник. – М.: </w:t>
      </w:r>
      <w:proofErr w:type="spellStart"/>
      <w:r>
        <w:rPr>
          <w:sz w:val="24"/>
          <w:szCs w:val="24"/>
        </w:rPr>
        <w:t>Высш.шк</w:t>
      </w:r>
      <w:proofErr w:type="spellEnd"/>
      <w:r>
        <w:rPr>
          <w:sz w:val="24"/>
          <w:szCs w:val="24"/>
        </w:rPr>
        <w:t>., 1989. – 591 с.</w:t>
      </w:r>
    </w:p>
    <w:p w:rsidR="001963E6" w:rsidRPr="00D464C2" w:rsidRDefault="001963E6" w:rsidP="001963E6">
      <w:pPr>
        <w:tabs>
          <w:tab w:val="left" w:pos="709"/>
        </w:tabs>
        <w:jc w:val="both"/>
        <w:rPr>
          <w:color w:val="000000"/>
          <w:spacing w:val="2"/>
          <w:sz w:val="24"/>
          <w:szCs w:val="24"/>
        </w:rPr>
      </w:pPr>
      <w:r>
        <w:rPr>
          <w:sz w:val="24"/>
          <w:szCs w:val="24"/>
        </w:rPr>
        <w:tab/>
        <w:t xml:space="preserve">2. </w:t>
      </w:r>
      <w:r w:rsidRPr="00D464C2">
        <w:rPr>
          <w:color w:val="000000"/>
          <w:sz w:val="24"/>
          <w:szCs w:val="24"/>
        </w:rPr>
        <w:t xml:space="preserve">Меркурьева Е.К., Абрамова З.Б., </w:t>
      </w:r>
      <w:proofErr w:type="spellStart"/>
      <w:r w:rsidRPr="00D464C2">
        <w:rPr>
          <w:color w:val="000000"/>
          <w:sz w:val="24"/>
          <w:szCs w:val="24"/>
        </w:rPr>
        <w:t>Бакай</w:t>
      </w:r>
      <w:proofErr w:type="spellEnd"/>
      <w:r w:rsidRPr="00D464C2">
        <w:rPr>
          <w:color w:val="000000"/>
          <w:sz w:val="24"/>
          <w:szCs w:val="24"/>
        </w:rPr>
        <w:t xml:space="preserve"> А.В., </w:t>
      </w:r>
      <w:proofErr w:type="spellStart"/>
      <w:r w:rsidRPr="00D464C2">
        <w:rPr>
          <w:color w:val="000000"/>
          <w:sz w:val="24"/>
          <w:szCs w:val="24"/>
        </w:rPr>
        <w:t>Кочиш</w:t>
      </w:r>
      <w:proofErr w:type="spellEnd"/>
      <w:r w:rsidRPr="00D464C2">
        <w:rPr>
          <w:color w:val="000000"/>
          <w:sz w:val="24"/>
          <w:szCs w:val="24"/>
        </w:rPr>
        <w:t xml:space="preserve"> И.И. Генетика.- М: </w:t>
      </w:r>
      <w:r w:rsidRPr="00D464C2">
        <w:rPr>
          <w:color w:val="000000"/>
          <w:spacing w:val="2"/>
          <w:sz w:val="24"/>
          <w:szCs w:val="24"/>
        </w:rPr>
        <w:t xml:space="preserve"> </w:t>
      </w:r>
      <w:proofErr w:type="spellStart"/>
      <w:r w:rsidRPr="00D464C2">
        <w:rPr>
          <w:color w:val="000000"/>
          <w:spacing w:val="2"/>
          <w:sz w:val="24"/>
          <w:szCs w:val="24"/>
        </w:rPr>
        <w:t>Агропро</w:t>
      </w:r>
      <w:r w:rsidRPr="00D464C2">
        <w:rPr>
          <w:color w:val="000000"/>
          <w:spacing w:val="2"/>
          <w:sz w:val="24"/>
          <w:szCs w:val="24"/>
        </w:rPr>
        <w:t>м</w:t>
      </w:r>
      <w:r w:rsidRPr="00D464C2">
        <w:rPr>
          <w:color w:val="000000"/>
          <w:spacing w:val="2"/>
          <w:sz w:val="24"/>
          <w:szCs w:val="24"/>
        </w:rPr>
        <w:t>издат</w:t>
      </w:r>
      <w:proofErr w:type="spellEnd"/>
      <w:r w:rsidRPr="00D464C2">
        <w:rPr>
          <w:color w:val="000000"/>
          <w:spacing w:val="2"/>
          <w:sz w:val="24"/>
          <w:szCs w:val="24"/>
        </w:rPr>
        <w:t xml:space="preserve">, 1991.; </w:t>
      </w:r>
    </w:p>
    <w:p w:rsidR="001963E6" w:rsidRDefault="001963E6" w:rsidP="001963E6">
      <w:pPr>
        <w:ind w:firstLine="709"/>
        <w:jc w:val="both"/>
        <w:rPr>
          <w:sz w:val="24"/>
          <w:szCs w:val="24"/>
        </w:rPr>
      </w:pPr>
      <w:r>
        <w:rPr>
          <w:sz w:val="24"/>
          <w:szCs w:val="24"/>
        </w:rPr>
        <w:t xml:space="preserve">3. </w:t>
      </w:r>
      <w:proofErr w:type="spellStart"/>
      <w:r w:rsidRPr="00EE0C1E">
        <w:rPr>
          <w:sz w:val="24"/>
          <w:szCs w:val="24"/>
        </w:rPr>
        <w:t>Гуттман</w:t>
      </w:r>
      <w:proofErr w:type="spellEnd"/>
      <w:r w:rsidRPr="00EE0C1E">
        <w:rPr>
          <w:sz w:val="24"/>
          <w:szCs w:val="24"/>
        </w:rPr>
        <w:t xml:space="preserve"> Б., </w:t>
      </w:r>
      <w:proofErr w:type="spellStart"/>
      <w:r w:rsidRPr="00EE0C1E">
        <w:rPr>
          <w:sz w:val="24"/>
          <w:szCs w:val="24"/>
        </w:rPr>
        <w:t>Гриффите</w:t>
      </w:r>
      <w:proofErr w:type="spellEnd"/>
      <w:r w:rsidRPr="00EE0C1E">
        <w:rPr>
          <w:sz w:val="24"/>
          <w:szCs w:val="24"/>
        </w:rPr>
        <w:t xml:space="preserve"> Э., </w:t>
      </w:r>
      <w:proofErr w:type="spellStart"/>
      <w:r w:rsidRPr="00EE0C1E">
        <w:rPr>
          <w:sz w:val="24"/>
          <w:szCs w:val="24"/>
        </w:rPr>
        <w:t>Сузуки</w:t>
      </w:r>
      <w:proofErr w:type="spellEnd"/>
      <w:r w:rsidRPr="00EE0C1E">
        <w:rPr>
          <w:sz w:val="24"/>
          <w:szCs w:val="24"/>
        </w:rPr>
        <w:t xml:space="preserve"> Д., </w:t>
      </w:r>
      <w:proofErr w:type="spellStart"/>
      <w:r w:rsidRPr="00EE0C1E">
        <w:rPr>
          <w:sz w:val="24"/>
          <w:szCs w:val="24"/>
        </w:rPr>
        <w:t>Куллис</w:t>
      </w:r>
      <w:proofErr w:type="spellEnd"/>
      <w:r w:rsidRPr="00EE0C1E">
        <w:rPr>
          <w:sz w:val="24"/>
          <w:szCs w:val="24"/>
        </w:rPr>
        <w:t xml:space="preserve"> Т. Генетика / Пер. с англ. О. Перфильева. — М.: ФАИР-ПРЕСС, 2004. — 448 с:</w:t>
      </w:r>
    </w:p>
    <w:p w:rsidR="001963E6" w:rsidRPr="00D464C2" w:rsidRDefault="001963E6" w:rsidP="001963E6">
      <w:pPr>
        <w:ind w:firstLine="709"/>
        <w:jc w:val="both"/>
        <w:rPr>
          <w:sz w:val="24"/>
          <w:szCs w:val="24"/>
        </w:rPr>
      </w:pPr>
      <w:r>
        <w:rPr>
          <w:sz w:val="24"/>
          <w:szCs w:val="24"/>
        </w:rPr>
        <w:t>4</w:t>
      </w:r>
      <w:r w:rsidRPr="00D464C2">
        <w:rPr>
          <w:sz w:val="24"/>
          <w:szCs w:val="24"/>
        </w:rPr>
        <w:t xml:space="preserve"> Петухов В.Л., Короткевич О.С., </w:t>
      </w:r>
      <w:proofErr w:type="spellStart"/>
      <w:r w:rsidRPr="00D464C2">
        <w:rPr>
          <w:sz w:val="24"/>
          <w:szCs w:val="24"/>
        </w:rPr>
        <w:t>Стамбеков</w:t>
      </w:r>
      <w:proofErr w:type="spellEnd"/>
      <w:r w:rsidRPr="00D464C2">
        <w:rPr>
          <w:sz w:val="24"/>
          <w:szCs w:val="24"/>
        </w:rPr>
        <w:t xml:space="preserve"> С.Ж. Генетика. - Новосибирск</w:t>
      </w:r>
      <w:proofErr w:type="gramStart"/>
      <w:r w:rsidRPr="00D464C2">
        <w:rPr>
          <w:sz w:val="24"/>
          <w:szCs w:val="24"/>
        </w:rPr>
        <w:t xml:space="preserve">.: </w:t>
      </w:r>
      <w:proofErr w:type="spellStart"/>
      <w:proofErr w:type="gramEnd"/>
      <w:r w:rsidRPr="00D464C2">
        <w:rPr>
          <w:sz w:val="24"/>
          <w:szCs w:val="24"/>
        </w:rPr>
        <w:t>СемГПИ</w:t>
      </w:r>
      <w:proofErr w:type="spellEnd"/>
      <w:r w:rsidRPr="00D464C2">
        <w:rPr>
          <w:sz w:val="24"/>
          <w:szCs w:val="24"/>
        </w:rPr>
        <w:t>. - 2007. - 628 с.</w:t>
      </w:r>
    </w:p>
    <w:p w:rsidR="001963E6" w:rsidRPr="00D464C2" w:rsidRDefault="001963E6" w:rsidP="001963E6">
      <w:pPr>
        <w:widowControl w:val="0"/>
        <w:shd w:val="clear" w:color="auto" w:fill="FFFFFF"/>
        <w:tabs>
          <w:tab w:val="left" w:pos="720"/>
        </w:tabs>
        <w:autoSpaceDE w:val="0"/>
        <w:autoSpaceDN w:val="0"/>
        <w:adjustRightInd w:val="0"/>
        <w:rPr>
          <w:color w:val="000000"/>
          <w:sz w:val="24"/>
          <w:szCs w:val="24"/>
        </w:rPr>
      </w:pPr>
      <w:r w:rsidRPr="00D464C2">
        <w:rPr>
          <w:sz w:val="24"/>
          <w:szCs w:val="24"/>
        </w:rPr>
        <w:tab/>
      </w:r>
      <w:r>
        <w:rPr>
          <w:sz w:val="24"/>
          <w:szCs w:val="24"/>
        </w:rPr>
        <w:t>5</w:t>
      </w:r>
      <w:r w:rsidRPr="00D464C2">
        <w:rPr>
          <w:sz w:val="24"/>
          <w:szCs w:val="24"/>
        </w:rPr>
        <w:t xml:space="preserve">. </w:t>
      </w:r>
      <w:proofErr w:type="spellStart"/>
      <w:r w:rsidRPr="00D464C2">
        <w:rPr>
          <w:color w:val="000000"/>
          <w:sz w:val="24"/>
          <w:szCs w:val="24"/>
        </w:rPr>
        <w:t>Грайфер</w:t>
      </w:r>
      <w:proofErr w:type="spellEnd"/>
      <w:r w:rsidRPr="00D464C2">
        <w:rPr>
          <w:color w:val="000000"/>
          <w:sz w:val="24"/>
          <w:szCs w:val="24"/>
        </w:rPr>
        <w:t xml:space="preserve"> Д. М., </w:t>
      </w:r>
      <w:proofErr w:type="spellStart"/>
      <w:r w:rsidRPr="00D464C2">
        <w:rPr>
          <w:color w:val="000000"/>
          <w:sz w:val="24"/>
          <w:szCs w:val="24"/>
        </w:rPr>
        <w:t>Моор</w:t>
      </w:r>
      <w:proofErr w:type="spellEnd"/>
      <w:r w:rsidRPr="00D464C2">
        <w:rPr>
          <w:color w:val="000000"/>
          <w:sz w:val="24"/>
          <w:szCs w:val="24"/>
        </w:rPr>
        <w:t xml:space="preserve"> Н. А. Биосинтез белка: учебное пособие / </w:t>
      </w:r>
      <w:proofErr w:type="spellStart"/>
      <w:r w:rsidRPr="00D464C2">
        <w:rPr>
          <w:color w:val="000000"/>
          <w:sz w:val="24"/>
          <w:szCs w:val="24"/>
        </w:rPr>
        <w:t>Новосиб</w:t>
      </w:r>
      <w:proofErr w:type="spellEnd"/>
      <w:r w:rsidRPr="00D464C2">
        <w:rPr>
          <w:color w:val="000000"/>
          <w:sz w:val="24"/>
          <w:szCs w:val="24"/>
        </w:rPr>
        <w:t xml:space="preserve">. </w:t>
      </w:r>
      <w:proofErr w:type="spellStart"/>
      <w:r w:rsidRPr="00D464C2">
        <w:rPr>
          <w:color w:val="000000"/>
          <w:sz w:val="24"/>
          <w:szCs w:val="24"/>
        </w:rPr>
        <w:t>гос</w:t>
      </w:r>
      <w:proofErr w:type="gramStart"/>
      <w:r w:rsidRPr="00D464C2">
        <w:rPr>
          <w:color w:val="000000"/>
          <w:sz w:val="24"/>
          <w:szCs w:val="24"/>
        </w:rPr>
        <w:t>.у</w:t>
      </w:r>
      <w:proofErr w:type="gramEnd"/>
      <w:r w:rsidRPr="00D464C2">
        <w:rPr>
          <w:color w:val="000000"/>
          <w:sz w:val="24"/>
          <w:szCs w:val="24"/>
        </w:rPr>
        <w:t>н</w:t>
      </w:r>
      <w:proofErr w:type="spellEnd"/>
      <w:r w:rsidRPr="00D464C2">
        <w:rPr>
          <w:color w:val="000000"/>
          <w:sz w:val="24"/>
          <w:szCs w:val="24"/>
        </w:rPr>
        <w:t>-т. Новосибирск, 2011. 104 с.</w:t>
      </w:r>
    </w:p>
    <w:p w:rsidR="001963E6" w:rsidRPr="00260B00" w:rsidRDefault="001963E6" w:rsidP="001963E6">
      <w:pPr>
        <w:ind w:firstLine="709"/>
        <w:jc w:val="both"/>
        <w:rPr>
          <w:sz w:val="24"/>
          <w:szCs w:val="24"/>
        </w:rPr>
      </w:pPr>
      <w:r>
        <w:rPr>
          <w:sz w:val="24"/>
          <w:szCs w:val="24"/>
        </w:rPr>
        <w:t xml:space="preserve">6. </w:t>
      </w:r>
      <w:r w:rsidRPr="00EE0C1E">
        <w:rPr>
          <w:sz w:val="24"/>
          <w:szCs w:val="24"/>
        </w:rPr>
        <w:t>Генетика : учеб</w:t>
      </w:r>
      <w:proofErr w:type="gramStart"/>
      <w:r w:rsidRPr="00EE0C1E">
        <w:rPr>
          <w:sz w:val="24"/>
          <w:szCs w:val="24"/>
        </w:rPr>
        <w:t>.</w:t>
      </w:r>
      <w:proofErr w:type="gramEnd"/>
      <w:r w:rsidRPr="00EE0C1E">
        <w:rPr>
          <w:sz w:val="24"/>
          <w:szCs w:val="24"/>
        </w:rPr>
        <w:t xml:space="preserve"> </w:t>
      </w:r>
      <w:proofErr w:type="gramStart"/>
      <w:r w:rsidRPr="00EE0C1E">
        <w:rPr>
          <w:sz w:val="24"/>
          <w:szCs w:val="24"/>
        </w:rPr>
        <w:t>д</w:t>
      </w:r>
      <w:proofErr w:type="gramEnd"/>
      <w:r w:rsidRPr="00EE0C1E">
        <w:rPr>
          <w:sz w:val="24"/>
          <w:szCs w:val="24"/>
        </w:rPr>
        <w:t xml:space="preserve">ля вузов / А. В. </w:t>
      </w:r>
      <w:proofErr w:type="spellStart"/>
      <w:r w:rsidRPr="00EE0C1E">
        <w:rPr>
          <w:sz w:val="24"/>
          <w:szCs w:val="24"/>
        </w:rPr>
        <w:t>Бакай</w:t>
      </w:r>
      <w:proofErr w:type="spellEnd"/>
      <w:r w:rsidRPr="00EE0C1E">
        <w:rPr>
          <w:sz w:val="24"/>
          <w:szCs w:val="24"/>
        </w:rPr>
        <w:t xml:space="preserve">, И. И. </w:t>
      </w:r>
      <w:proofErr w:type="spellStart"/>
      <w:r w:rsidRPr="00EE0C1E">
        <w:rPr>
          <w:sz w:val="24"/>
          <w:szCs w:val="24"/>
        </w:rPr>
        <w:t>Кочиш</w:t>
      </w:r>
      <w:proofErr w:type="spellEnd"/>
      <w:r w:rsidRPr="00EE0C1E">
        <w:rPr>
          <w:sz w:val="24"/>
          <w:szCs w:val="24"/>
        </w:rPr>
        <w:t>, Г. Г. Скрипниченко. - М.</w:t>
      </w:r>
      <w:proofErr w:type="gramStart"/>
      <w:r w:rsidRPr="00EE0C1E">
        <w:rPr>
          <w:sz w:val="24"/>
          <w:szCs w:val="24"/>
        </w:rPr>
        <w:t xml:space="preserve"> :</w:t>
      </w:r>
      <w:proofErr w:type="gramEnd"/>
      <w:r w:rsidRPr="00EE0C1E">
        <w:rPr>
          <w:sz w:val="24"/>
          <w:szCs w:val="24"/>
        </w:rPr>
        <w:t xml:space="preserve"> </w:t>
      </w:r>
      <w:proofErr w:type="spellStart"/>
      <w:r w:rsidRPr="00EE0C1E">
        <w:rPr>
          <w:sz w:val="24"/>
          <w:szCs w:val="24"/>
        </w:rPr>
        <w:t>КолосС</w:t>
      </w:r>
      <w:proofErr w:type="spellEnd"/>
      <w:r w:rsidRPr="00EE0C1E">
        <w:rPr>
          <w:sz w:val="24"/>
          <w:szCs w:val="24"/>
        </w:rPr>
        <w:t>, 2007. - 448 с.</w:t>
      </w:r>
    </w:p>
    <w:p w:rsidR="005550B6" w:rsidRPr="00260B00" w:rsidRDefault="005550B6" w:rsidP="00260B00">
      <w:pPr>
        <w:pStyle w:val="a4"/>
        <w:tabs>
          <w:tab w:val="left" w:pos="0"/>
        </w:tabs>
        <w:ind w:firstLine="709"/>
        <w:jc w:val="both"/>
        <w:rPr>
          <w:sz w:val="24"/>
        </w:rPr>
      </w:pPr>
      <w:bookmarkStart w:id="0" w:name="_GoBack"/>
      <w:bookmarkEnd w:id="0"/>
    </w:p>
    <w:p w:rsidR="009873AC" w:rsidRPr="00260B00" w:rsidRDefault="009873AC" w:rsidP="00260B00">
      <w:pPr>
        <w:ind w:firstLine="709"/>
        <w:jc w:val="both"/>
        <w:rPr>
          <w:sz w:val="24"/>
          <w:szCs w:val="24"/>
        </w:rPr>
      </w:pPr>
    </w:p>
    <w:sectPr w:rsidR="009873AC" w:rsidRPr="00260B00" w:rsidSect="00260B00">
      <w:footerReference w:type="default" r:id="rId8"/>
      <w:pgSz w:w="11906" w:h="16838"/>
      <w:pgMar w:top="567" w:right="851" w:bottom="567" w:left="1134" w:header="709" w:footer="227"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39EA" w:rsidRDefault="00D339EA" w:rsidP="00260B00">
      <w:r>
        <w:separator/>
      </w:r>
    </w:p>
  </w:endnote>
  <w:endnote w:type="continuationSeparator" w:id="0">
    <w:p w:rsidR="00D339EA" w:rsidRDefault="00D339EA" w:rsidP="00260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63548"/>
      <w:docPartObj>
        <w:docPartGallery w:val="Page Numbers (Bottom of Page)"/>
        <w:docPartUnique/>
      </w:docPartObj>
    </w:sdtPr>
    <w:sdtContent>
      <w:p w:rsidR="00410A00" w:rsidRDefault="00410A00">
        <w:pPr>
          <w:pStyle w:val="af2"/>
          <w:jc w:val="center"/>
        </w:pPr>
        <w:r>
          <w:fldChar w:fldCharType="begin"/>
        </w:r>
        <w:r>
          <w:instrText xml:space="preserve"> PAGE   \* MERGEFORMAT </w:instrText>
        </w:r>
        <w:r>
          <w:fldChar w:fldCharType="separate"/>
        </w:r>
        <w:r w:rsidR="001963E6">
          <w:rPr>
            <w:noProof/>
          </w:rPr>
          <w:t>21</w:t>
        </w:r>
        <w:r>
          <w:rPr>
            <w:noProof/>
          </w:rPr>
          <w:fldChar w:fldCharType="end"/>
        </w:r>
      </w:p>
    </w:sdtContent>
  </w:sdt>
  <w:p w:rsidR="00410A00" w:rsidRDefault="00410A00">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39EA" w:rsidRDefault="00D339EA" w:rsidP="00260B00">
      <w:r>
        <w:separator/>
      </w:r>
    </w:p>
  </w:footnote>
  <w:footnote w:type="continuationSeparator" w:id="0">
    <w:p w:rsidR="00D339EA" w:rsidRDefault="00D339EA" w:rsidP="00260B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7"/>
    <w:multiLevelType w:val="singleLevel"/>
    <w:tmpl w:val="00000007"/>
    <w:name w:val="WW8Num7"/>
    <w:lvl w:ilvl="0">
      <w:start w:val="1"/>
      <w:numFmt w:val="decimal"/>
      <w:lvlText w:val="%1."/>
      <w:lvlJc w:val="left"/>
      <w:pPr>
        <w:tabs>
          <w:tab w:val="num" w:pos="659"/>
        </w:tabs>
        <w:ind w:left="659" w:hanging="375"/>
      </w:pPr>
    </w:lvl>
  </w:abstractNum>
  <w:abstractNum w:abstractNumId="2">
    <w:nsid w:val="0000000D"/>
    <w:multiLevelType w:val="singleLevel"/>
    <w:tmpl w:val="0000000D"/>
    <w:name w:val="WW8Num13"/>
    <w:lvl w:ilvl="0">
      <w:start w:val="1"/>
      <w:numFmt w:val="decimal"/>
      <w:lvlText w:val="%1."/>
      <w:lvlJc w:val="left"/>
      <w:pPr>
        <w:tabs>
          <w:tab w:val="num" w:pos="900"/>
        </w:tabs>
        <w:ind w:left="900" w:hanging="540"/>
      </w:pPr>
    </w:lvl>
  </w:abstractNum>
  <w:abstractNum w:abstractNumId="3">
    <w:nsid w:val="0000000E"/>
    <w:multiLevelType w:val="singleLevel"/>
    <w:tmpl w:val="0000000E"/>
    <w:name w:val="WW8Num14"/>
    <w:lvl w:ilvl="0">
      <w:start w:val="1"/>
      <w:numFmt w:val="decimal"/>
      <w:lvlText w:val="%1."/>
      <w:lvlJc w:val="left"/>
      <w:pPr>
        <w:tabs>
          <w:tab w:val="num" w:pos="1818"/>
        </w:tabs>
        <w:ind w:left="1818" w:hanging="1110"/>
      </w:pPr>
    </w:lvl>
  </w:abstractNum>
  <w:abstractNum w:abstractNumId="4">
    <w:nsid w:val="00000019"/>
    <w:multiLevelType w:val="multilevel"/>
    <w:tmpl w:val="00000019"/>
    <w:name w:val="WW8Num25"/>
    <w:lvl w:ilvl="0">
      <w:start w:val="1"/>
      <w:numFmt w:val="decimal"/>
      <w:lvlText w:val="%1."/>
      <w:lvlJc w:val="left"/>
      <w:pPr>
        <w:tabs>
          <w:tab w:val="num" w:pos="765"/>
        </w:tabs>
        <w:ind w:left="765" w:hanging="405"/>
      </w:pPr>
    </w:lvl>
    <w:lvl w:ilvl="1">
      <w:start w:val="1"/>
      <w:numFmt w:val="bullet"/>
      <w:lvlText w:val="-"/>
      <w:lvlJc w:val="left"/>
      <w:pPr>
        <w:tabs>
          <w:tab w:val="num" w:pos="1440"/>
        </w:tabs>
        <w:ind w:left="1440" w:hanging="360"/>
      </w:pPr>
      <w:rPr>
        <w:rFonts w:ascii="Times New Roman" w:hAnsi="Times New Roman" w:cs="Times New Roman"/>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
    <w:nsid w:val="0000001A"/>
    <w:multiLevelType w:val="singleLevel"/>
    <w:tmpl w:val="0000001A"/>
    <w:name w:val="WW8Num26"/>
    <w:lvl w:ilvl="0">
      <w:start w:val="1"/>
      <w:numFmt w:val="decimal"/>
      <w:lvlText w:val="%1."/>
      <w:lvlJc w:val="left"/>
      <w:pPr>
        <w:tabs>
          <w:tab w:val="num" w:pos="720"/>
        </w:tabs>
        <w:ind w:left="720" w:hanging="360"/>
      </w:pPr>
    </w:lvl>
  </w:abstractNum>
  <w:abstractNum w:abstractNumId="6">
    <w:nsid w:val="0000001B"/>
    <w:multiLevelType w:val="singleLevel"/>
    <w:tmpl w:val="0000001B"/>
    <w:name w:val="WW8Num27"/>
    <w:lvl w:ilvl="0">
      <w:start w:val="1"/>
      <w:numFmt w:val="decimal"/>
      <w:lvlText w:val="%1."/>
      <w:lvlJc w:val="left"/>
      <w:pPr>
        <w:tabs>
          <w:tab w:val="num" w:pos="720"/>
        </w:tabs>
        <w:ind w:left="720" w:hanging="360"/>
      </w:pPr>
    </w:lvl>
  </w:abstractNum>
  <w:abstractNum w:abstractNumId="7">
    <w:nsid w:val="00000023"/>
    <w:multiLevelType w:val="singleLevel"/>
    <w:tmpl w:val="00000023"/>
    <w:name w:val="WW8Num35"/>
    <w:lvl w:ilvl="0">
      <w:start w:val="1"/>
      <w:numFmt w:val="decimal"/>
      <w:lvlText w:val="%1."/>
      <w:lvlJc w:val="left"/>
      <w:pPr>
        <w:tabs>
          <w:tab w:val="num" w:pos="720"/>
        </w:tabs>
        <w:ind w:left="720" w:hanging="360"/>
      </w:pPr>
    </w:lvl>
  </w:abstractNum>
  <w:abstractNum w:abstractNumId="8">
    <w:nsid w:val="00000026"/>
    <w:multiLevelType w:val="singleLevel"/>
    <w:tmpl w:val="00000026"/>
    <w:name w:val="WW8Num38"/>
    <w:lvl w:ilvl="0">
      <w:start w:val="1"/>
      <w:numFmt w:val="decimal"/>
      <w:lvlText w:val="%1."/>
      <w:lvlJc w:val="left"/>
      <w:pPr>
        <w:tabs>
          <w:tab w:val="num" w:pos="720"/>
        </w:tabs>
        <w:ind w:left="720" w:hanging="360"/>
      </w:pPr>
    </w:lvl>
  </w:abstractNum>
  <w:abstractNum w:abstractNumId="9">
    <w:nsid w:val="00000028"/>
    <w:multiLevelType w:val="singleLevel"/>
    <w:tmpl w:val="00000028"/>
    <w:name w:val="WW8Num40"/>
    <w:lvl w:ilvl="0">
      <w:start w:val="1"/>
      <w:numFmt w:val="decimal"/>
      <w:lvlText w:val="%1."/>
      <w:lvlJc w:val="left"/>
      <w:pPr>
        <w:tabs>
          <w:tab w:val="num" w:pos="900"/>
        </w:tabs>
        <w:ind w:left="900" w:hanging="360"/>
      </w:pPr>
    </w:lvl>
  </w:abstractNum>
  <w:abstractNum w:abstractNumId="10">
    <w:nsid w:val="0000002F"/>
    <w:multiLevelType w:val="singleLevel"/>
    <w:tmpl w:val="0000002F"/>
    <w:name w:val="WW8Num47"/>
    <w:lvl w:ilvl="0">
      <w:start w:val="1"/>
      <w:numFmt w:val="decimal"/>
      <w:lvlText w:val="%1."/>
      <w:lvlJc w:val="left"/>
      <w:pPr>
        <w:tabs>
          <w:tab w:val="num" w:pos="720"/>
        </w:tabs>
        <w:ind w:left="720" w:hanging="360"/>
      </w:pPr>
    </w:lvl>
  </w:abstractNum>
  <w:abstractNum w:abstractNumId="11">
    <w:nsid w:val="00000032"/>
    <w:multiLevelType w:val="multilevel"/>
    <w:tmpl w:val="00000032"/>
    <w:name w:val="WW8Num50"/>
    <w:lvl w:ilvl="0">
      <w:start w:val="1"/>
      <w:numFmt w:val="decimal"/>
      <w:lvlText w:val="%1."/>
      <w:lvlJc w:val="left"/>
      <w:pPr>
        <w:tabs>
          <w:tab w:val="num" w:pos="720"/>
        </w:tabs>
        <w:ind w:left="720" w:hanging="360"/>
      </w:pPr>
    </w:lvl>
    <w:lvl w:ilvl="1">
      <w:start w:val="1"/>
      <w:numFmt w:val="decimal"/>
      <w:lvlText w:val="%2-"/>
      <w:lvlJc w:val="left"/>
      <w:pPr>
        <w:tabs>
          <w:tab w:val="num" w:pos="1778"/>
        </w:tabs>
        <w:ind w:left="1778"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2">
    <w:nsid w:val="00000035"/>
    <w:multiLevelType w:val="singleLevel"/>
    <w:tmpl w:val="00000035"/>
    <w:name w:val="WW8Num53"/>
    <w:lvl w:ilvl="0">
      <w:start w:val="1"/>
      <w:numFmt w:val="decimal"/>
      <w:lvlText w:val="%1."/>
      <w:lvlJc w:val="left"/>
      <w:pPr>
        <w:tabs>
          <w:tab w:val="num" w:pos="750"/>
        </w:tabs>
        <w:ind w:left="750" w:hanging="390"/>
      </w:pPr>
    </w:lvl>
  </w:abstractNum>
  <w:abstractNum w:abstractNumId="13">
    <w:nsid w:val="0000003B"/>
    <w:multiLevelType w:val="multilevel"/>
    <w:tmpl w:val="0000003B"/>
    <w:name w:val="WW8Num5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1"/>
  </w:num>
  <w:num w:numId="2">
    <w:abstractNumId w:val="2"/>
  </w:num>
  <w:num w:numId="3">
    <w:abstractNumId w:val="5"/>
  </w:num>
  <w:num w:numId="4">
    <w:abstractNumId w:val="7"/>
  </w:num>
  <w:num w:numId="5">
    <w:abstractNumId w:val="8"/>
  </w:num>
  <w:num w:numId="6">
    <w:abstractNumId w:val="10"/>
  </w:num>
  <w:num w:numId="7">
    <w:abstractNumId w:val="11"/>
  </w:num>
  <w:num w:numId="8">
    <w:abstractNumId w:val="12"/>
  </w:num>
  <w:num w:numId="9">
    <w:abstractNumId w:val="13"/>
  </w:num>
  <w:num w:numId="10">
    <w:abstractNumId w:val="0"/>
  </w:num>
  <w:num w:numId="11">
    <w:abstractNumId w:val="6"/>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num>
  <w:num w:numId="14">
    <w:abstractNumId w:val="3"/>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01871"/>
    <w:rsid w:val="001963E6"/>
    <w:rsid w:val="0023565B"/>
    <w:rsid w:val="00260B00"/>
    <w:rsid w:val="002D69D8"/>
    <w:rsid w:val="0033460B"/>
    <w:rsid w:val="00353478"/>
    <w:rsid w:val="00364EF7"/>
    <w:rsid w:val="003E1B1E"/>
    <w:rsid w:val="00410A00"/>
    <w:rsid w:val="004F4C61"/>
    <w:rsid w:val="005550B6"/>
    <w:rsid w:val="00561C4B"/>
    <w:rsid w:val="005931C9"/>
    <w:rsid w:val="006E77F2"/>
    <w:rsid w:val="0074193C"/>
    <w:rsid w:val="0092706C"/>
    <w:rsid w:val="009873AC"/>
    <w:rsid w:val="00A3767B"/>
    <w:rsid w:val="00A41156"/>
    <w:rsid w:val="00A51C34"/>
    <w:rsid w:val="00A602F2"/>
    <w:rsid w:val="00A7721A"/>
    <w:rsid w:val="00B01871"/>
    <w:rsid w:val="00BC3E30"/>
    <w:rsid w:val="00BD6409"/>
    <w:rsid w:val="00CE66FA"/>
    <w:rsid w:val="00D04DD8"/>
    <w:rsid w:val="00D339EA"/>
    <w:rsid w:val="00D464C2"/>
    <w:rsid w:val="00EB708F"/>
    <w:rsid w:val="00EC6BB5"/>
    <w:rsid w:val="00EE0C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0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8"/>
        <w:szCs w:val="28"/>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6409"/>
  </w:style>
  <w:style w:type="paragraph" w:styleId="1">
    <w:name w:val="heading 1"/>
    <w:basedOn w:val="a"/>
    <w:next w:val="a"/>
    <w:link w:val="10"/>
    <w:qFormat/>
    <w:rsid w:val="00BD6409"/>
    <w:pPr>
      <w:keepNext/>
      <w:ind w:left="567"/>
      <w:jc w:val="center"/>
      <w:outlineLvl w:val="0"/>
    </w:pPr>
    <w:rPr>
      <w:b/>
    </w:rPr>
  </w:style>
  <w:style w:type="paragraph" w:styleId="2">
    <w:name w:val="heading 2"/>
    <w:basedOn w:val="a"/>
    <w:next w:val="a"/>
    <w:link w:val="20"/>
    <w:qFormat/>
    <w:rsid w:val="00BD6409"/>
    <w:pPr>
      <w:keepNext/>
      <w:jc w:val="center"/>
      <w:outlineLvl w:val="1"/>
    </w:pPr>
    <w:rPr>
      <w:b/>
    </w:rPr>
  </w:style>
  <w:style w:type="paragraph" w:styleId="3">
    <w:name w:val="heading 3"/>
    <w:basedOn w:val="a"/>
    <w:next w:val="a"/>
    <w:link w:val="30"/>
    <w:qFormat/>
    <w:rsid w:val="00BD6409"/>
    <w:pPr>
      <w:keepNext/>
      <w:shd w:val="clear" w:color="auto" w:fill="FFFFFF"/>
      <w:ind w:left="2429" w:right="326" w:hanging="2026"/>
      <w:jc w:val="both"/>
      <w:outlineLvl w:val="2"/>
    </w:pPr>
    <w:rPr>
      <w:b/>
      <w:szCs w:val="17"/>
    </w:rPr>
  </w:style>
  <w:style w:type="paragraph" w:styleId="4">
    <w:name w:val="heading 4"/>
    <w:basedOn w:val="a"/>
    <w:next w:val="a"/>
    <w:link w:val="40"/>
    <w:qFormat/>
    <w:rsid w:val="00BD6409"/>
    <w:pPr>
      <w:keepNext/>
      <w:ind w:firstLine="680"/>
      <w:jc w:val="center"/>
      <w:outlineLvl w:val="3"/>
    </w:pPr>
    <w:rPr>
      <w:sz w:val="24"/>
    </w:rPr>
  </w:style>
  <w:style w:type="paragraph" w:styleId="5">
    <w:name w:val="heading 5"/>
    <w:basedOn w:val="a"/>
    <w:next w:val="a"/>
    <w:link w:val="50"/>
    <w:qFormat/>
    <w:rsid w:val="00BD6409"/>
    <w:pPr>
      <w:keepNext/>
      <w:shd w:val="clear" w:color="auto" w:fill="FFFFFF"/>
      <w:ind w:right="5" w:firstLine="346"/>
      <w:jc w:val="center"/>
      <w:outlineLvl w:val="4"/>
    </w:pPr>
    <w:rPr>
      <w:szCs w:val="23"/>
      <w:u w:val="single"/>
    </w:rPr>
  </w:style>
  <w:style w:type="paragraph" w:styleId="6">
    <w:name w:val="heading 6"/>
    <w:basedOn w:val="a"/>
    <w:next w:val="a"/>
    <w:link w:val="60"/>
    <w:qFormat/>
    <w:rsid w:val="00BD6409"/>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D6409"/>
    <w:rPr>
      <w:b/>
      <w:sz w:val="28"/>
    </w:rPr>
  </w:style>
  <w:style w:type="character" w:customStyle="1" w:styleId="20">
    <w:name w:val="Заголовок 2 Знак"/>
    <w:basedOn w:val="a0"/>
    <w:link w:val="2"/>
    <w:rsid w:val="00BD6409"/>
    <w:rPr>
      <w:b/>
      <w:sz w:val="28"/>
    </w:rPr>
  </w:style>
  <w:style w:type="character" w:customStyle="1" w:styleId="30">
    <w:name w:val="Заголовок 3 Знак"/>
    <w:basedOn w:val="a0"/>
    <w:link w:val="3"/>
    <w:rsid w:val="00BD6409"/>
    <w:rPr>
      <w:b/>
      <w:sz w:val="28"/>
      <w:szCs w:val="17"/>
      <w:shd w:val="clear" w:color="auto" w:fill="FFFFFF"/>
    </w:rPr>
  </w:style>
  <w:style w:type="character" w:customStyle="1" w:styleId="40">
    <w:name w:val="Заголовок 4 Знак"/>
    <w:basedOn w:val="a0"/>
    <w:link w:val="4"/>
    <w:rsid w:val="00BD6409"/>
    <w:rPr>
      <w:sz w:val="24"/>
    </w:rPr>
  </w:style>
  <w:style w:type="character" w:customStyle="1" w:styleId="50">
    <w:name w:val="Заголовок 5 Знак"/>
    <w:basedOn w:val="a0"/>
    <w:link w:val="5"/>
    <w:rsid w:val="00BD6409"/>
    <w:rPr>
      <w:sz w:val="28"/>
      <w:szCs w:val="23"/>
      <w:u w:val="single"/>
      <w:shd w:val="clear" w:color="auto" w:fill="FFFFFF"/>
    </w:rPr>
  </w:style>
  <w:style w:type="character" w:customStyle="1" w:styleId="60">
    <w:name w:val="Заголовок 6 Знак"/>
    <w:basedOn w:val="a0"/>
    <w:link w:val="6"/>
    <w:rsid w:val="00BD6409"/>
    <w:rPr>
      <w:b/>
      <w:bCs/>
      <w:sz w:val="22"/>
      <w:szCs w:val="22"/>
    </w:rPr>
  </w:style>
  <w:style w:type="paragraph" w:styleId="a3">
    <w:name w:val="caption"/>
    <w:basedOn w:val="a"/>
    <w:next w:val="a"/>
    <w:qFormat/>
    <w:rsid w:val="00BD6409"/>
    <w:pPr>
      <w:ind w:firstLine="680"/>
      <w:jc w:val="center"/>
    </w:pPr>
    <w:rPr>
      <w:sz w:val="24"/>
    </w:rPr>
  </w:style>
  <w:style w:type="paragraph" w:styleId="a4">
    <w:name w:val="Title"/>
    <w:basedOn w:val="a"/>
    <w:link w:val="a5"/>
    <w:qFormat/>
    <w:rsid w:val="00BD6409"/>
    <w:pPr>
      <w:ind w:firstLine="540"/>
      <w:jc w:val="center"/>
    </w:pPr>
    <w:rPr>
      <w:szCs w:val="24"/>
    </w:rPr>
  </w:style>
  <w:style w:type="character" w:customStyle="1" w:styleId="a5">
    <w:name w:val="Название Знак"/>
    <w:basedOn w:val="a0"/>
    <w:link w:val="a4"/>
    <w:rsid w:val="00BD6409"/>
    <w:rPr>
      <w:sz w:val="28"/>
      <w:szCs w:val="24"/>
    </w:rPr>
  </w:style>
  <w:style w:type="character" w:styleId="a6">
    <w:name w:val="Strong"/>
    <w:basedOn w:val="a0"/>
    <w:qFormat/>
    <w:rsid w:val="00BD6409"/>
    <w:rPr>
      <w:b/>
      <w:bCs/>
    </w:rPr>
  </w:style>
  <w:style w:type="character" w:styleId="a7">
    <w:name w:val="Emphasis"/>
    <w:basedOn w:val="a0"/>
    <w:qFormat/>
    <w:rsid w:val="00BD6409"/>
    <w:rPr>
      <w:i/>
      <w:iCs/>
    </w:rPr>
  </w:style>
  <w:style w:type="paragraph" w:styleId="a8">
    <w:name w:val="No Spacing"/>
    <w:uiPriority w:val="1"/>
    <w:qFormat/>
    <w:rsid w:val="00BD6409"/>
  </w:style>
  <w:style w:type="paragraph" w:styleId="a9">
    <w:name w:val="List Paragraph"/>
    <w:basedOn w:val="a"/>
    <w:uiPriority w:val="34"/>
    <w:qFormat/>
    <w:rsid w:val="00BD6409"/>
    <w:pPr>
      <w:ind w:left="708"/>
    </w:pPr>
  </w:style>
  <w:style w:type="paragraph" w:styleId="aa">
    <w:name w:val="TOC Heading"/>
    <w:basedOn w:val="1"/>
    <w:next w:val="a"/>
    <w:uiPriority w:val="39"/>
    <w:semiHidden/>
    <w:unhideWhenUsed/>
    <w:qFormat/>
    <w:rsid w:val="00BD6409"/>
    <w:pPr>
      <w:keepLines/>
      <w:spacing w:before="480" w:line="276" w:lineRule="auto"/>
      <w:ind w:left="0"/>
      <w:jc w:val="left"/>
      <w:outlineLvl w:val="9"/>
    </w:pPr>
    <w:rPr>
      <w:rFonts w:ascii="Cambria" w:hAnsi="Cambria"/>
      <w:bCs/>
      <w:color w:val="365F91"/>
      <w:lang w:eastAsia="en-US"/>
    </w:rPr>
  </w:style>
  <w:style w:type="paragraph" w:styleId="ab">
    <w:name w:val="Body Text"/>
    <w:basedOn w:val="a"/>
    <w:link w:val="ac"/>
    <w:rsid w:val="00B01871"/>
    <w:pPr>
      <w:suppressAutoHyphens/>
      <w:jc w:val="both"/>
    </w:pPr>
    <w:rPr>
      <w:szCs w:val="24"/>
      <w:lang w:eastAsia="ar-SA"/>
    </w:rPr>
  </w:style>
  <w:style w:type="character" w:customStyle="1" w:styleId="ac">
    <w:name w:val="Основной текст Знак"/>
    <w:basedOn w:val="a0"/>
    <w:link w:val="ab"/>
    <w:rsid w:val="00B01871"/>
    <w:rPr>
      <w:szCs w:val="24"/>
      <w:lang w:eastAsia="ar-SA"/>
    </w:rPr>
  </w:style>
  <w:style w:type="paragraph" w:styleId="ad">
    <w:name w:val="Subtitle"/>
    <w:basedOn w:val="a"/>
    <w:next w:val="ab"/>
    <w:link w:val="ae"/>
    <w:qFormat/>
    <w:rsid w:val="00B01871"/>
    <w:pPr>
      <w:keepNext/>
      <w:suppressAutoHyphens/>
      <w:spacing w:before="240" w:after="120"/>
      <w:jc w:val="center"/>
    </w:pPr>
    <w:rPr>
      <w:rFonts w:ascii="Arial" w:eastAsia="SimSun" w:hAnsi="Arial" w:cs="Tahoma"/>
      <w:i/>
      <w:iCs/>
      <w:lang w:eastAsia="ar-SA"/>
    </w:rPr>
  </w:style>
  <w:style w:type="character" w:customStyle="1" w:styleId="ae">
    <w:name w:val="Подзаголовок Знак"/>
    <w:basedOn w:val="a0"/>
    <w:link w:val="ad"/>
    <w:rsid w:val="00B01871"/>
    <w:rPr>
      <w:rFonts w:ascii="Arial" w:eastAsia="SimSun" w:hAnsi="Arial" w:cs="Tahoma"/>
      <w:i/>
      <w:iCs/>
      <w:lang w:eastAsia="ar-SA"/>
    </w:rPr>
  </w:style>
  <w:style w:type="paragraph" w:customStyle="1" w:styleId="af">
    <w:name w:val="Заголовок"/>
    <w:basedOn w:val="a"/>
    <w:next w:val="ab"/>
    <w:rsid w:val="00364EF7"/>
    <w:pPr>
      <w:keepNext/>
      <w:suppressAutoHyphens/>
      <w:spacing w:before="240" w:after="120"/>
    </w:pPr>
    <w:rPr>
      <w:rFonts w:ascii="Arial" w:eastAsia="SimSun" w:hAnsi="Arial" w:cs="Tahoma"/>
      <w:lang w:eastAsia="ar-SA"/>
    </w:rPr>
  </w:style>
  <w:style w:type="paragraph" w:styleId="af0">
    <w:name w:val="header"/>
    <w:basedOn w:val="a"/>
    <w:link w:val="af1"/>
    <w:uiPriority w:val="99"/>
    <w:semiHidden/>
    <w:unhideWhenUsed/>
    <w:rsid w:val="00260B00"/>
    <w:pPr>
      <w:tabs>
        <w:tab w:val="center" w:pos="4677"/>
        <w:tab w:val="right" w:pos="9355"/>
      </w:tabs>
    </w:pPr>
  </w:style>
  <w:style w:type="character" w:customStyle="1" w:styleId="af1">
    <w:name w:val="Верхний колонтитул Знак"/>
    <w:basedOn w:val="a0"/>
    <w:link w:val="af0"/>
    <w:uiPriority w:val="99"/>
    <w:semiHidden/>
    <w:rsid w:val="00260B00"/>
  </w:style>
  <w:style w:type="paragraph" w:styleId="af2">
    <w:name w:val="footer"/>
    <w:basedOn w:val="a"/>
    <w:link w:val="af3"/>
    <w:uiPriority w:val="99"/>
    <w:unhideWhenUsed/>
    <w:rsid w:val="00260B00"/>
    <w:pPr>
      <w:tabs>
        <w:tab w:val="center" w:pos="4677"/>
        <w:tab w:val="right" w:pos="9355"/>
      </w:tabs>
    </w:pPr>
  </w:style>
  <w:style w:type="character" w:customStyle="1" w:styleId="af3">
    <w:name w:val="Нижний колонтитул Знак"/>
    <w:basedOn w:val="a0"/>
    <w:link w:val="af2"/>
    <w:uiPriority w:val="99"/>
    <w:rsid w:val="00260B00"/>
  </w:style>
  <w:style w:type="paragraph" w:styleId="af4">
    <w:name w:val="Balloon Text"/>
    <w:basedOn w:val="a"/>
    <w:link w:val="af5"/>
    <w:uiPriority w:val="99"/>
    <w:semiHidden/>
    <w:unhideWhenUsed/>
    <w:rsid w:val="00410A00"/>
    <w:rPr>
      <w:rFonts w:ascii="Tahoma" w:hAnsi="Tahoma" w:cs="Tahoma"/>
      <w:sz w:val="16"/>
      <w:szCs w:val="16"/>
    </w:rPr>
  </w:style>
  <w:style w:type="character" w:customStyle="1" w:styleId="af5">
    <w:name w:val="Текст выноски Знак"/>
    <w:basedOn w:val="a0"/>
    <w:link w:val="af4"/>
    <w:uiPriority w:val="99"/>
    <w:semiHidden/>
    <w:rsid w:val="00410A0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2552805">
      <w:bodyDiv w:val="1"/>
      <w:marLeft w:val="0"/>
      <w:marRight w:val="0"/>
      <w:marTop w:val="0"/>
      <w:marBottom w:val="0"/>
      <w:divBdr>
        <w:top w:val="none" w:sz="0" w:space="0" w:color="auto"/>
        <w:left w:val="none" w:sz="0" w:space="0" w:color="auto"/>
        <w:bottom w:val="none" w:sz="0" w:space="0" w:color="auto"/>
        <w:right w:val="none" w:sz="0" w:space="0" w:color="auto"/>
      </w:divBdr>
    </w:div>
    <w:div w:id="806434948">
      <w:bodyDiv w:val="1"/>
      <w:marLeft w:val="0"/>
      <w:marRight w:val="0"/>
      <w:marTop w:val="0"/>
      <w:marBottom w:val="0"/>
      <w:divBdr>
        <w:top w:val="none" w:sz="0" w:space="0" w:color="auto"/>
        <w:left w:val="none" w:sz="0" w:space="0" w:color="auto"/>
        <w:bottom w:val="none" w:sz="0" w:space="0" w:color="auto"/>
        <w:right w:val="none" w:sz="0" w:space="0" w:color="auto"/>
      </w:divBdr>
    </w:div>
    <w:div w:id="1291207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25</Pages>
  <Words>13365</Words>
  <Characters>76185</Characters>
  <Application>Microsoft Office Word</Application>
  <DocSecurity>0</DocSecurity>
  <Lines>634</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Наталья</cp:lastModifiedBy>
  <cp:revision>23</cp:revision>
  <dcterms:created xsi:type="dcterms:W3CDTF">2018-01-24T03:33:00Z</dcterms:created>
  <dcterms:modified xsi:type="dcterms:W3CDTF">2018-02-08T10:38:00Z</dcterms:modified>
</cp:coreProperties>
</file>